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4D7F0" w14:textId="15D8C967" w:rsidR="004A4381" w:rsidRDefault="004A4381" w:rsidP="00EE034A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38B323D9" w14:textId="77777777" w:rsidR="00E1291C" w:rsidRDefault="00E1291C" w:rsidP="00EE034A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73BCF949" w14:textId="77777777" w:rsidR="004A4381" w:rsidRDefault="004A4381" w:rsidP="00EE034A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33B46353" w14:textId="77777777" w:rsidR="004A4381" w:rsidRDefault="004A4381" w:rsidP="00EE034A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2A534018" w14:textId="77777777" w:rsidR="004A4381" w:rsidRDefault="004A4381" w:rsidP="00EE034A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56CEA37F" w14:textId="77777777" w:rsidR="004A4381" w:rsidRDefault="004A4381" w:rsidP="00030BB3">
      <w:pPr>
        <w:shd w:val="clear" w:color="auto" w:fill="FFFFFF"/>
        <w:spacing w:line="276" w:lineRule="auto"/>
        <w:rPr>
          <w:b/>
          <w:color w:val="000000"/>
          <w:spacing w:val="-3"/>
          <w:sz w:val="36"/>
          <w:szCs w:val="36"/>
        </w:rPr>
      </w:pPr>
    </w:p>
    <w:p w14:paraId="5063239D" w14:textId="77777777" w:rsidR="00EE034A" w:rsidRDefault="00EE034A" w:rsidP="004A4381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  <w:r w:rsidRPr="003A615C">
        <w:rPr>
          <w:b/>
          <w:color w:val="000000"/>
          <w:spacing w:val="-3"/>
          <w:sz w:val="36"/>
          <w:szCs w:val="36"/>
        </w:rPr>
        <w:t>SPRAWOZDANIE</w:t>
      </w:r>
      <w:r w:rsidR="004A4381">
        <w:rPr>
          <w:b/>
          <w:color w:val="000000"/>
          <w:spacing w:val="-3"/>
          <w:sz w:val="36"/>
          <w:szCs w:val="36"/>
        </w:rPr>
        <w:t xml:space="preserve"> </w:t>
      </w:r>
    </w:p>
    <w:p w14:paraId="065A2E22" w14:textId="77777777" w:rsidR="004A4381" w:rsidRDefault="004A4381" w:rsidP="004A4381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4CA877A3" w14:textId="77777777" w:rsidR="004A4381" w:rsidRPr="003A615C" w:rsidRDefault="004A4381" w:rsidP="004A4381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</w:p>
    <w:p w14:paraId="2C16C93E" w14:textId="77777777" w:rsidR="004A4381" w:rsidRDefault="00EE034A" w:rsidP="004A4381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  <w:r w:rsidRPr="003A615C">
        <w:rPr>
          <w:b/>
          <w:color w:val="000000"/>
          <w:spacing w:val="-1"/>
          <w:sz w:val="36"/>
          <w:szCs w:val="36"/>
        </w:rPr>
        <w:t xml:space="preserve"> MIEJSKO-GMINNEGO OŚRODKA</w:t>
      </w:r>
    </w:p>
    <w:p w14:paraId="01330E78" w14:textId="77777777" w:rsidR="004A4381" w:rsidRDefault="004A4381" w:rsidP="004A4381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</w:p>
    <w:p w14:paraId="1EBEB4E3" w14:textId="77777777" w:rsidR="00EE034A" w:rsidRDefault="00EE034A" w:rsidP="004A4381">
      <w:pPr>
        <w:shd w:val="clear" w:color="auto" w:fill="FFFFFF"/>
        <w:spacing w:line="276" w:lineRule="auto"/>
        <w:jc w:val="center"/>
        <w:rPr>
          <w:b/>
          <w:color w:val="000000"/>
          <w:spacing w:val="1"/>
          <w:sz w:val="36"/>
          <w:szCs w:val="36"/>
        </w:rPr>
      </w:pPr>
      <w:r w:rsidRPr="003A615C">
        <w:rPr>
          <w:b/>
          <w:color w:val="000000"/>
          <w:spacing w:val="-1"/>
          <w:sz w:val="36"/>
          <w:szCs w:val="36"/>
        </w:rPr>
        <w:t>KULTURY</w:t>
      </w:r>
      <w:r w:rsidR="00301800">
        <w:rPr>
          <w:b/>
          <w:color w:val="000000"/>
          <w:spacing w:val="-1"/>
          <w:sz w:val="36"/>
          <w:szCs w:val="36"/>
        </w:rPr>
        <w:t xml:space="preserve"> </w:t>
      </w:r>
      <w:r w:rsidR="00DC640D">
        <w:rPr>
          <w:b/>
          <w:color w:val="000000"/>
          <w:spacing w:val="1"/>
          <w:sz w:val="36"/>
          <w:szCs w:val="36"/>
        </w:rPr>
        <w:t>I REKREACJI W MROCZY</w:t>
      </w:r>
    </w:p>
    <w:p w14:paraId="152E3126" w14:textId="77777777" w:rsidR="004A4381" w:rsidRDefault="004A4381" w:rsidP="004A4381">
      <w:pPr>
        <w:shd w:val="clear" w:color="auto" w:fill="FFFFFF"/>
        <w:spacing w:line="276" w:lineRule="auto"/>
        <w:jc w:val="center"/>
        <w:rPr>
          <w:b/>
          <w:color w:val="000000"/>
          <w:spacing w:val="1"/>
          <w:sz w:val="36"/>
          <w:szCs w:val="36"/>
        </w:rPr>
      </w:pPr>
    </w:p>
    <w:p w14:paraId="7908B54D" w14:textId="77777777" w:rsidR="004A4381" w:rsidRDefault="004A4381" w:rsidP="00602DB6">
      <w:pPr>
        <w:shd w:val="clear" w:color="auto" w:fill="FFFFFF"/>
        <w:spacing w:line="276" w:lineRule="auto"/>
        <w:rPr>
          <w:b/>
          <w:color w:val="000000"/>
          <w:spacing w:val="1"/>
          <w:sz w:val="36"/>
          <w:szCs w:val="36"/>
        </w:rPr>
      </w:pPr>
    </w:p>
    <w:p w14:paraId="5E2036E8" w14:textId="494D63B6" w:rsidR="00EE034A" w:rsidRPr="003A615C" w:rsidRDefault="00A4030B" w:rsidP="004A4381">
      <w:pPr>
        <w:shd w:val="clear" w:color="auto" w:fill="FFFFFF"/>
        <w:spacing w:line="276" w:lineRule="auto"/>
        <w:jc w:val="center"/>
        <w:rPr>
          <w:b/>
          <w:color w:val="000000"/>
          <w:spacing w:val="4"/>
          <w:sz w:val="36"/>
          <w:szCs w:val="36"/>
          <w:u w:val="single"/>
        </w:rPr>
      </w:pPr>
      <w:r>
        <w:rPr>
          <w:b/>
          <w:color w:val="000000"/>
          <w:spacing w:val="1"/>
          <w:sz w:val="36"/>
          <w:szCs w:val="36"/>
        </w:rPr>
        <w:t>W</w:t>
      </w:r>
      <w:r w:rsidR="00953A17">
        <w:rPr>
          <w:b/>
          <w:color w:val="000000"/>
          <w:spacing w:val="1"/>
          <w:sz w:val="36"/>
          <w:szCs w:val="36"/>
        </w:rPr>
        <w:t xml:space="preserve"> </w:t>
      </w:r>
      <w:r w:rsidR="00EE034A">
        <w:rPr>
          <w:b/>
          <w:color w:val="000000"/>
          <w:spacing w:val="1"/>
          <w:sz w:val="36"/>
          <w:szCs w:val="36"/>
        </w:rPr>
        <w:t>20</w:t>
      </w:r>
      <w:r w:rsidR="000217F9">
        <w:rPr>
          <w:b/>
          <w:color w:val="000000"/>
          <w:spacing w:val="1"/>
          <w:sz w:val="36"/>
          <w:szCs w:val="36"/>
        </w:rPr>
        <w:t>2</w:t>
      </w:r>
      <w:r w:rsidR="00953A17">
        <w:rPr>
          <w:b/>
          <w:color w:val="000000"/>
          <w:spacing w:val="1"/>
          <w:sz w:val="36"/>
          <w:szCs w:val="36"/>
        </w:rPr>
        <w:t>1</w:t>
      </w:r>
      <w:r w:rsidR="001050DE">
        <w:rPr>
          <w:b/>
          <w:color w:val="000000"/>
          <w:spacing w:val="1"/>
          <w:sz w:val="36"/>
          <w:szCs w:val="36"/>
        </w:rPr>
        <w:t xml:space="preserve"> ROK</w:t>
      </w:r>
      <w:r w:rsidR="00CE6285">
        <w:rPr>
          <w:b/>
          <w:color w:val="000000"/>
          <w:spacing w:val="1"/>
          <w:sz w:val="36"/>
          <w:szCs w:val="36"/>
        </w:rPr>
        <w:t>U</w:t>
      </w:r>
    </w:p>
    <w:p w14:paraId="14E7421E" w14:textId="77777777" w:rsidR="002B55E9" w:rsidRDefault="002B55E9" w:rsidP="004A4381">
      <w:pPr>
        <w:spacing w:line="276" w:lineRule="auto"/>
        <w:jc w:val="center"/>
        <w:rPr>
          <w:sz w:val="28"/>
          <w:szCs w:val="28"/>
        </w:rPr>
      </w:pPr>
    </w:p>
    <w:p w14:paraId="06E03897" w14:textId="77777777" w:rsidR="00C1373A" w:rsidRDefault="00C1373A" w:rsidP="004A4381">
      <w:pPr>
        <w:pStyle w:val="Bezodstpw"/>
        <w:jc w:val="center"/>
      </w:pPr>
    </w:p>
    <w:p w14:paraId="62E7BB77" w14:textId="77777777" w:rsidR="004A4381" w:rsidRDefault="004A4381" w:rsidP="004A4381">
      <w:pPr>
        <w:pStyle w:val="Bezodstpw"/>
        <w:jc w:val="both"/>
      </w:pPr>
    </w:p>
    <w:p w14:paraId="6F0FB06D" w14:textId="77777777" w:rsidR="004A4381" w:rsidRDefault="004A4381" w:rsidP="004A4381">
      <w:pPr>
        <w:pStyle w:val="Bezodstpw"/>
        <w:jc w:val="both"/>
      </w:pPr>
    </w:p>
    <w:p w14:paraId="47F02A87" w14:textId="77777777" w:rsidR="00030BB3" w:rsidRDefault="00030BB3" w:rsidP="004A4381">
      <w:pPr>
        <w:pStyle w:val="Bezodstpw"/>
        <w:jc w:val="both"/>
      </w:pPr>
    </w:p>
    <w:p w14:paraId="639C4A4B" w14:textId="77777777" w:rsidR="00030BB3" w:rsidRDefault="00030BB3" w:rsidP="004A4381">
      <w:pPr>
        <w:pStyle w:val="Bezodstpw"/>
        <w:jc w:val="both"/>
      </w:pPr>
    </w:p>
    <w:p w14:paraId="7DDB037F" w14:textId="77777777" w:rsidR="00030BB3" w:rsidRDefault="00030BB3" w:rsidP="004A4381">
      <w:pPr>
        <w:pStyle w:val="Bezodstpw"/>
        <w:jc w:val="both"/>
      </w:pPr>
    </w:p>
    <w:p w14:paraId="562220B0" w14:textId="77777777" w:rsidR="00030BB3" w:rsidRDefault="00030BB3" w:rsidP="004A4381">
      <w:pPr>
        <w:pStyle w:val="Bezodstpw"/>
        <w:jc w:val="both"/>
      </w:pPr>
    </w:p>
    <w:p w14:paraId="764CDC05" w14:textId="77777777" w:rsidR="00030BB3" w:rsidRDefault="00030BB3" w:rsidP="004A4381">
      <w:pPr>
        <w:pStyle w:val="Bezodstpw"/>
        <w:jc w:val="both"/>
      </w:pPr>
    </w:p>
    <w:p w14:paraId="7DA1B515" w14:textId="77777777" w:rsidR="00030BB3" w:rsidRDefault="00030BB3" w:rsidP="004A4381">
      <w:pPr>
        <w:pStyle w:val="Bezodstpw"/>
        <w:jc w:val="both"/>
      </w:pPr>
    </w:p>
    <w:p w14:paraId="3FACDDD7" w14:textId="77777777" w:rsidR="00030BB3" w:rsidRDefault="00030BB3" w:rsidP="004A4381">
      <w:pPr>
        <w:pStyle w:val="Bezodstpw"/>
        <w:jc w:val="both"/>
      </w:pPr>
    </w:p>
    <w:p w14:paraId="65C75AA5" w14:textId="2903D6FA" w:rsidR="00030BB3" w:rsidRDefault="00030BB3" w:rsidP="004A4381">
      <w:pPr>
        <w:pStyle w:val="Bezodstpw"/>
        <w:jc w:val="both"/>
      </w:pPr>
    </w:p>
    <w:p w14:paraId="135AF317" w14:textId="77777777" w:rsidR="0001664B" w:rsidRDefault="0001664B" w:rsidP="004A4381">
      <w:pPr>
        <w:pStyle w:val="Bezodstpw"/>
        <w:jc w:val="both"/>
      </w:pPr>
    </w:p>
    <w:p w14:paraId="2BED481B" w14:textId="77777777" w:rsidR="00030BB3" w:rsidRDefault="00030BB3" w:rsidP="004A4381">
      <w:pPr>
        <w:pStyle w:val="Bezodstpw"/>
        <w:jc w:val="both"/>
      </w:pPr>
    </w:p>
    <w:p w14:paraId="48F3F752" w14:textId="77777777" w:rsidR="00030BB3" w:rsidRDefault="00030BB3" w:rsidP="004A4381">
      <w:pPr>
        <w:pStyle w:val="Bezodstpw"/>
        <w:jc w:val="both"/>
      </w:pPr>
    </w:p>
    <w:p w14:paraId="5263D184" w14:textId="77777777" w:rsidR="004A4381" w:rsidRDefault="004A4381" w:rsidP="004A4381">
      <w:pPr>
        <w:pStyle w:val="Bezodstpw"/>
        <w:jc w:val="both"/>
      </w:pPr>
    </w:p>
    <w:p w14:paraId="4F125834" w14:textId="77777777" w:rsidR="00082BD1" w:rsidRDefault="00082BD1" w:rsidP="00082BD1">
      <w:pPr>
        <w:rPr>
          <w:rFonts w:ascii="Bookman Old Style" w:hAnsi="Bookman Old Style"/>
          <w:b/>
          <w:bCs/>
          <w:i/>
          <w:iCs/>
          <w:sz w:val="28"/>
          <w:szCs w:val="28"/>
        </w:rPr>
      </w:pPr>
    </w:p>
    <w:p w14:paraId="4BFA911D" w14:textId="77777777" w:rsidR="00082BD1" w:rsidRDefault="00082BD1" w:rsidP="00082BD1">
      <w:pPr>
        <w:rPr>
          <w:rFonts w:ascii="Bookman Old Style" w:hAnsi="Bookman Old Style"/>
          <w:b/>
          <w:bCs/>
          <w:i/>
          <w:iCs/>
          <w:sz w:val="28"/>
          <w:szCs w:val="28"/>
        </w:rPr>
      </w:pPr>
    </w:p>
    <w:p w14:paraId="4F6A303F" w14:textId="77777777" w:rsidR="00082BD1" w:rsidRDefault="00082BD1" w:rsidP="00082BD1">
      <w:pPr>
        <w:rPr>
          <w:rFonts w:ascii="Bookman Old Style" w:hAnsi="Bookman Old Style"/>
          <w:b/>
          <w:bCs/>
          <w:i/>
          <w:iCs/>
          <w:sz w:val="28"/>
          <w:szCs w:val="28"/>
        </w:rPr>
      </w:pPr>
    </w:p>
    <w:p w14:paraId="53F5C1BF" w14:textId="77777777" w:rsidR="00082BD1" w:rsidRDefault="00082BD1" w:rsidP="00082BD1">
      <w:pPr>
        <w:rPr>
          <w:rFonts w:ascii="Bookman Old Style" w:hAnsi="Bookman Old Style"/>
          <w:b/>
          <w:bCs/>
          <w:i/>
          <w:iCs/>
          <w:sz w:val="28"/>
          <w:szCs w:val="28"/>
        </w:rPr>
      </w:pPr>
    </w:p>
    <w:p w14:paraId="7C8255BF" w14:textId="77777777" w:rsidR="00082BD1" w:rsidRDefault="00082BD1" w:rsidP="00082BD1">
      <w:pPr>
        <w:rPr>
          <w:rFonts w:ascii="Bookman Old Style" w:hAnsi="Bookman Old Style"/>
          <w:b/>
          <w:bCs/>
          <w:i/>
          <w:iCs/>
          <w:sz w:val="28"/>
          <w:szCs w:val="28"/>
        </w:rPr>
      </w:pPr>
    </w:p>
    <w:p w14:paraId="0C201C1F" w14:textId="77777777" w:rsidR="00082BD1" w:rsidRDefault="00082BD1" w:rsidP="00082BD1">
      <w:pPr>
        <w:rPr>
          <w:rFonts w:ascii="Bookman Old Style" w:hAnsi="Bookman Old Style"/>
          <w:b/>
          <w:bCs/>
          <w:i/>
          <w:iCs/>
          <w:sz w:val="28"/>
          <w:szCs w:val="28"/>
        </w:rPr>
      </w:pPr>
    </w:p>
    <w:p w14:paraId="2284AB88" w14:textId="77777777" w:rsidR="00082BD1" w:rsidRDefault="00082BD1" w:rsidP="00082BD1">
      <w:pPr>
        <w:rPr>
          <w:rFonts w:ascii="Bookman Old Style" w:hAnsi="Bookman Old Style"/>
          <w:b/>
          <w:bCs/>
          <w:i/>
          <w:iCs/>
          <w:sz w:val="28"/>
          <w:szCs w:val="28"/>
        </w:rPr>
      </w:pPr>
    </w:p>
    <w:p w14:paraId="41BDDF7E" w14:textId="77777777" w:rsidR="00082BD1" w:rsidRPr="00935748" w:rsidRDefault="00082BD1" w:rsidP="006B628B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45935B8C" w14:textId="73F51E69" w:rsidR="00BD62A4" w:rsidRDefault="00BD62A4" w:rsidP="00BD62A4">
      <w:pPr>
        <w:jc w:val="center"/>
        <w:rPr>
          <w:rFonts w:ascii="Bookman Old Style" w:hAnsi="Bookman Old Style"/>
          <w:b/>
          <w:bCs/>
          <w:sz w:val="28"/>
          <w:szCs w:val="24"/>
        </w:rPr>
      </w:pPr>
      <w:r>
        <w:rPr>
          <w:rFonts w:ascii="Bookman Old Style" w:hAnsi="Bookman Old Style"/>
          <w:b/>
          <w:bCs/>
          <w:sz w:val="28"/>
          <w:szCs w:val="24"/>
        </w:rPr>
        <w:lastRenderedPageBreak/>
        <w:t>Sprawozdanie merytoryczne za rok 2021</w:t>
      </w:r>
    </w:p>
    <w:p w14:paraId="1D9CA07A" w14:textId="77777777" w:rsidR="00211172" w:rsidRDefault="00211172" w:rsidP="00BD62A4">
      <w:pPr>
        <w:jc w:val="center"/>
        <w:rPr>
          <w:rFonts w:ascii="Bookman Old Style" w:hAnsi="Bookman Old Style"/>
          <w:b/>
          <w:bCs/>
          <w:sz w:val="28"/>
          <w:szCs w:val="24"/>
          <w:lang w:eastAsia="en-US"/>
        </w:rPr>
      </w:pPr>
    </w:p>
    <w:p w14:paraId="3E0E0F34" w14:textId="4D20127A" w:rsidR="00A4030B" w:rsidRDefault="00BD62A4" w:rsidP="00BD62A4">
      <w:pPr>
        <w:jc w:val="both"/>
        <w:rPr>
          <w:rFonts w:ascii="Bookman Old Style" w:hAnsi="Bookman Old Style"/>
          <w:sz w:val="24"/>
          <w:szCs w:val="24"/>
        </w:rPr>
      </w:pPr>
      <w:r w:rsidRPr="00707436">
        <w:rPr>
          <w:rFonts w:ascii="Bookman Old Style" w:hAnsi="Bookman Old Style"/>
          <w:sz w:val="24"/>
          <w:szCs w:val="24"/>
        </w:rPr>
        <w:t xml:space="preserve">      Z uwagi na panującą sytuację epidemiologiczną, działania organizowane przez MGOKiR </w:t>
      </w:r>
      <w:r w:rsidR="00A4030B">
        <w:rPr>
          <w:rFonts w:ascii="Bookman Old Style" w:hAnsi="Bookman Old Style"/>
          <w:sz w:val="24"/>
          <w:szCs w:val="24"/>
        </w:rPr>
        <w:t>częściowo odbywały się za pomocą Internetu.</w:t>
      </w:r>
    </w:p>
    <w:p w14:paraId="6271A796" w14:textId="77777777" w:rsidR="00A4030B" w:rsidRDefault="00A4030B" w:rsidP="00BD62A4">
      <w:pPr>
        <w:jc w:val="both"/>
        <w:rPr>
          <w:rFonts w:ascii="Bookman Old Style" w:hAnsi="Bookman Old Style"/>
          <w:sz w:val="24"/>
          <w:szCs w:val="24"/>
        </w:rPr>
      </w:pPr>
    </w:p>
    <w:p w14:paraId="412BE1E6" w14:textId="34FBE1B1" w:rsidR="00BD62A4" w:rsidRPr="00707436" w:rsidRDefault="00BD62A4" w:rsidP="00BD62A4">
      <w:pPr>
        <w:jc w:val="both"/>
        <w:rPr>
          <w:rFonts w:ascii="Bookman Old Style" w:hAnsi="Bookman Old Style"/>
          <w:sz w:val="24"/>
          <w:szCs w:val="24"/>
        </w:rPr>
      </w:pPr>
      <w:r w:rsidRPr="00707436">
        <w:rPr>
          <w:rFonts w:ascii="Bookman Old Style" w:hAnsi="Bookman Old Style"/>
          <w:sz w:val="24"/>
          <w:szCs w:val="24"/>
        </w:rPr>
        <w:t xml:space="preserve">  </w:t>
      </w:r>
    </w:p>
    <w:p w14:paraId="4B861ECD" w14:textId="1CC52564" w:rsidR="00BD62A4" w:rsidRDefault="00BD62A4" w:rsidP="00BD62A4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  <w:r>
        <w:rPr>
          <w:rFonts w:ascii="Bookman Old Style" w:hAnsi="Bookman Old Style"/>
          <w:b/>
          <w:bCs/>
          <w:i/>
          <w:iCs/>
          <w:sz w:val="28"/>
          <w:szCs w:val="28"/>
        </w:rPr>
        <w:t>Styczeń – 29</w:t>
      </w:r>
      <w:r w:rsidR="004672CC">
        <w:rPr>
          <w:rFonts w:ascii="Bookman Old Style" w:hAnsi="Bookman Old Style"/>
          <w:b/>
          <w:bCs/>
          <w:i/>
          <w:iCs/>
          <w:sz w:val="28"/>
          <w:szCs w:val="28"/>
        </w:rPr>
        <w:t>.</w:t>
      </w:r>
      <w:r>
        <w:rPr>
          <w:rFonts w:ascii="Bookman Old Style" w:hAnsi="Bookman Old Style"/>
          <w:b/>
          <w:bCs/>
          <w:i/>
          <w:iCs/>
          <w:sz w:val="28"/>
          <w:szCs w:val="28"/>
        </w:rPr>
        <w:t xml:space="preserve"> Finał Wielkiej Orkiestry Świątecznej Pomocy</w:t>
      </w:r>
    </w:p>
    <w:p w14:paraId="5238223A" w14:textId="77777777" w:rsidR="00211172" w:rsidRDefault="00211172" w:rsidP="00BD62A4">
      <w:pPr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</w:p>
    <w:p w14:paraId="73588E0A" w14:textId="3B9FC0D1" w:rsidR="00BD62A4" w:rsidRDefault="00BD62A4" w:rsidP="00BD62A4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</w:t>
      </w:r>
      <w:r w:rsidR="00A4030B">
        <w:rPr>
          <w:rFonts w:ascii="Bookman Old Style" w:hAnsi="Bookman Old Style"/>
          <w:sz w:val="24"/>
          <w:szCs w:val="24"/>
        </w:rPr>
        <w:t>Nasi woluntariusze z</w:t>
      </w:r>
      <w:r>
        <w:rPr>
          <w:rFonts w:ascii="Bookman Old Style" w:hAnsi="Bookman Old Style"/>
          <w:sz w:val="24"/>
          <w:szCs w:val="24"/>
        </w:rPr>
        <w:t xml:space="preserve">bierali pieniądze w Witosławiu, Mroczy oraz Drzewianowie. </w:t>
      </w:r>
      <w:r w:rsidR="00A4030B">
        <w:rPr>
          <w:rFonts w:ascii="Bookman Old Style" w:hAnsi="Bookman Old Style"/>
          <w:sz w:val="24"/>
          <w:szCs w:val="24"/>
        </w:rPr>
        <w:t xml:space="preserve">Pieniądze zbierane były do puszek, przeprowadzono licytacje </w:t>
      </w:r>
      <w:r w:rsidR="00A4030B">
        <w:rPr>
          <w:rFonts w:ascii="Bookman Old Style" w:hAnsi="Bookman Old Style"/>
          <w:sz w:val="24"/>
          <w:szCs w:val="24"/>
        </w:rPr>
        <w:br/>
        <w:t>w tym również drogą Internetową.</w:t>
      </w:r>
      <w:r>
        <w:rPr>
          <w:rFonts w:ascii="Bookman Old Style" w:hAnsi="Bookman Old Style"/>
          <w:sz w:val="24"/>
          <w:szCs w:val="24"/>
        </w:rPr>
        <w:t xml:space="preserve"> aukcję internetową. </w:t>
      </w:r>
      <w:r w:rsidR="00A4030B">
        <w:rPr>
          <w:rFonts w:ascii="Bookman Old Style" w:hAnsi="Bookman Old Style"/>
          <w:sz w:val="24"/>
          <w:szCs w:val="24"/>
        </w:rPr>
        <w:t xml:space="preserve">Łącznie udało się zebrać </w:t>
      </w:r>
      <w:r>
        <w:rPr>
          <w:rFonts w:ascii="Bookman Old Style" w:hAnsi="Bookman Old Style"/>
          <w:sz w:val="24"/>
          <w:szCs w:val="24"/>
        </w:rPr>
        <w:t xml:space="preserve"> 9</w:t>
      </w:r>
      <w:r w:rsidR="00203164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 xml:space="preserve">170,05 zł. </w:t>
      </w:r>
    </w:p>
    <w:p w14:paraId="05FEC2BD" w14:textId="77777777" w:rsidR="00A4030B" w:rsidRDefault="00A4030B" w:rsidP="00BD62A4">
      <w:pPr>
        <w:jc w:val="both"/>
        <w:rPr>
          <w:rFonts w:ascii="Bookman Old Style" w:hAnsi="Bookman Old Style"/>
          <w:sz w:val="24"/>
          <w:szCs w:val="24"/>
        </w:rPr>
      </w:pPr>
    </w:p>
    <w:p w14:paraId="274E013B" w14:textId="4E85EE0D" w:rsidR="00BD62A4" w:rsidRDefault="00BD62A4" w:rsidP="00BD62A4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  <w:r>
        <w:rPr>
          <w:rFonts w:ascii="Bookman Old Style" w:hAnsi="Bookman Old Style"/>
          <w:b/>
          <w:bCs/>
          <w:i/>
          <w:iCs/>
          <w:sz w:val="28"/>
          <w:szCs w:val="28"/>
        </w:rPr>
        <w:t>Luty – Konkurs fotograficzny „Mrocza zaśnieżona”</w:t>
      </w:r>
    </w:p>
    <w:p w14:paraId="030A408B" w14:textId="77777777" w:rsidR="00211172" w:rsidRDefault="00211172" w:rsidP="00BD62A4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</w:p>
    <w:p w14:paraId="769207FA" w14:textId="6512700F" w:rsidR="00BD62A4" w:rsidRDefault="00BD62A4" w:rsidP="00BD62A4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Celem naszego konkursu było ukazanie pięknej zimowej scenerii krajobrazu oraz obiektów na terenie Gminy Mrocza. </w:t>
      </w:r>
      <w:r w:rsidR="00A4030B">
        <w:rPr>
          <w:rFonts w:ascii="Bookman Old Style" w:hAnsi="Bookman Old Style"/>
          <w:sz w:val="24"/>
          <w:szCs w:val="24"/>
        </w:rPr>
        <w:t>Wpłynęły 23 prace. Przyznano i wręczono nagrody.</w:t>
      </w:r>
    </w:p>
    <w:p w14:paraId="0BBF791E" w14:textId="77777777" w:rsidR="00A4030B" w:rsidRDefault="00A4030B" w:rsidP="00BD62A4">
      <w:pPr>
        <w:jc w:val="both"/>
        <w:rPr>
          <w:rFonts w:ascii="Bookman Old Style" w:hAnsi="Bookman Old Style"/>
          <w:sz w:val="24"/>
          <w:szCs w:val="24"/>
        </w:rPr>
      </w:pPr>
    </w:p>
    <w:p w14:paraId="5B48EFF7" w14:textId="1C0C7264" w:rsidR="00BD62A4" w:rsidRDefault="00BD62A4" w:rsidP="00BD62A4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  <w:r>
        <w:rPr>
          <w:rFonts w:ascii="Bookman Old Style" w:hAnsi="Bookman Old Style"/>
          <w:b/>
          <w:bCs/>
          <w:i/>
          <w:iCs/>
          <w:sz w:val="28"/>
          <w:szCs w:val="28"/>
        </w:rPr>
        <w:t>Marzec – Świąteczne konkursy</w:t>
      </w:r>
    </w:p>
    <w:p w14:paraId="248D1C94" w14:textId="77777777" w:rsidR="00211172" w:rsidRDefault="00211172" w:rsidP="00BD62A4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</w:p>
    <w:p w14:paraId="182AB12C" w14:textId="08B87941" w:rsidR="00BD62A4" w:rsidRDefault="00BD62A4" w:rsidP="00BD62A4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W okresie przedświątecznym ogłosiliśmy</w:t>
      </w:r>
      <w:r w:rsidR="00040410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dwa konkursy: „Ozdoba Wielkanocna” oraz „Kartka Wielkanocna”. Tym sposobem chcieliśmy zachęcić dzieci do propagowania tradycji, zwyczajów i folkloru związan</w:t>
      </w:r>
      <w:r w:rsidR="00040410">
        <w:rPr>
          <w:rFonts w:ascii="Bookman Old Style" w:hAnsi="Bookman Old Style"/>
          <w:sz w:val="24"/>
          <w:szCs w:val="24"/>
        </w:rPr>
        <w:t>ych</w:t>
      </w:r>
      <w:r>
        <w:rPr>
          <w:rFonts w:ascii="Bookman Old Style" w:hAnsi="Bookman Old Style"/>
          <w:sz w:val="24"/>
          <w:szCs w:val="24"/>
        </w:rPr>
        <w:t xml:space="preserve"> ze Świętami Wielkanocnymi. Otrzymaliśmy </w:t>
      </w:r>
      <w:r w:rsidR="00040410">
        <w:rPr>
          <w:rFonts w:ascii="Bookman Old Style" w:hAnsi="Bookman Old Style"/>
          <w:sz w:val="24"/>
          <w:szCs w:val="24"/>
        </w:rPr>
        <w:t>bardzo dużo</w:t>
      </w:r>
      <w:r>
        <w:rPr>
          <w:rFonts w:ascii="Bookman Old Style" w:hAnsi="Bookman Old Style"/>
          <w:sz w:val="24"/>
          <w:szCs w:val="24"/>
        </w:rPr>
        <w:t xml:space="preserve"> prac od uczniów z całej Gminy Mrocza. </w:t>
      </w:r>
    </w:p>
    <w:p w14:paraId="4503EBF5" w14:textId="77777777" w:rsidR="00040410" w:rsidRDefault="00040410" w:rsidP="00BD62A4">
      <w:pPr>
        <w:jc w:val="both"/>
        <w:rPr>
          <w:rFonts w:ascii="Bookman Old Style" w:hAnsi="Bookman Old Style"/>
          <w:sz w:val="24"/>
          <w:szCs w:val="24"/>
        </w:rPr>
      </w:pPr>
    </w:p>
    <w:p w14:paraId="38DBA1AD" w14:textId="548E20B9" w:rsidR="00BD62A4" w:rsidRDefault="00BD62A4" w:rsidP="00BD62A4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  <w:r>
        <w:rPr>
          <w:rFonts w:ascii="Bookman Old Style" w:hAnsi="Bookman Old Style"/>
          <w:b/>
          <w:bCs/>
          <w:i/>
          <w:iCs/>
          <w:sz w:val="28"/>
          <w:szCs w:val="28"/>
        </w:rPr>
        <w:t>Kwiecień – I przegląd Pieśni Patriotycznej</w:t>
      </w:r>
    </w:p>
    <w:p w14:paraId="6B8A3391" w14:textId="77777777" w:rsidR="00211172" w:rsidRDefault="00211172" w:rsidP="00BD62A4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</w:p>
    <w:p w14:paraId="5CD648A1" w14:textId="759F284F" w:rsidR="00BD62A4" w:rsidRDefault="00BD62A4" w:rsidP="00BD62A4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Konkurs odbył się online. Motywem przewodnim była Polska pieśń patriotyczna. Uczestnicy przesyłali nagrane przez siebie filmy z wybranym utworem. Do udziału w konkursie przystąpiły dzieci oraz osoby dorosłe</w:t>
      </w:r>
      <w:r w:rsidR="00A23C5B">
        <w:rPr>
          <w:rFonts w:ascii="Bookman Old Style" w:hAnsi="Bookman Old Style"/>
          <w:sz w:val="24"/>
          <w:szCs w:val="24"/>
        </w:rPr>
        <w:t xml:space="preserve"> </w:t>
      </w:r>
      <w:r w:rsidR="007801A3">
        <w:rPr>
          <w:rFonts w:ascii="Bookman Old Style" w:hAnsi="Bookman Old Style"/>
          <w:sz w:val="24"/>
          <w:szCs w:val="24"/>
        </w:rPr>
        <w:br/>
      </w:r>
      <w:r w:rsidR="00A23C5B">
        <w:rPr>
          <w:rFonts w:ascii="Bookman Old Style" w:hAnsi="Bookman Old Style"/>
          <w:sz w:val="24"/>
          <w:szCs w:val="24"/>
        </w:rPr>
        <w:t>z różnych miejsc w Polsce.</w:t>
      </w:r>
      <w:r w:rsidR="007801A3">
        <w:rPr>
          <w:rFonts w:ascii="Bookman Old Style" w:hAnsi="Bookman Old Style"/>
          <w:sz w:val="24"/>
          <w:szCs w:val="24"/>
        </w:rPr>
        <w:t xml:space="preserve"> Laureaci otrzymali atrakcyjne nagrody.</w:t>
      </w:r>
    </w:p>
    <w:p w14:paraId="21EC856A" w14:textId="77777777" w:rsidR="00A23C5B" w:rsidRDefault="00A23C5B" w:rsidP="00BD62A4">
      <w:pPr>
        <w:jc w:val="both"/>
        <w:rPr>
          <w:rFonts w:ascii="Bookman Old Style" w:hAnsi="Bookman Old Style"/>
          <w:b/>
          <w:i/>
          <w:sz w:val="28"/>
          <w:szCs w:val="24"/>
        </w:rPr>
      </w:pPr>
    </w:p>
    <w:p w14:paraId="23AD4013" w14:textId="3B7F6904" w:rsidR="00BD62A4" w:rsidRDefault="00BD62A4" w:rsidP="00BD62A4">
      <w:pPr>
        <w:jc w:val="both"/>
        <w:rPr>
          <w:rFonts w:ascii="Bookman Old Style" w:hAnsi="Bookman Old Style"/>
          <w:b/>
          <w:i/>
          <w:sz w:val="28"/>
          <w:szCs w:val="24"/>
        </w:rPr>
      </w:pPr>
      <w:r>
        <w:rPr>
          <w:rFonts w:ascii="Bookman Old Style" w:hAnsi="Bookman Old Style"/>
          <w:b/>
          <w:i/>
          <w:sz w:val="28"/>
          <w:szCs w:val="24"/>
        </w:rPr>
        <w:t xml:space="preserve">Maj: </w:t>
      </w:r>
    </w:p>
    <w:p w14:paraId="22E7629B" w14:textId="77777777" w:rsidR="00211172" w:rsidRDefault="00211172" w:rsidP="00BD62A4">
      <w:pPr>
        <w:jc w:val="both"/>
        <w:rPr>
          <w:rFonts w:ascii="Bookman Old Style" w:hAnsi="Bookman Old Style"/>
          <w:b/>
          <w:i/>
          <w:sz w:val="28"/>
          <w:szCs w:val="24"/>
        </w:rPr>
      </w:pPr>
    </w:p>
    <w:p w14:paraId="487FEED8" w14:textId="1774A36D" w:rsidR="00BD62A4" w:rsidRDefault="007801A3" w:rsidP="00BD62A4">
      <w:pPr>
        <w:jc w:val="both"/>
        <w:rPr>
          <w:rFonts w:ascii="Bookman Old Style" w:hAnsi="Bookman Old Style"/>
          <w:b/>
          <w:i/>
          <w:sz w:val="28"/>
          <w:szCs w:val="24"/>
        </w:rPr>
      </w:pPr>
      <w:r>
        <w:rPr>
          <w:rFonts w:ascii="Bookman Old Style" w:hAnsi="Bookman Old Style"/>
          <w:b/>
          <w:i/>
          <w:sz w:val="28"/>
          <w:szCs w:val="24"/>
        </w:rPr>
        <w:t xml:space="preserve">Muzyczna Parada </w:t>
      </w:r>
      <w:r w:rsidR="00BD62A4">
        <w:rPr>
          <w:rFonts w:ascii="Bookman Old Style" w:hAnsi="Bookman Old Style"/>
          <w:b/>
          <w:i/>
          <w:sz w:val="28"/>
          <w:szCs w:val="24"/>
        </w:rPr>
        <w:t xml:space="preserve"> z okazji Dnia Flagi </w:t>
      </w:r>
      <w:r>
        <w:rPr>
          <w:rFonts w:ascii="Bookman Old Style" w:hAnsi="Bookman Old Style"/>
          <w:b/>
          <w:i/>
          <w:sz w:val="28"/>
          <w:szCs w:val="24"/>
        </w:rPr>
        <w:t>Narodowej</w:t>
      </w:r>
    </w:p>
    <w:p w14:paraId="70AE417F" w14:textId="77777777" w:rsidR="007801A3" w:rsidRDefault="007801A3" w:rsidP="00BD62A4">
      <w:pPr>
        <w:jc w:val="both"/>
        <w:rPr>
          <w:rFonts w:ascii="Bookman Old Style" w:hAnsi="Bookman Old Style"/>
          <w:b/>
          <w:i/>
          <w:sz w:val="28"/>
          <w:szCs w:val="24"/>
        </w:rPr>
      </w:pPr>
    </w:p>
    <w:p w14:paraId="47A99812" w14:textId="403FB6C1" w:rsidR="007801A3" w:rsidRDefault="00BD62A4" w:rsidP="00BD62A4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2 maja</w:t>
      </w:r>
      <w:r w:rsidR="007801A3">
        <w:rPr>
          <w:rFonts w:ascii="Bookman Old Style" w:hAnsi="Bookman Old Style"/>
          <w:sz w:val="24"/>
          <w:szCs w:val="24"/>
        </w:rPr>
        <w:t xml:space="preserve">, </w:t>
      </w:r>
      <w:r>
        <w:rPr>
          <w:rFonts w:ascii="Bookman Old Style" w:hAnsi="Bookman Old Style"/>
          <w:sz w:val="24"/>
          <w:szCs w:val="24"/>
        </w:rPr>
        <w:t xml:space="preserve">z okazji Święta Flagi </w:t>
      </w:r>
      <w:r w:rsidR="007801A3">
        <w:rPr>
          <w:rFonts w:ascii="Bookman Old Style" w:hAnsi="Bookman Old Style"/>
          <w:sz w:val="24"/>
          <w:szCs w:val="24"/>
        </w:rPr>
        <w:t xml:space="preserve">Narodowej, </w:t>
      </w:r>
      <w:r>
        <w:rPr>
          <w:rFonts w:ascii="Bookman Old Style" w:hAnsi="Bookman Old Style"/>
          <w:sz w:val="24"/>
          <w:szCs w:val="24"/>
        </w:rPr>
        <w:t xml:space="preserve">zorganizowaliśmy </w:t>
      </w:r>
      <w:r w:rsidR="007801A3">
        <w:rPr>
          <w:rFonts w:ascii="Bookman Old Style" w:hAnsi="Bookman Old Style"/>
          <w:sz w:val="24"/>
          <w:szCs w:val="24"/>
        </w:rPr>
        <w:t xml:space="preserve">przejazd udekorowanego flagami narodowymi samochodu MGOKiR ulicami </w:t>
      </w:r>
      <w:r>
        <w:rPr>
          <w:rFonts w:ascii="Bookman Old Style" w:hAnsi="Bookman Old Style"/>
          <w:sz w:val="24"/>
          <w:szCs w:val="24"/>
        </w:rPr>
        <w:t xml:space="preserve">Mroczy. </w:t>
      </w:r>
      <w:r w:rsidR="00D32028">
        <w:rPr>
          <w:rFonts w:ascii="Bookman Old Style" w:hAnsi="Bookman Old Style"/>
          <w:sz w:val="24"/>
          <w:szCs w:val="24"/>
        </w:rPr>
        <w:br/>
      </w:r>
      <w:r w:rsidR="007801A3">
        <w:rPr>
          <w:rFonts w:ascii="Bookman Old Style" w:hAnsi="Bookman Old Style"/>
          <w:sz w:val="24"/>
          <w:szCs w:val="24"/>
        </w:rPr>
        <w:t>Z głośników zamontowanych na samochodzie płynęła polska muzyka patriotyczna. Komunikaty zachęcały do wywieszania polskich flag na posesjach i w oknach domów</w:t>
      </w:r>
      <w:r>
        <w:rPr>
          <w:rFonts w:ascii="Bookman Old Style" w:hAnsi="Bookman Old Style"/>
          <w:sz w:val="24"/>
          <w:szCs w:val="24"/>
        </w:rPr>
        <w:t>.</w:t>
      </w:r>
    </w:p>
    <w:p w14:paraId="6EFABB6B" w14:textId="6318C0CE" w:rsidR="00BD62A4" w:rsidRDefault="00BD62A4" w:rsidP="00BD62A4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</w:t>
      </w:r>
    </w:p>
    <w:p w14:paraId="52D413FB" w14:textId="77777777" w:rsidR="007801A3" w:rsidRDefault="007801A3" w:rsidP="00BD62A4">
      <w:pPr>
        <w:jc w:val="both"/>
        <w:rPr>
          <w:rFonts w:ascii="Bookman Old Style" w:hAnsi="Bookman Old Style"/>
          <w:b/>
          <w:i/>
          <w:sz w:val="28"/>
          <w:szCs w:val="24"/>
        </w:rPr>
      </w:pPr>
    </w:p>
    <w:p w14:paraId="7A049CCC" w14:textId="77777777" w:rsidR="0001664B" w:rsidRDefault="0001664B" w:rsidP="00BD62A4">
      <w:pPr>
        <w:jc w:val="both"/>
        <w:rPr>
          <w:rFonts w:ascii="Bookman Old Style" w:hAnsi="Bookman Old Style"/>
          <w:b/>
          <w:i/>
          <w:sz w:val="28"/>
          <w:szCs w:val="24"/>
        </w:rPr>
      </w:pPr>
    </w:p>
    <w:p w14:paraId="23F4E7BE" w14:textId="232C6AA9" w:rsidR="00BD62A4" w:rsidRDefault="00BD62A4" w:rsidP="00BD62A4">
      <w:pPr>
        <w:jc w:val="both"/>
        <w:rPr>
          <w:rFonts w:ascii="Bookman Old Style" w:hAnsi="Bookman Old Style"/>
          <w:b/>
          <w:i/>
          <w:sz w:val="28"/>
          <w:szCs w:val="24"/>
        </w:rPr>
      </w:pPr>
      <w:r>
        <w:rPr>
          <w:rFonts w:ascii="Bookman Old Style" w:hAnsi="Bookman Old Style"/>
          <w:b/>
          <w:i/>
          <w:sz w:val="28"/>
          <w:szCs w:val="24"/>
        </w:rPr>
        <w:lastRenderedPageBreak/>
        <w:t>Życzenia na Dzień Mamy</w:t>
      </w:r>
    </w:p>
    <w:p w14:paraId="056B1ED9" w14:textId="6996CCF9" w:rsidR="00BD62A4" w:rsidRDefault="000D5A5B" w:rsidP="000D5A5B">
      <w:pPr>
        <w:ind w:firstLine="709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Dzieci – uczestnicy zajęć MGOKiR nagrywały życzenia dla mam. Życzenia te prezentowane były w Internecie.</w:t>
      </w:r>
    </w:p>
    <w:p w14:paraId="1F73C4D0" w14:textId="77777777" w:rsidR="000D5A5B" w:rsidRDefault="000D5A5B" w:rsidP="00BD62A4">
      <w:pPr>
        <w:jc w:val="both"/>
        <w:rPr>
          <w:rFonts w:ascii="Bookman Old Style" w:hAnsi="Bookman Old Style"/>
          <w:sz w:val="24"/>
          <w:szCs w:val="24"/>
        </w:rPr>
      </w:pPr>
    </w:p>
    <w:p w14:paraId="66B809A8" w14:textId="59425B33" w:rsidR="00BD62A4" w:rsidRDefault="00BD62A4" w:rsidP="00BD62A4">
      <w:pPr>
        <w:jc w:val="both"/>
        <w:rPr>
          <w:rFonts w:ascii="Bookman Old Style" w:hAnsi="Bookman Old Style"/>
          <w:b/>
          <w:i/>
          <w:sz w:val="28"/>
          <w:szCs w:val="24"/>
        </w:rPr>
      </w:pPr>
      <w:r>
        <w:rPr>
          <w:rFonts w:ascii="Bookman Old Style" w:hAnsi="Bookman Old Style"/>
          <w:b/>
          <w:i/>
          <w:sz w:val="28"/>
          <w:szCs w:val="24"/>
        </w:rPr>
        <w:t xml:space="preserve">Konkurs pt. „W świecie poezji dziecięcej” </w:t>
      </w:r>
    </w:p>
    <w:p w14:paraId="61B19F33" w14:textId="77777777" w:rsidR="000D5A5B" w:rsidRDefault="000D5A5B" w:rsidP="00BD62A4">
      <w:pPr>
        <w:jc w:val="both"/>
        <w:rPr>
          <w:rFonts w:ascii="Bookman Old Style" w:hAnsi="Bookman Old Style"/>
          <w:b/>
          <w:i/>
          <w:sz w:val="28"/>
          <w:szCs w:val="24"/>
        </w:rPr>
      </w:pPr>
    </w:p>
    <w:p w14:paraId="3D57650C" w14:textId="487DB363" w:rsidR="00BD62A4" w:rsidRDefault="00BD62A4" w:rsidP="00BD62A4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Konkurs adresowany był do dzieci i młodzieży z Gminy Mrocza. </w:t>
      </w:r>
      <w:r w:rsidR="000D5A5B">
        <w:rPr>
          <w:rFonts w:ascii="Bookman Old Style" w:hAnsi="Bookman Old Style"/>
          <w:sz w:val="24"/>
          <w:szCs w:val="24"/>
        </w:rPr>
        <w:t>Miał</w:t>
      </w:r>
      <w:r>
        <w:rPr>
          <w:rFonts w:ascii="Bookman Old Style" w:hAnsi="Bookman Old Style"/>
          <w:sz w:val="24"/>
          <w:szCs w:val="24"/>
        </w:rPr>
        <w:t xml:space="preserve"> zachęcić najmłodszych do czytania poezji oraz do rozwijania zdolności recytatorskich. </w:t>
      </w:r>
      <w:r w:rsidR="000D5A5B">
        <w:rPr>
          <w:rFonts w:ascii="Bookman Old Style" w:hAnsi="Bookman Old Style"/>
          <w:sz w:val="24"/>
          <w:szCs w:val="24"/>
        </w:rPr>
        <w:t>Uczestnicy nagrywali filmy z własnymi interpretacjami poezji. Konkurs cieszył się dużym zainteresowaniem. Laureatom przyznano nagrody w poszczególnych kategoriach.</w:t>
      </w:r>
    </w:p>
    <w:p w14:paraId="138229A7" w14:textId="77777777" w:rsidR="00211172" w:rsidRDefault="00211172" w:rsidP="00BD62A4">
      <w:pPr>
        <w:jc w:val="both"/>
        <w:rPr>
          <w:rFonts w:ascii="Bookman Old Style" w:hAnsi="Bookman Old Style"/>
          <w:b/>
          <w:i/>
          <w:sz w:val="28"/>
          <w:szCs w:val="24"/>
        </w:rPr>
      </w:pPr>
    </w:p>
    <w:p w14:paraId="252EBD3A" w14:textId="0384BAA5" w:rsidR="00BD62A4" w:rsidRDefault="00BD62A4" w:rsidP="00BD62A4">
      <w:pPr>
        <w:jc w:val="both"/>
        <w:rPr>
          <w:rFonts w:ascii="Bookman Old Style" w:hAnsi="Bookman Old Style"/>
          <w:b/>
          <w:i/>
          <w:sz w:val="28"/>
          <w:szCs w:val="24"/>
        </w:rPr>
      </w:pPr>
      <w:r>
        <w:rPr>
          <w:rFonts w:ascii="Bookman Old Style" w:hAnsi="Bookman Old Style"/>
          <w:b/>
          <w:i/>
          <w:sz w:val="28"/>
          <w:szCs w:val="24"/>
        </w:rPr>
        <w:t xml:space="preserve">Czerwiec: </w:t>
      </w:r>
    </w:p>
    <w:p w14:paraId="15F910A7" w14:textId="77777777" w:rsidR="00211172" w:rsidRDefault="00211172" w:rsidP="00BD62A4">
      <w:pPr>
        <w:jc w:val="both"/>
        <w:rPr>
          <w:rFonts w:ascii="Bookman Old Style" w:hAnsi="Bookman Old Style"/>
          <w:b/>
          <w:i/>
          <w:sz w:val="28"/>
          <w:szCs w:val="24"/>
        </w:rPr>
      </w:pPr>
    </w:p>
    <w:p w14:paraId="0D1E3317" w14:textId="09B353E9" w:rsidR="00BD62A4" w:rsidRDefault="00BD62A4" w:rsidP="00BD62A4">
      <w:pPr>
        <w:jc w:val="both"/>
        <w:rPr>
          <w:rFonts w:ascii="Bookman Old Style" w:hAnsi="Bookman Old Style"/>
          <w:b/>
          <w:i/>
          <w:sz w:val="28"/>
          <w:szCs w:val="24"/>
        </w:rPr>
      </w:pPr>
      <w:r>
        <w:rPr>
          <w:rFonts w:ascii="Bookman Old Style" w:hAnsi="Bookman Old Style"/>
          <w:b/>
          <w:i/>
          <w:sz w:val="28"/>
          <w:szCs w:val="24"/>
        </w:rPr>
        <w:t xml:space="preserve">Dzień Dziecka </w:t>
      </w:r>
    </w:p>
    <w:p w14:paraId="3FA6CE90" w14:textId="77777777" w:rsidR="00DD3024" w:rsidRDefault="00DD3024" w:rsidP="00BD62A4">
      <w:pPr>
        <w:jc w:val="both"/>
        <w:rPr>
          <w:rFonts w:ascii="Bookman Old Style" w:hAnsi="Bookman Old Style"/>
          <w:b/>
          <w:i/>
          <w:sz w:val="28"/>
          <w:szCs w:val="24"/>
        </w:rPr>
      </w:pPr>
    </w:p>
    <w:p w14:paraId="5A9AA4BD" w14:textId="74E848E7" w:rsidR="00BD62A4" w:rsidRDefault="00BD62A4" w:rsidP="00BD62A4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Z okazji święta najmłodszych pracownicy MGOKiR </w:t>
      </w:r>
      <w:r w:rsidR="00DD3024">
        <w:rPr>
          <w:rFonts w:ascii="Bookman Old Style" w:hAnsi="Bookman Old Style"/>
          <w:sz w:val="24"/>
          <w:szCs w:val="24"/>
        </w:rPr>
        <w:t xml:space="preserve">poprzebierani </w:t>
      </w:r>
      <w:r w:rsidR="00F4439D">
        <w:rPr>
          <w:rFonts w:ascii="Bookman Old Style" w:hAnsi="Bookman Old Style"/>
          <w:sz w:val="24"/>
          <w:szCs w:val="24"/>
        </w:rPr>
        <w:br/>
      </w:r>
      <w:r w:rsidR="00DD3024">
        <w:rPr>
          <w:rFonts w:ascii="Bookman Old Style" w:hAnsi="Bookman Old Style"/>
          <w:sz w:val="24"/>
          <w:szCs w:val="24"/>
        </w:rPr>
        <w:t xml:space="preserve">w kolorowe kostiumy odwiedzili </w:t>
      </w:r>
      <w:r>
        <w:rPr>
          <w:rFonts w:ascii="Bookman Old Style" w:hAnsi="Bookman Old Style"/>
          <w:sz w:val="24"/>
          <w:szCs w:val="24"/>
        </w:rPr>
        <w:t xml:space="preserve">szkoły w Gminie Mrocza i rozdać dzieciom </w:t>
      </w:r>
      <w:r w:rsidR="00DD3024">
        <w:rPr>
          <w:rFonts w:ascii="Bookman Old Style" w:hAnsi="Bookman Old Style"/>
          <w:sz w:val="24"/>
          <w:szCs w:val="24"/>
        </w:rPr>
        <w:t xml:space="preserve">słodycze i </w:t>
      </w:r>
      <w:r>
        <w:rPr>
          <w:rFonts w:ascii="Bookman Old Style" w:hAnsi="Bookman Old Style"/>
          <w:sz w:val="24"/>
          <w:szCs w:val="24"/>
        </w:rPr>
        <w:t xml:space="preserve">różnobarwne balony. Z całej akcji został nagrany film, który </w:t>
      </w:r>
      <w:r w:rsidR="00DD3024">
        <w:rPr>
          <w:rFonts w:ascii="Bookman Old Style" w:hAnsi="Bookman Old Style"/>
          <w:sz w:val="24"/>
          <w:szCs w:val="24"/>
        </w:rPr>
        <w:t xml:space="preserve">można zobaczyć na naszym kanale YouTube. </w:t>
      </w:r>
    </w:p>
    <w:p w14:paraId="6316536F" w14:textId="77777777" w:rsidR="00DD3024" w:rsidRDefault="00DD3024" w:rsidP="00BD62A4">
      <w:pPr>
        <w:jc w:val="both"/>
        <w:rPr>
          <w:rFonts w:ascii="Bookman Old Style" w:hAnsi="Bookman Old Style"/>
          <w:sz w:val="24"/>
          <w:szCs w:val="24"/>
        </w:rPr>
      </w:pPr>
    </w:p>
    <w:p w14:paraId="79AEC704" w14:textId="667328DF" w:rsidR="00BD62A4" w:rsidRDefault="00BD62A4" w:rsidP="00BD62A4">
      <w:pPr>
        <w:jc w:val="both"/>
        <w:rPr>
          <w:rFonts w:ascii="Bookman Old Style" w:hAnsi="Bookman Old Style"/>
          <w:b/>
          <w:i/>
          <w:sz w:val="28"/>
          <w:szCs w:val="24"/>
        </w:rPr>
      </w:pPr>
      <w:r>
        <w:rPr>
          <w:rFonts w:ascii="Bookman Old Style" w:hAnsi="Bookman Old Style"/>
          <w:b/>
          <w:i/>
          <w:sz w:val="28"/>
          <w:szCs w:val="24"/>
        </w:rPr>
        <w:t xml:space="preserve">Noc Kupały </w:t>
      </w:r>
      <w:r w:rsidR="00F4439D">
        <w:rPr>
          <w:rFonts w:ascii="Bookman Old Style" w:hAnsi="Bookman Old Style"/>
          <w:b/>
          <w:i/>
          <w:sz w:val="28"/>
          <w:szCs w:val="24"/>
        </w:rPr>
        <w:t>,</w:t>
      </w:r>
    </w:p>
    <w:p w14:paraId="6AF3CF19" w14:textId="77777777" w:rsidR="00F4439D" w:rsidRDefault="00F4439D" w:rsidP="00BD62A4">
      <w:pPr>
        <w:jc w:val="both"/>
        <w:rPr>
          <w:rFonts w:ascii="Bookman Old Style" w:hAnsi="Bookman Old Style"/>
          <w:b/>
          <w:i/>
          <w:sz w:val="28"/>
          <w:szCs w:val="24"/>
        </w:rPr>
      </w:pPr>
    </w:p>
    <w:p w14:paraId="4115D4EC" w14:textId="755B1CDB" w:rsidR="00BD62A4" w:rsidRDefault="00BD62A4" w:rsidP="00BD62A4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</w:t>
      </w:r>
      <w:r w:rsidR="00F4439D">
        <w:rPr>
          <w:rFonts w:ascii="Bookman Old Style" w:hAnsi="Bookman Old Style"/>
          <w:sz w:val="24"/>
          <w:szCs w:val="24"/>
        </w:rPr>
        <w:t>25 czerwca uczciliśmy ś</w:t>
      </w:r>
      <w:r>
        <w:rPr>
          <w:rFonts w:ascii="Bookman Old Style" w:hAnsi="Bookman Old Style"/>
          <w:sz w:val="24"/>
          <w:szCs w:val="24"/>
        </w:rPr>
        <w:t>więto ognia, wody, płodności</w:t>
      </w:r>
      <w:r w:rsidR="00210184">
        <w:rPr>
          <w:rFonts w:ascii="Bookman Old Style" w:hAnsi="Bookman Old Style"/>
          <w:sz w:val="24"/>
          <w:szCs w:val="24"/>
        </w:rPr>
        <w:t xml:space="preserve"> i</w:t>
      </w:r>
      <w:r>
        <w:rPr>
          <w:rFonts w:ascii="Bookman Old Style" w:hAnsi="Bookman Old Style"/>
          <w:sz w:val="24"/>
          <w:szCs w:val="24"/>
        </w:rPr>
        <w:t xml:space="preserve"> miłości. Słowiańska tradycja dawniej była związana z licznymi wróżbami i obrzędami. Jednym </w:t>
      </w:r>
      <w:r w:rsidR="00F4439D">
        <w:rPr>
          <w:rFonts w:ascii="Bookman Old Style" w:hAnsi="Bookman Old Style"/>
          <w:sz w:val="24"/>
          <w:szCs w:val="24"/>
        </w:rPr>
        <w:br/>
      </w:r>
      <w:r>
        <w:rPr>
          <w:rFonts w:ascii="Bookman Old Style" w:hAnsi="Bookman Old Style"/>
          <w:sz w:val="24"/>
          <w:szCs w:val="24"/>
        </w:rPr>
        <w:t xml:space="preserve">ze zwyczajów było zaplatanie wianków z ziół i kwiatów przez panny. </w:t>
      </w:r>
      <w:r w:rsidR="00F4439D">
        <w:rPr>
          <w:rFonts w:ascii="Bookman Old Style" w:hAnsi="Bookman Old Style"/>
          <w:sz w:val="24"/>
          <w:szCs w:val="24"/>
        </w:rPr>
        <w:br/>
      </w:r>
      <w:r>
        <w:rPr>
          <w:rFonts w:ascii="Bookman Old Style" w:hAnsi="Bookman Old Style"/>
          <w:sz w:val="24"/>
          <w:szCs w:val="24"/>
        </w:rPr>
        <w:t xml:space="preserve">W </w:t>
      </w:r>
      <w:r w:rsidR="00F4439D">
        <w:rPr>
          <w:rFonts w:ascii="Bookman Old Style" w:hAnsi="Bookman Old Style"/>
          <w:sz w:val="24"/>
          <w:szCs w:val="24"/>
        </w:rPr>
        <w:t xml:space="preserve">związku z obostrzeniami </w:t>
      </w:r>
      <w:proofErr w:type="spellStart"/>
      <w:r w:rsidR="00F4439D">
        <w:rPr>
          <w:rFonts w:ascii="Bookman Old Style" w:hAnsi="Bookman Old Style"/>
          <w:sz w:val="24"/>
          <w:szCs w:val="24"/>
        </w:rPr>
        <w:t>covidowymi</w:t>
      </w:r>
      <w:proofErr w:type="spellEnd"/>
      <w:r w:rsidR="00F4439D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 xml:space="preserve">MGOKiR nie organizował uroczystości sobótkowych jako imprezy masowej. </w:t>
      </w:r>
      <w:r w:rsidR="00F4439D">
        <w:rPr>
          <w:rFonts w:ascii="Bookman Old Style" w:hAnsi="Bookman Old Style"/>
          <w:sz w:val="24"/>
          <w:szCs w:val="24"/>
        </w:rPr>
        <w:t>N</w:t>
      </w:r>
      <w:r>
        <w:rPr>
          <w:rFonts w:ascii="Bookman Old Style" w:hAnsi="Bookman Old Style"/>
          <w:sz w:val="24"/>
          <w:szCs w:val="24"/>
        </w:rPr>
        <w:t>agraliśmy</w:t>
      </w:r>
      <w:r w:rsidR="00F4439D">
        <w:rPr>
          <w:rFonts w:ascii="Bookman Old Style" w:hAnsi="Bookman Old Style"/>
          <w:sz w:val="24"/>
          <w:szCs w:val="24"/>
        </w:rPr>
        <w:t xml:space="preserve"> w Rościminie</w:t>
      </w:r>
      <w:r>
        <w:rPr>
          <w:rFonts w:ascii="Bookman Old Style" w:hAnsi="Bookman Old Style"/>
          <w:sz w:val="24"/>
          <w:szCs w:val="24"/>
        </w:rPr>
        <w:t xml:space="preserve"> film </w:t>
      </w:r>
      <w:r w:rsidR="00F4439D">
        <w:rPr>
          <w:rFonts w:ascii="Bookman Old Style" w:hAnsi="Bookman Old Style"/>
          <w:sz w:val="24"/>
          <w:szCs w:val="24"/>
        </w:rPr>
        <w:br/>
      </w:r>
      <w:r>
        <w:rPr>
          <w:rFonts w:ascii="Bookman Old Style" w:hAnsi="Bookman Old Style"/>
          <w:sz w:val="24"/>
          <w:szCs w:val="24"/>
        </w:rPr>
        <w:t xml:space="preserve">z </w:t>
      </w:r>
      <w:r w:rsidR="00F4439D">
        <w:rPr>
          <w:rFonts w:ascii="Bookman Old Style" w:hAnsi="Bookman Old Style"/>
          <w:sz w:val="24"/>
          <w:szCs w:val="24"/>
        </w:rPr>
        <w:t xml:space="preserve">ukazujący tę polską, ludową tradycję. Specjalnie dla nas </w:t>
      </w:r>
      <w:r>
        <w:rPr>
          <w:rFonts w:ascii="Bookman Old Style" w:hAnsi="Bookman Old Style"/>
          <w:sz w:val="24"/>
          <w:szCs w:val="24"/>
        </w:rPr>
        <w:t xml:space="preserve">zespół LUNOVE </w:t>
      </w:r>
      <w:r w:rsidR="00F4439D">
        <w:rPr>
          <w:rFonts w:ascii="Bookman Old Style" w:hAnsi="Bookman Old Style"/>
          <w:sz w:val="24"/>
          <w:szCs w:val="24"/>
        </w:rPr>
        <w:br/>
      </w:r>
      <w:r>
        <w:rPr>
          <w:rFonts w:ascii="Bookman Old Style" w:hAnsi="Bookman Old Style"/>
          <w:sz w:val="24"/>
          <w:szCs w:val="24"/>
        </w:rPr>
        <w:t xml:space="preserve">z Bydgoszczy, </w:t>
      </w:r>
      <w:r w:rsidR="00F4439D">
        <w:rPr>
          <w:rFonts w:ascii="Bookman Old Style" w:hAnsi="Bookman Old Style"/>
          <w:sz w:val="24"/>
          <w:szCs w:val="24"/>
        </w:rPr>
        <w:t>nagrał pieśni związane z tradycją sobótkową.</w:t>
      </w:r>
    </w:p>
    <w:p w14:paraId="75DB1CDE" w14:textId="77777777" w:rsidR="00F4439D" w:rsidRDefault="00F4439D" w:rsidP="00BD62A4">
      <w:pPr>
        <w:jc w:val="both"/>
        <w:rPr>
          <w:rFonts w:ascii="Bookman Old Style" w:hAnsi="Bookman Old Style"/>
          <w:sz w:val="24"/>
          <w:szCs w:val="24"/>
        </w:rPr>
      </w:pPr>
    </w:p>
    <w:p w14:paraId="35E29DC4" w14:textId="71EF6B4E" w:rsidR="00FA4ACE" w:rsidRDefault="00FA4ACE" w:rsidP="00FA4ACE">
      <w:pPr>
        <w:jc w:val="both"/>
        <w:rPr>
          <w:rFonts w:ascii="Bookman Old Style" w:hAnsi="Bookman Old Style"/>
          <w:b/>
          <w:bCs/>
          <w:sz w:val="28"/>
          <w:szCs w:val="28"/>
        </w:rPr>
      </w:pPr>
      <w:r>
        <w:rPr>
          <w:rFonts w:ascii="Bookman Old Style" w:hAnsi="Bookman Old Style"/>
          <w:b/>
          <w:bCs/>
          <w:sz w:val="28"/>
          <w:szCs w:val="28"/>
        </w:rPr>
        <w:t>Sierpień:</w:t>
      </w:r>
    </w:p>
    <w:p w14:paraId="08F47684" w14:textId="77777777" w:rsidR="00F4439D" w:rsidRDefault="00F4439D" w:rsidP="00FA4ACE">
      <w:pPr>
        <w:jc w:val="both"/>
        <w:rPr>
          <w:rFonts w:ascii="Bookman Old Style" w:hAnsi="Bookman Old Style"/>
          <w:b/>
          <w:bCs/>
          <w:sz w:val="28"/>
          <w:szCs w:val="28"/>
        </w:rPr>
      </w:pPr>
    </w:p>
    <w:p w14:paraId="51CB2951" w14:textId="5283AA08" w:rsidR="00FA4ACE" w:rsidRDefault="00FA4ACE" w:rsidP="00FA4ACE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  <w:r>
        <w:rPr>
          <w:rFonts w:ascii="Bookman Old Style" w:hAnsi="Bookman Old Style"/>
          <w:b/>
          <w:bCs/>
          <w:i/>
          <w:iCs/>
          <w:sz w:val="28"/>
          <w:szCs w:val="28"/>
        </w:rPr>
        <w:t>14 - 15 sierpnia – Urodziny Mroczy, Bieg Tropem Wilczym</w:t>
      </w:r>
    </w:p>
    <w:p w14:paraId="201EDEA2" w14:textId="77777777" w:rsidR="00087D33" w:rsidRDefault="00087D33" w:rsidP="00FA4ACE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</w:p>
    <w:p w14:paraId="749E0697" w14:textId="3003AEB0" w:rsidR="00FA4ACE" w:rsidRDefault="00FA4ACE" w:rsidP="00FA4AC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/>
          <w:bCs/>
          <w:i/>
          <w:iCs/>
          <w:sz w:val="28"/>
          <w:szCs w:val="28"/>
        </w:rPr>
        <w:t xml:space="preserve">       </w:t>
      </w:r>
      <w:r w:rsidR="00F4439D">
        <w:rPr>
          <w:rFonts w:ascii="Bookman Old Style" w:hAnsi="Bookman Old Style"/>
          <w:sz w:val="24"/>
          <w:szCs w:val="24"/>
        </w:rPr>
        <w:t>N</w:t>
      </w:r>
      <w:r>
        <w:rPr>
          <w:rFonts w:ascii="Bookman Old Style" w:hAnsi="Bookman Old Style"/>
          <w:sz w:val="24"/>
          <w:szCs w:val="24"/>
        </w:rPr>
        <w:t xml:space="preserve">a plac przy ul. Łąkowej zawitało Radio Nakło ze swoim studiem plenerowym, a na scenie </w:t>
      </w:r>
      <w:r w:rsidR="00F4439D">
        <w:rPr>
          <w:rFonts w:ascii="Bookman Old Style" w:hAnsi="Bookman Old Style"/>
          <w:sz w:val="24"/>
          <w:szCs w:val="24"/>
        </w:rPr>
        <w:t xml:space="preserve">władze </w:t>
      </w:r>
      <w:proofErr w:type="spellStart"/>
      <w:r w:rsidR="00F4439D">
        <w:rPr>
          <w:rFonts w:ascii="Bookman Old Style" w:hAnsi="Bookman Old Style"/>
          <w:sz w:val="24"/>
          <w:szCs w:val="24"/>
        </w:rPr>
        <w:t>gmin</w:t>
      </w:r>
      <w:r w:rsidR="00905176">
        <w:rPr>
          <w:rFonts w:ascii="Bookman Old Style" w:hAnsi="Bookman Old Style"/>
          <w:sz w:val="24"/>
          <w:szCs w:val="24"/>
        </w:rPr>
        <w:t>"</w:t>
      </w:r>
      <w:r w:rsidR="00F4439D">
        <w:rPr>
          <w:rFonts w:ascii="Bookman Old Style" w:hAnsi="Bookman Old Style"/>
          <w:sz w:val="24"/>
          <w:szCs w:val="24"/>
        </w:rPr>
        <w:t>y</w:t>
      </w:r>
      <w:proofErr w:type="spellEnd"/>
      <w:r w:rsidR="00F4439D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wręcza</w:t>
      </w:r>
      <w:r w:rsidR="00F4439D">
        <w:rPr>
          <w:rFonts w:ascii="Bookman Old Style" w:hAnsi="Bookman Old Style"/>
          <w:sz w:val="24"/>
          <w:szCs w:val="24"/>
        </w:rPr>
        <w:t>ły</w:t>
      </w:r>
      <w:r>
        <w:rPr>
          <w:rFonts w:ascii="Bookman Old Style" w:hAnsi="Bookman Old Style"/>
          <w:sz w:val="24"/>
          <w:szCs w:val="24"/>
        </w:rPr>
        <w:t xml:space="preserve"> nagrody i wyróżnienia dla osób zasłużonych dla Gminy Mrocza w roku 2020. Na ulicy Łąkowej odbył się wyścig na hulajnogach oraz duathlon dla dzieci. </w:t>
      </w:r>
      <w:r w:rsidR="00F4439D">
        <w:rPr>
          <w:rFonts w:ascii="Bookman Old Style" w:hAnsi="Bookman Old Style"/>
          <w:sz w:val="24"/>
          <w:szCs w:val="24"/>
        </w:rPr>
        <w:t xml:space="preserve">Na żywo swój program: „Radio Nakło Party” prowadził redaktor Marcin Małecki. Tego dnia </w:t>
      </w:r>
      <w:r>
        <w:rPr>
          <w:rFonts w:ascii="Bookman Old Style" w:hAnsi="Bookman Old Style"/>
          <w:sz w:val="24"/>
          <w:szCs w:val="24"/>
        </w:rPr>
        <w:t xml:space="preserve"> odbyły się również Otwarte Mistrzostwa Gminy Mrocza w Szachach Szybkich, które zostały rozegrane w Hali Widowiskowo-Sportowej w Mroczy. </w:t>
      </w:r>
    </w:p>
    <w:p w14:paraId="6D6FBAF9" w14:textId="2AA325C8" w:rsidR="00FA4ACE" w:rsidRDefault="00FA4ACE" w:rsidP="00FA4AC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Następnego dnia </w:t>
      </w:r>
      <w:r w:rsidR="00F4439D">
        <w:rPr>
          <w:rFonts w:ascii="Bookman Old Style" w:hAnsi="Bookman Old Style"/>
          <w:sz w:val="24"/>
          <w:szCs w:val="24"/>
        </w:rPr>
        <w:t xml:space="preserve">pomagaliśmy w organizacji biegów „Tropem Wilczym”. Odbyły się również: </w:t>
      </w:r>
      <w:r>
        <w:rPr>
          <w:rFonts w:ascii="Bookman Old Style" w:hAnsi="Bookman Old Style"/>
          <w:sz w:val="24"/>
          <w:szCs w:val="24"/>
        </w:rPr>
        <w:t>rajd rolkarzy</w:t>
      </w:r>
      <w:r w:rsidR="00F4439D">
        <w:rPr>
          <w:rFonts w:ascii="Bookman Old Style" w:hAnsi="Bookman Old Style"/>
          <w:sz w:val="24"/>
          <w:szCs w:val="24"/>
        </w:rPr>
        <w:t xml:space="preserve"> i rajd rowerowy. </w:t>
      </w:r>
      <w:r>
        <w:rPr>
          <w:rFonts w:ascii="Bookman Old Style" w:hAnsi="Bookman Old Style"/>
          <w:sz w:val="24"/>
          <w:szCs w:val="24"/>
        </w:rPr>
        <w:t xml:space="preserve"> </w:t>
      </w:r>
      <w:r w:rsidR="00F4439D">
        <w:rPr>
          <w:rFonts w:ascii="Bookman Old Style" w:hAnsi="Bookman Old Style"/>
          <w:sz w:val="24"/>
          <w:szCs w:val="24"/>
        </w:rPr>
        <w:t>Na placu przy ul. Łąkowej</w:t>
      </w:r>
      <w:r>
        <w:rPr>
          <w:rFonts w:ascii="Bookman Old Style" w:hAnsi="Bookman Old Style"/>
          <w:sz w:val="24"/>
          <w:szCs w:val="24"/>
        </w:rPr>
        <w:t xml:space="preserve"> </w:t>
      </w:r>
      <w:r w:rsidR="00905176">
        <w:rPr>
          <w:rFonts w:ascii="Bookman Old Style" w:hAnsi="Bookman Old Style"/>
          <w:sz w:val="24"/>
          <w:szCs w:val="24"/>
        </w:rPr>
        <w:t xml:space="preserve">zapewniono sporo atrakcji: </w:t>
      </w:r>
      <w:r>
        <w:rPr>
          <w:rFonts w:ascii="Bookman Old Style" w:hAnsi="Bookman Old Style"/>
          <w:sz w:val="24"/>
          <w:szCs w:val="24"/>
        </w:rPr>
        <w:t xml:space="preserve">pokazy Policji z Nakła oraz Straży z OSP Mrocza, </w:t>
      </w:r>
      <w:r w:rsidR="00905176">
        <w:rPr>
          <w:rFonts w:ascii="Bookman Old Style" w:hAnsi="Bookman Old Style"/>
          <w:sz w:val="24"/>
          <w:szCs w:val="24"/>
        </w:rPr>
        <w:t xml:space="preserve">byli </w:t>
      </w:r>
      <w:r>
        <w:rPr>
          <w:rFonts w:ascii="Bookman Old Style" w:hAnsi="Bookman Old Style"/>
          <w:sz w:val="24"/>
          <w:szCs w:val="24"/>
        </w:rPr>
        <w:t xml:space="preserve">szczudlarze oraz klauni z </w:t>
      </w:r>
      <w:r w:rsidR="00905176">
        <w:rPr>
          <w:rFonts w:ascii="Bookman Old Style" w:hAnsi="Bookman Old Style"/>
          <w:sz w:val="24"/>
          <w:szCs w:val="24"/>
        </w:rPr>
        <w:t>„</w:t>
      </w:r>
      <w:proofErr w:type="spellStart"/>
      <w:r>
        <w:rPr>
          <w:rFonts w:ascii="Bookman Old Style" w:hAnsi="Bookman Old Style"/>
          <w:sz w:val="24"/>
          <w:szCs w:val="24"/>
        </w:rPr>
        <w:t>MimesisArt</w:t>
      </w:r>
      <w:proofErr w:type="spellEnd"/>
      <w:r w:rsidR="00905176">
        <w:rPr>
          <w:rFonts w:ascii="Bookman Old Style" w:hAnsi="Bookman Old Style"/>
          <w:sz w:val="24"/>
          <w:szCs w:val="24"/>
        </w:rPr>
        <w:t>”</w:t>
      </w:r>
      <w:r>
        <w:rPr>
          <w:rFonts w:ascii="Bookman Old Style" w:hAnsi="Bookman Old Style"/>
          <w:sz w:val="24"/>
          <w:szCs w:val="24"/>
        </w:rPr>
        <w:t xml:space="preserve"> z Bydgoszczy, dmuchane zamki, </w:t>
      </w:r>
      <w:r w:rsidR="00905176">
        <w:rPr>
          <w:rFonts w:ascii="Bookman Old Style" w:hAnsi="Bookman Old Style"/>
          <w:sz w:val="24"/>
          <w:szCs w:val="24"/>
        </w:rPr>
        <w:t>zjeżdżalnie, „</w:t>
      </w:r>
      <w:r>
        <w:rPr>
          <w:rFonts w:ascii="Bookman Old Style" w:hAnsi="Bookman Old Style"/>
          <w:sz w:val="24"/>
          <w:szCs w:val="24"/>
        </w:rPr>
        <w:t>Ranczo Amadeusz</w:t>
      </w:r>
      <w:r w:rsidR="00905176">
        <w:rPr>
          <w:rFonts w:ascii="Bookman Old Style" w:hAnsi="Bookman Old Style"/>
          <w:sz w:val="24"/>
          <w:szCs w:val="24"/>
        </w:rPr>
        <w:t>a”</w:t>
      </w:r>
      <w:r>
        <w:rPr>
          <w:rFonts w:ascii="Bookman Old Style" w:hAnsi="Bookman Old Style"/>
          <w:sz w:val="24"/>
          <w:szCs w:val="24"/>
        </w:rPr>
        <w:t xml:space="preserve">, </w:t>
      </w:r>
      <w:r w:rsidR="00905176">
        <w:rPr>
          <w:rFonts w:ascii="Bookman Old Style" w:hAnsi="Bookman Old Style"/>
          <w:sz w:val="24"/>
          <w:szCs w:val="24"/>
        </w:rPr>
        <w:t xml:space="preserve">śpiewała </w:t>
      </w:r>
      <w:r>
        <w:rPr>
          <w:rFonts w:ascii="Bookman Old Style" w:hAnsi="Bookman Old Style"/>
          <w:sz w:val="24"/>
          <w:szCs w:val="24"/>
        </w:rPr>
        <w:t xml:space="preserve"> – Sandr</w:t>
      </w:r>
      <w:r w:rsidR="00905176">
        <w:rPr>
          <w:rFonts w:ascii="Bookman Old Style" w:hAnsi="Bookman Old Style"/>
          <w:sz w:val="24"/>
          <w:szCs w:val="24"/>
        </w:rPr>
        <w:t>a</w:t>
      </w:r>
      <w:r>
        <w:rPr>
          <w:rFonts w:ascii="Bookman Old Style" w:hAnsi="Bookman Old Style"/>
          <w:sz w:val="24"/>
          <w:szCs w:val="24"/>
        </w:rPr>
        <w:t xml:space="preserve"> Pawlikowsk</w:t>
      </w:r>
      <w:r w:rsidR="00905176">
        <w:rPr>
          <w:rFonts w:ascii="Bookman Old Style" w:hAnsi="Bookman Old Style"/>
          <w:sz w:val="24"/>
          <w:szCs w:val="24"/>
        </w:rPr>
        <w:t>a</w:t>
      </w:r>
      <w:r>
        <w:rPr>
          <w:rFonts w:ascii="Bookman Old Style" w:hAnsi="Bookman Old Style"/>
          <w:sz w:val="24"/>
          <w:szCs w:val="24"/>
        </w:rPr>
        <w:t xml:space="preserve"> oraz </w:t>
      </w:r>
      <w:r>
        <w:rPr>
          <w:rFonts w:ascii="Bookman Old Style" w:hAnsi="Bookman Old Style"/>
          <w:sz w:val="24"/>
          <w:szCs w:val="24"/>
        </w:rPr>
        <w:lastRenderedPageBreak/>
        <w:t xml:space="preserve">zespołu Śpiewaki. </w:t>
      </w:r>
      <w:r w:rsidR="00905176">
        <w:rPr>
          <w:rFonts w:ascii="Bookman Old Style" w:hAnsi="Bookman Old Style"/>
          <w:sz w:val="24"/>
          <w:szCs w:val="24"/>
        </w:rPr>
        <w:t>Na zakończenie wystąpił zespół:</w:t>
      </w:r>
      <w:r>
        <w:rPr>
          <w:rFonts w:ascii="Bookman Old Style" w:hAnsi="Bookman Old Style"/>
          <w:sz w:val="24"/>
          <w:szCs w:val="24"/>
        </w:rPr>
        <w:t xml:space="preserve"> </w:t>
      </w:r>
      <w:r w:rsidR="00905176">
        <w:rPr>
          <w:rFonts w:ascii="Bookman Old Style" w:hAnsi="Bookman Old Style"/>
          <w:sz w:val="24"/>
          <w:szCs w:val="24"/>
        </w:rPr>
        <w:t>„</w:t>
      </w:r>
      <w:r>
        <w:rPr>
          <w:rFonts w:ascii="Bookman Old Style" w:hAnsi="Bookman Old Style"/>
          <w:sz w:val="24"/>
          <w:szCs w:val="24"/>
        </w:rPr>
        <w:t>Odział Zamknięty</w:t>
      </w:r>
      <w:r w:rsidR="00905176">
        <w:rPr>
          <w:rFonts w:ascii="Bookman Old Style" w:hAnsi="Bookman Old Style"/>
          <w:sz w:val="24"/>
          <w:szCs w:val="24"/>
        </w:rPr>
        <w:t>”</w:t>
      </w:r>
      <w:r>
        <w:rPr>
          <w:rFonts w:ascii="Bookman Old Style" w:hAnsi="Bookman Old Style"/>
          <w:sz w:val="24"/>
          <w:szCs w:val="24"/>
        </w:rPr>
        <w:t>.</w:t>
      </w:r>
    </w:p>
    <w:p w14:paraId="5C1532E0" w14:textId="77777777" w:rsidR="00905176" w:rsidRDefault="00905176" w:rsidP="00087D33">
      <w:pPr>
        <w:spacing w:line="360" w:lineRule="auto"/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</w:p>
    <w:p w14:paraId="4A56245E" w14:textId="4FED424C" w:rsidR="00087D33" w:rsidRDefault="00FA4ACE" w:rsidP="00087D33">
      <w:pPr>
        <w:spacing w:line="360" w:lineRule="auto"/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  <w:r>
        <w:rPr>
          <w:rFonts w:ascii="Bookman Old Style" w:hAnsi="Bookman Old Style"/>
          <w:b/>
          <w:bCs/>
          <w:i/>
          <w:iCs/>
          <w:sz w:val="28"/>
          <w:szCs w:val="28"/>
        </w:rPr>
        <w:t>28 sierpnia – Dożynki</w:t>
      </w:r>
    </w:p>
    <w:p w14:paraId="23F937E7" w14:textId="296D5345" w:rsidR="00FA4ACE" w:rsidRPr="00087D33" w:rsidRDefault="00087D33" w:rsidP="00905176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  <w:r>
        <w:rPr>
          <w:rFonts w:ascii="Bookman Old Style" w:hAnsi="Bookman Old Style"/>
          <w:b/>
          <w:bCs/>
          <w:i/>
          <w:iCs/>
          <w:sz w:val="28"/>
          <w:szCs w:val="28"/>
        </w:rPr>
        <w:t xml:space="preserve">      </w:t>
      </w:r>
      <w:r w:rsidR="00FA4ACE">
        <w:rPr>
          <w:rFonts w:ascii="Bookman Old Style" w:hAnsi="Bookman Old Style"/>
          <w:sz w:val="24"/>
          <w:szCs w:val="24"/>
        </w:rPr>
        <w:t xml:space="preserve">Dożynki Gminno-Parafialne w Mroczy zapoczątkowała dziękczynna msza św. w </w:t>
      </w:r>
      <w:r w:rsidR="00905176">
        <w:rPr>
          <w:rFonts w:ascii="Bookman Old Style" w:hAnsi="Bookman Old Style"/>
          <w:sz w:val="24"/>
          <w:szCs w:val="24"/>
        </w:rPr>
        <w:t>kościele</w:t>
      </w:r>
      <w:r w:rsidR="00FA4ACE">
        <w:rPr>
          <w:rFonts w:ascii="Bookman Old Style" w:hAnsi="Bookman Old Style"/>
          <w:sz w:val="24"/>
          <w:szCs w:val="24"/>
        </w:rPr>
        <w:t xml:space="preserve"> pw. św. Mikołaja i Wniebowzięcia NMP w Mroczy.</w:t>
      </w:r>
    </w:p>
    <w:p w14:paraId="2AE25264" w14:textId="0D54F6E8" w:rsidR="00FA4ACE" w:rsidRDefault="00FA4ACE" w:rsidP="00905176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Sołectwo Ostrowo przygotowało wieniec dożynkowy </w:t>
      </w:r>
      <w:r w:rsidR="00905176">
        <w:rPr>
          <w:rFonts w:ascii="Bookman Old Style" w:hAnsi="Bookman Old Style"/>
          <w:sz w:val="24"/>
          <w:szCs w:val="24"/>
        </w:rPr>
        <w:t xml:space="preserve">a </w:t>
      </w:r>
      <w:r>
        <w:rPr>
          <w:rFonts w:ascii="Bookman Old Style" w:hAnsi="Bookman Old Style"/>
          <w:sz w:val="24"/>
          <w:szCs w:val="24"/>
        </w:rPr>
        <w:t xml:space="preserve">inne sołectwa wypiekły chleby i przygotowały kosze pełne płodów rolnych. Po mszy św. kolorowy dożynkowy korowód udał się na mrotecki stadion. </w:t>
      </w:r>
    </w:p>
    <w:p w14:paraId="477F8604" w14:textId="590F03CE" w:rsidR="00FA4ACE" w:rsidRDefault="00FA4ACE" w:rsidP="00FA4AC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Na czele korowodu jechali motocykliści – </w:t>
      </w:r>
      <w:r w:rsidR="00905176">
        <w:rPr>
          <w:rFonts w:ascii="Bookman Old Style" w:hAnsi="Bookman Old Style"/>
          <w:sz w:val="24"/>
          <w:szCs w:val="24"/>
        </w:rPr>
        <w:t>„</w:t>
      </w:r>
      <w:r>
        <w:rPr>
          <w:rFonts w:ascii="Bookman Old Style" w:hAnsi="Bookman Old Style"/>
          <w:sz w:val="24"/>
          <w:szCs w:val="24"/>
        </w:rPr>
        <w:t>Mroteckie Anioły</w:t>
      </w:r>
      <w:r w:rsidR="00905176">
        <w:rPr>
          <w:rFonts w:ascii="Bookman Old Style" w:hAnsi="Bookman Old Style"/>
          <w:sz w:val="24"/>
          <w:szCs w:val="24"/>
        </w:rPr>
        <w:t>”</w:t>
      </w:r>
      <w:r>
        <w:rPr>
          <w:rFonts w:ascii="Bookman Old Style" w:hAnsi="Bookman Old Style"/>
          <w:sz w:val="24"/>
          <w:szCs w:val="24"/>
        </w:rPr>
        <w:t xml:space="preserve"> oraz </w:t>
      </w:r>
      <w:r w:rsidR="00905176">
        <w:rPr>
          <w:rFonts w:ascii="Bookman Old Style" w:hAnsi="Bookman Old Style"/>
          <w:sz w:val="24"/>
          <w:szCs w:val="24"/>
        </w:rPr>
        <w:t>„</w:t>
      </w:r>
      <w:r>
        <w:rPr>
          <w:rFonts w:ascii="Bookman Old Style" w:hAnsi="Bookman Old Style"/>
          <w:sz w:val="24"/>
          <w:szCs w:val="24"/>
        </w:rPr>
        <w:t>Nadnoteckie Sokoły</w:t>
      </w:r>
      <w:r w:rsidR="00905176">
        <w:rPr>
          <w:rFonts w:ascii="Bookman Old Style" w:hAnsi="Bookman Old Style"/>
          <w:sz w:val="24"/>
          <w:szCs w:val="24"/>
        </w:rPr>
        <w:t>”</w:t>
      </w:r>
      <w:r>
        <w:rPr>
          <w:rFonts w:ascii="Bookman Old Style" w:hAnsi="Bookman Old Style"/>
          <w:sz w:val="24"/>
          <w:szCs w:val="24"/>
        </w:rPr>
        <w:t xml:space="preserve">, za nimi z pieśnią i muzyką maszerowali członkowie ZPiT „Krajna” </w:t>
      </w:r>
    </w:p>
    <w:p w14:paraId="0245306F" w14:textId="77777777" w:rsidR="00FA4ACE" w:rsidRDefault="00FA4ACE" w:rsidP="00FA4AC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z Nakła oraz przedstawiciele sołectw, władze samorządowe i mieszkańcy. </w:t>
      </w:r>
    </w:p>
    <w:p w14:paraId="335FB1CC" w14:textId="1FA2D2EB" w:rsidR="00FA4ACE" w:rsidRDefault="00FA4ACE" w:rsidP="00FA4AC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Chwilę później na scenie zaprezentowali się lokalni artyści – Sandra Pawlikowska oraz Zespół Śpiewaki pod kierunkiem Janusza Paliwody. Tuż po godz. 20:00 na scenie wystąpił Kabaret </w:t>
      </w:r>
      <w:r w:rsidR="00905176">
        <w:rPr>
          <w:rFonts w:ascii="Bookman Old Style" w:hAnsi="Bookman Old Style"/>
          <w:sz w:val="24"/>
          <w:szCs w:val="24"/>
        </w:rPr>
        <w:t>„</w:t>
      </w:r>
      <w:r>
        <w:rPr>
          <w:rFonts w:ascii="Bookman Old Style" w:hAnsi="Bookman Old Style"/>
          <w:sz w:val="24"/>
          <w:szCs w:val="24"/>
        </w:rPr>
        <w:t>Kałasznikof</w:t>
      </w:r>
      <w:r w:rsidR="00905176">
        <w:rPr>
          <w:rFonts w:ascii="Bookman Old Style" w:hAnsi="Bookman Old Style"/>
          <w:sz w:val="24"/>
          <w:szCs w:val="24"/>
        </w:rPr>
        <w:t>”</w:t>
      </w:r>
      <w:r>
        <w:rPr>
          <w:rFonts w:ascii="Bookman Old Style" w:hAnsi="Bookman Old Style"/>
          <w:sz w:val="24"/>
          <w:szCs w:val="24"/>
        </w:rPr>
        <w:t xml:space="preserve">, którego skecze bawiły całą widownię. Na koniec </w:t>
      </w:r>
      <w:r w:rsidR="00905176">
        <w:rPr>
          <w:rFonts w:ascii="Bookman Old Style" w:hAnsi="Bookman Old Style"/>
          <w:sz w:val="24"/>
          <w:szCs w:val="24"/>
        </w:rPr>
        <w:t xml:space="preserve">dnia </w:t>
      </w:r>
      <w:r>
        <w:rPr>
          <w:rFonts w:ascii="Bookman Old Style" w:hAnsi="Bookman Old Style"/>
          <w:sz w:val="24"/>
          <w:szCs w:val="24"/>
        </w:rPr>
        <w:t xml:space="preserve">wystąpił zespół </w:t>
      </w:r>
      <w:r w:rsidR="00905176">
        <w:rPr>
          <w:rFonts w:ascii="Bookman Old Style" w:hAnsi="Bookman Old Style"/>
          <w:sz w:val="24"/>
          <w:szCs w:val="24"/>
        </w:rPr>
        <w:t>„</w:t>
      </w:r>
      <w:r>
        <w:rPr>
          <w:rFonts w:ascii="Bookman Old Style" w:hAnsi="Bookman Old Style"/>
          <w:sz w:val="24"/>
          <w:szCs w:val="24"/>
        </w:rPr>
        <w:t>Blue Cafe</w:t>
      </w:r>
      <w:r w:rsidR="00905176">
        <w:rPr>
          <w:rFonts w:ascii="Bookman Old Style" w:hAnsi="Bookman Old Style"/>
          <w:sz w:val="24"/>
          <w:szCs w:val="24"/>
        </w:rPr>
        <w:t>”.</w:t>
      </w:r>
    </w:p>
    <w:p w14:paraId="79349DAC" w14:textId="77777777" w:rsidR="00FA4ACE" w:rsidRDefault="00FA4ACE" w:rsidP="00FA4ACE">
      <w:pPr>
        <w:jc w:val="both"/>
        <w:rPr>
          <w:rFonts w:ascii="Bookman Old Style" w:hAnsi="Bookman Old Style"/>
          <w:sz w:val="24"/>
          <w:szCs w:val="24"/>
        </w:rPr>
      </w:pPr>
    </w:p>
    <w:p w14:paraId="7291DA06" w14:textId="77777777" w:rsidR="00FA4ACE" w:rsidRDefault="00FA4ACE" w:rsidP="00FA4ACE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  <w:r>
        <w:rPr>
          <w:rFonts w:ascii="Bookman Old Style" w:hAnsi="Bookman Old Style"/>
          <w:b/>
          <w:bCs/>
          <w:i/>
          <w:iCs/>
          <w:sz w:val="28"/>
          <w:szCs w:val="28"/>
        </w:rPr>
        <w:t>23 października – Turniej Szachowy</w:t>
      </w:r>
    </w:p>
    <w:p w14:paraId="606612D6" w14:textId="77777777" w:rsidR="00FA4ACE" w:rsidRDefault="00FA4ACE" w:rsidP="00FA4ACE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</w:p>
    <w:p w14:paraId="46ED82EB" w14:textId="7AAE21EA" w:rsidR="000B4585" w:rsidRDefault="00FA4ACE" w:rsidP="000B4585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</w:t>
      </w:r>
      <w:r w:rsidR="000B4585">
        <w:rPr>
          <w:rFonts w:ascii="Bookman Old Style" w:hAnsi="Bookman Old Style"/>
          <w:sz w:val="24"/>
          <w:szCs w:val="24"/>
        </w:rPr>
        <w:t xml:space="preserve">Sekcja szachowa LUKS „Feniks” Mrocza wspólnie z nami zorganizowali </w:t>
      </w:r>
    </w:p>
    <w:p w14:paraId="20C44FC8" w14:textId="6D2AE15A" w:rsidR="00FA4ACE" w:rsidRDefault="00FA4ACE" w:rsidP="00FA4AC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I Mrotecki Festiwal Szachowy. W Hali Widowiskowo-Sportowej</w:t>
      </w:r>
      <w:r w:rsidR="000B4585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 xml:space="preserve">w Mroczy pojawiło się ponad 50 entuzjastów gry w szachy.  </w:t>
      </w:r>
    </w:p>
    <w:p w14:paraId="26358067" w14:textId="77777777" w:rsidR="00FA4ACE" w:rsidRDefault="00FA4ACE" w:rsidP="00FA4AC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W ramach festiwalu zostały zorganizowane 3 turnieje:</w:t>
      </w:r>
    </w:p>
    <w:p w14:paraId="6D8BB39A" w14:textId="46C32540" w:rsidR="00FA4ACE" w:rsidRDefault="00FA4ACE" w:rsidP="00FA4AC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Open A – dla zawodników z rankingiem FIDE od 1200 lub co najmniej </w:t>
      </w:r>
      <w:r w:rsidR="00D32028">
        <w:rPr>
          <w:rFonts w:ascii="Bookman Old Style" w:hAnsi="Bookman Old Style"/>
          <w:sz w:val="24"/>
          <w:szCs w:val="24"/>
        </w:rPr>
        <w:br/>
      </w:r>
      <w:r>
        <w:rPr>
          <w:rFonts w:ascii="Bookman Old Style" w:hAnsi="Bookman Old Style"/>
          <w:sz w:val="24"/>
          <w:szCs w:val="24"/>
        </w:rPr>
        <w:t>II kategorii</w:t>
      </w:r>
    </w:p>
    <w:p w14:paraId="23760007" w14:textId="77777777" w:rsidR="00FA4ACE" w:rsidRDefault="00FA4ACE" w:rsidP="00FA4AC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Open B – dla zawodników z rankingiem FIDE do 1250</w:t>
      </w:r>
    </w:p>
    <w:p w14:paraId="00EBC15F" w14:textId="65EC60DD" w:rsidR="00FA4ACE" w:rsidRDefault="00FA4ACE" w:rsidP="00FA4AC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Open C – dla zawodników z co najwyżej V kategorii szachowej.</w:t>
      </w:r>
    </w:p>
    <w:p w14:paraId="384CFCC4" w14:textId="39FCE70D" w:rsidR="000B4585" w:rsidRDefault="000B4585" w:rsidP="00FA4AC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Postanowiliśmy, że turniej stanie się cyklicznym turniejem organizowanym co roku.</w:t>
      </w:r>
    </w:p>
    <w:p w14:paraId="6F660F28" w14:textId="77777777" w:rsidR="00FA4ACE" w:rsidRDefault="00FA4ACE" w:rsidP="00FA4ACE">
      <w:pPr>
        <w:jc w:val="both"/>
        <w:rPr>
          <w:rFonts w:ascii="Bookman Old Style" w:hAnsi="Bookman Old Style"/>
          <w:sz w:val="24"/>
          <w:szCs w:val="24"/>
        </w:rPr>
      </w:pPr>
    </w:p>
    <w:p w14:paraId="396073D5" w14:textId="3638AA4D" w:rsidR="00FA4ACE" w:rsidRDefault="00FA4ACE" w:rsidP="00FA4ACE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  <w:r>
        <w:rPr>
          <w:rFonts w:ascii="Bookman Old Style" w:hAnsi="Bookman Old Style"/>
          <w:b/>
          <w:bCs/>
          <w:i/>
          <w:iCs/>
          <w:sz w:val="28"/>
          <w:szCs w:val="28"/>
        </w:rPr>
        <w:t xml:space="preserve">Listopad: </w:t>
      </w:r>
    </w:p>
    <w:p w14:paraId="36EA17E0" w14:textId="77777777" w:rsidR="000B4585" w:rsidRDefault="000B4585" w:rsidP="00FA4ACE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</w:p>
    <w:p w14:paraId="444892F6" w14:textId="77777777" w:rsidR="00FA4ACE" w:rsidRDefault="00FA4ACE" w:rsidP="00FA4ACE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  <w:r>
        <w:rPr>
          <w:rFonts w:ascii="Bookman Old Style" w:hAnsi="Bookman Old Style"/>
          <w:b/>
          <w:bCs/>
          <w:i/>
          <w:iCs/>
          <w:sz w:val="28"/>
          <w:szCs w:val="28"/>
        </w:rPr>
        <w:t>11 listopada – Święto Niepodległości</w:t>
      </w:r>
    </w:p>
    <w:p w14:paraId="2F3AC661" w14:textId="77777777" w:rsidR="00FA4ACE" w:rsidRDefault="00FA4ACE" w:rsidP="00FA4ACE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</w:p>
    <w:p w14:paraId="7CD93700" w14:textId="7CF9D018" w:rsidR="00FA4ACE" w:rsidRDefault="00FA4ACE" w:rsidP="00FA4AC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W 103. Rocznicę Odzyskania przez Polskę Niepodległości</w:t>
      </w:r>
      <w:r w:rsidR="00D32028">
        <w:rPr>
          <w:rFonts w:ascii="Bookman Old Style" w:hAnsi="Bookman Old Style"/>
          <w:sz w:val="24"/>
          <w:szCs w:val="24"/>
        </w:rPr>
        <w:t xml:space="preserve"> na skrzyżowaniu ul. Kościuszki i ul. Bydgoskiej w Mroczy </w:t>
      </w:r>
      <w:r>
        <w:rPr>
          <w:rFonts w:ascii="Bookman Old Style" w:hAnsi="Bookman Old Style"/>
          <w:sz w:val="24"/>
          <w:szCs w:val="24"/>
        </w:rPr>
        <w:t>przedstawiciele władz samorządowych złożyli wiązanki i znicze.</w:t>
      </w:r>
    </w:p>
    <w:p w14:paraId="341FEAF2" w14:textId="26A3CA3D" w:rsidR="00FA4ACE" w:rsidRDefault="00D32028" w:rsidP="00FA4AC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W</w:t>
      </w:r>
      <w:r w:rsidR="00FA4ACE">
        <w:rPr>
          <w:rFonts w:ascii="Bookman Old Style" w:hAnsi="Bookman Old Style"/>
          <w:sz w:val="24"/>
          <w:szCs w:val="24"/>
        </w:rPr>
        <w:t xml:space="preserve"> kościele pw. św. Mikołaja i Wniebowzięcia NMP w Mroczy została odprawiona msza św. w intencji Ojczyzny.</w:t>
      </w:r>
    </w:p>
    <w:p w14:paraId="478507C7" w14:textId="77777777" w:rsidR="00FA4ACE" w:rsidRDefault="00FA4ACE" w:rsidP="00FA4ACE">
      <w:pPr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</w:p>
    <w:p w14:paraId="55882A2B" w14:textId="50DDC05B" w:rsidR="00FA4ACE" w:rsidRDefault="00FA4ACE" w:rsidP="00FA4ACE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  <w:r>
        <w:rPr>
          <w:rFonts w:ascii="Bookman Old Style" w:hAnsi="Bookman Old Style"/>
          <w:b/>
          <w:bCs/>
          <w:i/>
          <w:iCs/>
          <w:sz w:val="28"/>
          <w:szCs w:val="28"/>
        </w:rPr>
        <w:t xml:space="preserve">13 listopada – Koncert Zespołu </w:t>
      </w:r>
      <w:r w:rsidR="00D32028">
        <w:rPr>
          <w:rFonts w:ascii="Bookman Old Style" w:hAnsi="Bookman Old Style"/>
          <w:b/>
          <w:bCs/>
          <w:i/>
          <w:iCs/>
          <w:sz w:val="28"/>
          <w:szCs w:val="28"/>
        </w:rPr>
        <w:t>„</w:t>
      </w:r>
      <w:r>
        <w:rPr>
          <w:rFonts w:ascii="Bookman Old Style" w:hAnsi="Bookman Old Style"/>
          <w:b/>
          <w:bCs/>
          <w:i/>
          <w:iCs/>
          <w:sz w:val="28"/>
          <w:szCs w:val="28"/>
        </w:rPr>
        <w:t xml:space="preserve">Cracovia </w:t>
      </w:r>
      <w:proofErr w:type="spellStart"/>
      <w:r>
        <w:rPr>
          <w:rFonts w:ascii="Bookman Old Style" w:hAnsi="Bookman Old Style"/>
          <w:b/>
          <w:bCs/>
          <w:i/>
          <w:iCs/>
          <w:sz w:val="28"/>
          <w:szCs w:val="28"/>
        </w:rPr>
        <w:t>Danza</w:t>
      </w:r>
      <w:proofErr w:type="spellEnd"/>
      <w:r w:rsidR="00D32028">
        <w:rPr>
          <w:rFonts w:ascii="Bookman Old Style" w:hAnsi="Bookman Old Style"/>
          <w:b/>
          <w:bCs/>
          <w:i/>
          <w:iCs/>
          <w:sz w:val="28"/>
          <w:szCs w:val="28"/>
        </w:rPr>
        <w:t>”</w:t>
      </w:r>
    </w:p>
    <w:p w14:paraId="63C69B65" w14:textId="77777777" w:rsidR="00FA4ACE" w:rsidRDefault="00FA4ACE" w:rsidP="00FA4ACE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</w:p>
    <w:p w14:paraId="42F4C0AB" w14:textId="0C6ED4EF" w:rsidR="00FA4ACE" w:rsidRDefault="00FA4ACE" w:rsidP="00D32028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</w:t>
      </w:r>
      <w:r w:rsidR="00D32028">
        <w:rPr>
          <w:rFonts w:ascii="Bookman Old Style" w:hAnsi="Bookman Old Style"/>
          <w:sz w:val="24"/>
          <w:szCs w:val="24"/>
        </w:rPr>
        <w:t>Do czasów odzyskania niepodległości nawiązywał spektakl b</w:t>
      </w:r>
      <w:r>
        <w:rPr>
          <w:rFonts w:ascii="Bookman Old Style" w:hAnsi="Bookman Old Style"/>
          <w:sz w:val="24"/>
          <w:szCs w:val="24"/>
        </w:rPr>
        <w:t xml:space="preserve">aletu </w:t>
      </w:r>
      <w:r w:rsidR="00D32028">
        <w:rPr>
          <w:rFonts w:ascii="Bookman Old Style" w:hAnsi="Bookman Old Style"/>
          <w:sz w:val="24"/>
          <w:szCs w:val="24"/>
        </w:rPr>
        <w:t>„</w:t>
      </w:r>
      <w:r>
        <w:rPr>
          <w:rFonts w:ascii="Bookman Old Style" w:hAnsi="Bookman Old Style"/>
          <w:sz w:val="24"/>
          <w:szCs w:val="24"/>
        </w:rPr>
        <w:t xml:space="preserve">Cracovia </w:t>
      </w:r>
      <w:proofErr w:type="spellStart"/>
      <w:r>
        <w:rPr>
          <w:rFonts w:ascii="Bookman Old Style" w:hAnsi="Bookman Old Style"/>
          <w:sz w:val="24"/>
          <w:szCs w:val="24"/>
        </w:rPr>
        <w:t>Danza</w:t>
      </w:r>
      <w:proofErr w:type="spellEnd"/>
      <w:r w:rsidR="00D32028">
        <w:rPr>
          <w:rFonts w:ascii="Bookman Old Style" w:hAnsi="Bookman Old Style"/>
          <w:sz w:val="24"/>
          <w:szCs w:val="24"/>
        </w:rPr>
        <w:t>”: „W stary, konie”.</w:t>
      </w:r>
      <w:r>
        <w:rPr>
          <w:rFonts w:ascii="Bookman Old Style" w:hAnsi="Bookman Old Style"/>
          <w:sz w:val="24"/>
          <w:szCs w:val="24"/>
        </w:rPr>
        <w:t xml:space="preserve"> </w:t>
      </w:r>
      <w:r w:rsidR="00D32028">
        <w:rPr>
          <w:rFonts w:ascii="Bookman Old Style" w:hAnsi="Bookman Old Style"/>
          <w:sz w:val="24"/>
          <w:szCs w:val="24"/>
        </w:rPr>
        <w:t xml:space="preserve">Spektakl, w choreografii europejskiej sławy krakowskiej tancerki </w:t>
      </w:r>
      <w:r>
        <w:rPr>
          <w:rFonts w:ascii="Bookman Old Style" w:hAnsi="Bookman Old Style"/>
          <w:sz w:val="24"/>
          <w:szCs w:val="24"/>
        </w:rPr>
        <w:t xml:space="preserve">Romany Agnel, wystawiony w ramach </w:t>
      </w:r>
      <w:r w:rsidR="00D32028">
        <w:rPr>
          <w:rFonts w:ascii="Bookman Old Style" w:hAnsi="Bookman Old Style"/>
          <w:sz w:val="24"/>
          <w:szCs w:val="24"/>
        </w:rPr>
        <w:t>tradycyjnych w Mroczy prezentacji p.n.: „</w:t>
      </w:r>
      <w:r>
        <w:rPr>
          <w:rFonts w:ascii="Bookman Old Style" w:hAnsi="Bookman Old Style"/>
          <w:sz w:val="24"/>
          <w:szCs w:val="24"/>
        </w:rPr>
        <w:t>Jesienn</w:t>
      </w:r>
      <w:r w:rsidR="00D32028">
        <w:rPr>
          <w:rFonts w:ascii="Bookman Old Style" w:hAnsi="Bookman Old Style"/>
          <w:sz w:val="24"/>
          <w:szCs w:val="24"/>
        </w:rPr>
        <w:t>a</w:t>
      </w:r>
      <w:r>
        <w:rPr>
          <w:rFonts w:ascii="Bookman Old Style" w:hAnsi="Bookman Old Style"/>
          <w:sz w:val="24"/>
          <w:szCs w:val="24"/>
        </w:rPr>
        <w:t xml:space="preserve"> Zadum</w:t>
      </w:r>
      <w:r w:rsidR="00D32028">
        <w:rPr>
          <w:rFonts w:ascii="Bookman Old Style" w:hAnsi="Bookman Old Style"/>
          <w:sz w:val="24"/>
          <w:szCs w:val="24"/>
        </w:rPr>
        <w:t xml:space="preserve">a”. </w:t>
      </w:r>
    </w:p>
    <w:p w14:paraId="0AFBADE2" w14:textId="77777777" w:rsidR="0001664B" w:rsidRDefault="0001664B" w:rsidP="00FA4ACE">
      <w:pPr>
        <w:jc w:val="both"/>
        <w:rPr>
          <w:rFonts w:ascii="Bookman Old Style" w:hAnsi="Bookman Old Style"/>
          <w:b/>
          <w:bCs/>
          <w:sz w:val="28"/>
          <w:szCs w:val="28"/>
        </w:rPr>
      </w:pPr>
    </w:p>
    <w:p w14:paraId="42902FEB" w14:textId="1E004249" w:rsidR="00FA4ACE" w:rsidRDefault="00FA4ACE" w:rsidP="00FA4ACE">
      <w:pPr>
        <w:jc w:val="both"/>
        <w:rPr>
          <w:rFonts w:ascii="Bookman Old Style" w:hAnsi="Bookman Old Style"/>
          <w:b/>
          <w:bCs/>
          <w:sz w:val="28"/>
          <w:szCs w:val="28"/>
        </w:rPr>
      </w:pPr>
      <w:r>
        <w:rPr>
          <w:rFonts w:ascii="Bookman Old Style" w:hAnsi="Bookman Old Style"/>
          <w:b/>
          <w:bCs/>
          <w:sz w:val="28"/>
          <w:szCs w:val="28"/>
        </w:rPr>
        <w:lastRenderedPageBreak/>
        <w:t>Grudzień:</w:t>
      </w:r>
      <w:r w:rsidR="00D32028">
        <w:rPr>
          <w:rFonts w:ascii="Bookman Old Style" w:hAnsi="Bookman Old Style"/>
          <w:b/>
          <w:bCs/>
          <w:sz w:val="28"/>
          <w:szCs w:val="28"/>
        </w:rPr>
        <w:t xml:space="preserve"> </w:t>
      </w:r>
    </w:p>
    <w:p w14:paraId="6FD7F224" w14:textId="77777777" w:rsidR="00D32028" w:rsidRDefault="00D32028" w:rsidP="00FA4ACE">
      <w:pPr>
        <w:jc w:val="both"/>
        <w:rPr>
          <w:rFonts w:ascii="Bookman Old Style" w:hAnsi="Bookman Old Style"/>
          <w:b/>
          <w:bCs/>
          <w:sz w:val="28"/>
          <w:szCs w:val="28"/>
        </w:rPr>
      </w:pPr>
    </w:p>
    <w:p w14:paraId="308B355F" w14:textId="77777777" w:rsidR="00FA4ACE" w:rsidRDefault="00FA4ACE" w:rsidP="00FA4ACE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  <w:r>
        <w:rPr>
          <w:rFonts w:ascii="Bookman Old Style" w:hAnsi="Bookman Old Style"/>
          <w:b/>
          <w:bCs/>
          <w:i/>
          <w:iCs/>
          <w:sz w:val="28"/>
          <w:szCs w:val="28"/>
        </w:rPr>
        <w:t>5 grudnia – Koncert z okazji Dnia Patrona Mroczy</w:t>
      </w:r>
    </w:p>
    <w:p w14:paraId="678B3FAC" w14:textId="77777777" w:rsidR="00FA4ACE" w:rsidRDefault="00FA4ACE" w:rsidP="00FA4ACE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</w:p>
    <w:p w14:paraId="6416923B" w14:textId="23745077" w:rsidR="00FA4ACE" w:rsidRDefault="00FA4ACE" w:rsidP="00FA4AC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W kościele pw. św. Mikołaja i Wniebowzięcia NMP w Mroczy odbyła          się uroczysta msza św. upamiętniająca drugą rocznicę ustanowienia              Św. Mikołaja Patronem Mroczy</w:t>
      </w:r>
      <w:r w:rsidR="00D32028">
        <w:rPr>
          <w:rFonts w:ascii="Bookman Old Style" w:hAnsi="Bookman Old Style"/>
          <w:sz w:val="24"/>
          <w:szCs w:val="24"/>
        </w:rPr>
        <w:t>. Podczas liturgii śpiewał</w:t>
      </w:r>
      <w:r>
        <w:rPr>
          <w:rFonts w:ascii="Bookman Old Style" w:hAnsi="Bookman Old Style"/>
          <w:sz w:val="24"/>
          <w:szCs w:val="24"/>
        </w:rPr>
        <w:t xml:space="preserve"> Chór Parafialny "Cecylia". Po mszy św. wystąpił zespół „Śpiewaki”</w:t>
      </w:r>
      <w:r w:rsidR="00D32028">
        <w:rPr>
          <w:rFonts w:ascii="Bookman Old Style" w:hAnsi="Bookman Old Style"/>
          <w:sz w:val="24"/>
          <w:szCs w:val="24"/>
        </w:rPr>
        <w:t>.</w:t>
      </w:r>
    </w:p>
    <w:p w14:paraId="50F4DF16" w14:textId="77777777" w:rsidR="00FA4ACE" w:rsidRDefault="00FA4ACE" w:rsidP="00FA4ACE">
      <w:pPr>
        <w:jc w:val="both"/>
        <w:rPr>
          <w:rFonts w:ascii="Bookman Old Style" w:hAnsi="Bookman Old Style"/>
          <w:sz w:val="24"/>
          <w:szCs w:val="24"/>
        </w:rPr>
      </w:pPr>
    </w:p>
    <w:p w14:paraId="5D1F4048" w14:textId="77777777" w:rsidR="00FA4ACE" w:rsidRDefault="00FA4ACE" w:rsidP="00FA4ACE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  <w:r>
        <w:rPr>
          <w:rFonts w:ascii="Bookman Old Style" w:hAnsi="Bookman Old Style"/>
          <w:b/>
          <w:bCs/>
          <w:i/>
          <w:iCs/>
          <w:sz w:val="28"/>
          <w:szCs w:val="28"/>
        </w:rPr>
        <w:t>19 grudnia – Otwarcie Bożonarodzeniowej Szopki</w:t>
      </w:r>
    </w:p>
    <w:p w14:paraId="12F1FC93" w14:textId="77777777" w:rsidR="00FA4ACE" w:rsidRDefault="00FA4ACE" w:rsidP="00FA4ACE">
      <w:pPr>
        <w:jc w:val="both"/>
        <w:rPr>
          <w:rFonts w:ascii="Bookman Old Style" w:hAnsi="Bookman Old Style"/>
          <w:b/>
          <w:bCs/>
          <w:i/>
          <w:iCs/>
          <w:sz w:val="28"/>
          <w:szCs w:val="28"/>
        </w:rPr>
      </w:pPr>
    </w:p>
    <w:p w14:paraId="687354E3" w14:textId="7A78FBF2" w:rsidR="00FA4ACE" w:rsidRDefault="00FA4ACE" w:rsidP="00FA4AC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</w:t>
      </w:r>
      <w:r w:rsidR="00D32028">
        <w:rPr>
          <w:rFonts w:ascii="Bookman Old Style" w:hAnsi="Bookman Old Style"/>
          <w:sz w:val="24"/>
          <w:szCs w:val="24"/>
        </w:rPr>
        <w:t>Uroczystości</w:t>
      </w:r>
      <w:r>
        <w:rPr>
          <w:rFonts w:ascii="Bookman Old Style" w:hAnsi="Bookman Old Style"/>
          <w:sz w:val="24"/>
          <w:szCs w:val="24"/>
        </w:rPr>
        <w:t xml:space="preserve"> rozpoczęły się od mszy św. w kościele parafialnym w Mroczy. Po nabożeństwie barwny orszak wraz</w:t>
      </w:r>
      <w:r w:rsidR="00D32028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 xml:space="preserve">z aniołami, turoniem i pasterzami zgromadził się na rynku wokoło Bożonarodzeniowej Szopki. Ksiądz </w:t>
      </w:r>
      <w:r w:rsidR="00D32028">
        <w:rPr>
          <w:rFonts w:ascii="Bookman Old Style" w:hAnsi="Bookman Old Style"/>
          <w:sz w:val="24"/>
          <w:szCs w:val="24"/>
        </w:rPr>
        <w:t xml:space="preserve">proboszcz </w:t>
      </w:r>
      <w:r>
        <w:rPr>
          <w:rFonts w:ascii="Bookman Old Style" w:hAnsi="Bookman Old Style"/>
          <w:sz w:val="24"/>
          <w:szCs w:val="24"/>
        </w:rPr>
        <w:t>dokonał poświęcenia stajenki, mieszkańcy wspólnie odśpiewali kolęd</w:t>
      </w:r>
      <w:r w:rsidR="00D32028">
        <w:rPr>
          <w:rFonts w:ascii="Bookman Old Style" w:hAnsi="Bookman Old Style"/>
          <w:sz w:val="24"/>
          <w:szCs w:val="24"/>
        </w:rPr>
        <w:t>y</w:t>
      </w:r>
      <w:r>
        <w:rPr>
          <w:rFonts w:ascii="Bookman Old Style" w:hAnsi="Bookman Old Style"/>
          <w:sz w:val="24"/>
          <w:szCs w:val="24"/>
        </w:rPr>
        <w:t xml:space="preserve">. </w:t>
      </w:r>
      <w:r w:rsidR="00D32028">
        <w:rPr>
          <w:rFonts w:ascii="Bookman Old Style" w:hAnsi="Bookman Old Style"/>
          <w:sz w:val="24"/>
          <w:szCs w:val="24"/>
        </w:rPr>
        <w:t>N</w:t>
      </w:r>
      <w:r>
        <w:rPr>
          <w:rFonts w:ascii="Bookman Old Style" w:hAnsi="Bookman Old Style"/>
          <w:sz w:val="24"/>
          <w:szCs w:val="24"/>
        </w:rPr>
        <w:t>ie zabrakło tradycyjnych pierogów  i barszczu. Dla dzieci atrakcją była wioska reniferów.</w:t>
      </w:r>
    </w:p>
    <w:p w14:paraId="2B8C7F3A" w14:textId="77777777" w:rsidR="00FA4ACE" w:rsidRDefault="00FA4ACE" w:rsidP="00FA4ACE">
      <w:pPr>
        <w:pStyle w:val="Bezodstpw"/>
        <w:jc w:val="both"/>
        <w:rPr>
          <w:sz w:val="24"/>
          <w:szCs w:val="24"/>
        </w:rPr>
      </w:pPr>
    </w:p>
    <w:p w14:paraId="47F9AA16" w14:textId="77777777" w:rsidR="00FA4ACE" w:rsidRDefault="00FA4ACE" w:rsidP="00FA4ACE">
      <w:pPr>
        <w:pStyle w:val="Bezodstpw"/>
        <w:jc w:val="both"/>
        <w:rPr>
          <w:sz w:val="24"/>
          <w:szCs w:val="24"/>
        </w:rPr>
      </w:pPr>
    </w:p>
    <w:p w14:paraId="4FFEFBE9" w14:textId="77777777" w:rsidR="00FA4ACE" w:rsidRDefault="00FA4ACE" w:rsidP="00FA4ACE">
      <w:pPr>
        <w:pStyle w:val="Bezodstpw"/>
        <w:jc w:val="both"/>
        <w:rPr>
          <w:sz w:val="24"/>
          <w:szCs w:val="24"/>
        </w:rPr>
      </w:pPr>
    </w:p>
    <w:p w14:paraId="04130565" w14:textId="77777777" w:rsidR="00FA4ACE" w:rsidRDefault="00FA4ACE" w:rsidP="00FA4ACE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24"/>
          <w:szCs w:val="24"/>
        </w:rPr>
      </w:pPr>
    </w:p>
    <w:p w14:paraId="68C2AECF" w14:textId="77777777" w:rsidR="00FA4ACE" w:rsidRDefault="00FA4ACE" w:rsidP="00FA4ACE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24"/>
          <w:szCs w:val="24"/>
        </w:rPr>
      </w:pPr>
    </w:p>
    <w:p w14:paraId="0FB9211B" w14:textId="77777777" w:rsidR="00FA4ACE" w:rsidRDefault="00FA4ACE" w:rsidP="00FA4ACE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24"/>
          <w:szCs w:val="24"/>
        </w:rPr>
      </w:pPr>
    </w:p>
    <w:p w14:paraId="2FD58F6E" w14:textId="77777777" w:rsidR="004A4381" w:rsidRDefault="004A4381" w:rsidP="006B628B">
      <w:pPr>
        <w:pStyle w:val="Bezodstpw"/>
        <w:jc w:val="both"/>
      </w:pPr>
    </w:p>
    <w:p w14:paraId="2EEC3AF1" w14:textId="77777777" w:rsidR="004A4381" w:rsidRDefault="004A4381" w:rsidP="006B628B">
      <w:pPr>
        <w:pStyle w:val="Bezodstpw"/>
        <w:jc w:val="both"/>
      </w:pPr>
    </w:p>
    <w:p w14:paraId="379DEA12" w14:textId="77777777" w:rsidR="004A4381" w:rsidRDefault="004A4381" w:rsidP="004A4381">
      <w:pPr>
        <w:pStyle w:val="Bezodstpw"/>
        <w:jc w:val="both"/>
      </w:pPr>
    </w:p>
    <w:p w14:paraId="4029890F" w14:textId="77777777" w:rsidR="004A4381" w:rsidRDefault="004A4381" w:rsidP="004A4381">
      <w:pPr>
        <w:pStyle w:val="Bezodstpw"/>
        <w:jc w:val="both"/>
      </w:pPr>
    </w:p>
    <w:p w14:paraId="147BDA18" w14:textId="77777777" w:rsidR="004A4381" w:rsidRDefault="004A4381" w:rsidP="004A4381">
      <w:pPr>
        <w:pStyle w:val="Bezodstpw"/>
        <w:jc w:val="both"/>
      </w:pPr>
    </w:p>
    <w:p w14:paraId="6E6A95CB" w14:textId="77777777" w:rsidR="004A4381" w:rsidRDefault="004A4381" w:rsidP="004A4381">
      <w:pPr>
        <w:pStyle w:val="Bezodstpw"/>
        <w:jc w:val="both"/>
      </w:pPr>
    </w:p>
    <w:p w14:paraId="7939EE03" w14:textId="77777777" w:rsidR="003609CD" w:rsidRDefault="003609CD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6FC39C15" w14:textId="77777777" w:rsidR="003609CD" w:rsidRDefault="003609CD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613EAD19" w14:textId="77777777" w:rsidR="003609CD" w:rsidRDefault="003609CD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1A48D5D0" w14:textId="77777777" w:rsidR="003609CD" w:rsidRDefault="003609CD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5376CF8D" w14:textId="77777777" w:rsidR="003609CD" w:rsidRDefault="003609CD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317FF097" w14:textId="77777777" w:rsidR="003609CD" w:rsidRDefault="003609CD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59C1254A" w14:textId="77777777" w:rsidR="00C25BC6" w:rsidRDefault="00C25BC6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0A44A185" w14:textId="77777777" w:rsidR="00C25BC6" w:rsidRDefault="00C25BC6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28351D36" w14:textId="60AD14C1" w:rsidR="00C25BC6" w:rsidRDefault="00C25BC6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6B02114B" w14:textId="495E5AA3" w:rsidR="00D809C8" w:rsidRDefault="00D809C8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43C80ABD" w14:textId="77777777" w:rsidR="00D809C8" w:rsidRDefault="00D809C8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140518D4" w14:textId="77777777" w:rsidR="004C18EA" w:rsidRDefault="004C18EA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1A8E917B" w14:textId="05FE3272" w:rsidR="00564CEC" w:rsidRPr="00266C54" w:rsidRDefault="00564CEC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  <w:r w:rsidRPr="00266C54">
        <w:rPr>
          <w:b/>
          <w:color w:val="000000"/>
          <w:spacing w:val="-3"/>
          <w:sz w:val="36"/>
          <w:szCs w:val="36"/>
        </w:rPr>
        <w:lastRenderedPageBreak/>
        <w:t xml:space="preserve">SPRAWOZDANIE </w:t>
      </w:r>
    </w:p>
    <w:p w14:paraId="6A6FC92A" w14:textId="77777777" w:rsidR="00564CEC" w:rsidRPr="00266C54" w:rsidRDefault="00564CEC" w:rsidP="00564CEC">
      <w:pPr>
        <w:shd w:val="clear" w:color="auto" w:fill="FFFFFF"/>
        <w:spacing w:line="276" w:lineRule="auto"/>
        <w:jc w:val="center"/>
        <w:rPr>
          <w:b/>
          <w:color w:val="000000"/>
          <w:spacing w:val="-3"/>
          <w:sz w:val="36"/>
          <w:szCs w:val="36"/>
        </w:rPr>
      </w:pPr>
    </w:p>
    <w:p w14:paraId="5D8533E9" w14:textId="77777777" w:rsidR="00564CEC" w:rsidRPr="00266C54" w:rsidRDefault="00564CEC" w:rsidP="00564CEC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</w:p>
    <w:p w14:paraId="5A2561D0" w14:textId="77777777" w:rsidR="00564CEC" w:rsidRPr="00266C54" w:rsidRDefault="002B5F69" w:rsidP="00564CEC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  <w:r w:rsidRPr="00266C54">
        <w:rPr>
          <w:b/>
          <w:color w:val="000000"/>
          <w:spacing w:val="-1"/>
          <w:sz w:val="36"/>
          <w:szCs w:val="36"/>
        </w:rPr>
        <w:t xml:space="preserve">FINANSOWE </w:t>
      </w:r>
    </w:p>
    <w:p w14:paraId="67263F2D" w14:textId="77777777" w:rsidR="002B5F69" w:rsidRPr="00266C54" w:rsidRDefault="002B5F69" w:rsidP="00564CEC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</w:p>
    <w:p w14:paraId="4152A0A7" w14:textId="77777777" w:rsidR="00564CEC" w:rsidRPr="00266C54" w:rsidRDefault="00564CEC" w:rsidP="00564CEC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  <w:r w:rsidRPr="00266C54">
        <w:rPr>
          <w:b/>
          <w:color w:val="000000"/>
          <w:spacing w:val="-1"/>
          <w:sz w:val="36"/>
          <w:szCs w:val="36"/>
        </w:rPr>
        <w:t xml:space="preserve"> MIEJSKO-GMINNEGO OŚRODKA</w:t>
      </w:r>
    </w:p>
    <w:p w14:paraId="19E9F173" w14:textId="77777777" w:rsidR="00564CEC" w:rsidRPr="00266C54" w:rsidRDefault="00564CEC" w:rsidP="00564CEC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</w:p>
    <w:p w14:paraId="3EE086E5" w14:textId="77777777" w:rsidR="00564CEC" w:rsidRPr="00266C54" w:rsidRDefault="00564CEC" w:rsidP="00564CEC">
      <w:pPr>
        <w:shd w:val="clear" w:color="auto" w:fill="FFFFFF"/>
        <w:spacing w:line="276" w:lineRule="auto"/>
        <w:jc w:val="center"/>
        <w:rPr>
          <w:b/>
          <w:color w:val="000000"/>
          <w:spacing w:val="1"/>
          <w:sz w:val="36"/>
          <w:szCs w:val="36"/>
        </w:rPr>
      </w:pPr>
      <w:r w:rsidRPr="00266C54">
        <w:rPr>
          <w:b/>
          <w:color w:val="000000"/>
          <w:spacing w:val="-1"/>
          <w:sz w:val="36"/>
          <w:szCs w:val="36"/>
        </w:rPr>
        <w:t xml:space="preserve">KULTURY </w:t>
      </w:r>
      <w:r w:rsidRPr="00266C54">
        <w:rPr>
          <w:b/>
          <w:color w:val="000000"/>
          <w:spacing w:val="1"/>
          <w:sz w:val="36"/>
          <w:szCs w:val="36"/>
        </w:rPr>
        <w:t>I REKREACJI W MROCZY</w:t>
      </w:r>
    </w:p>
    <w:p w14:paraId="145FD563" w14:textId="77777777" w:rsidR="00564CEC" w:rsidRPr="00266C54" w:rsidRDefault="00564CEC" w:rsidP="00602DB6">
      <w:pPr>
        <w:shd w:val="clear" w:color="auto" w:fill="FFFFFF"/>
        <w:spacing w:line="276" w:lineRule="auto"/>
        <w:rPr>
          <w:b/>
          <w:color w:val="000000"/>
          <w:spacing w:val="1"/>
          <w:sz w:val="36"/>
          <w:szCs w:val="36"/>
        </w:rPr>
      </w:pPr>
    </w:p>
    <w:p w14:paraId="3B89EDAA" w14:textId="77777777" w:rsidR="00564CEC" w:rsidRPr="00266C54" w:rsidRDefault="00564CEC" w:rsidP="00564CEC">
      <w:pPr>
        <w:shd w:val="clear" w:color="auto" w:fill="FFFFFF"/>
        <w:spacing w:line="276" w:lineRule="auto"/>
        <w:jc w:val="center"/>
        <w:rPr>
          <w:b/>
          <w:color w:val="000000"/>
          <w:spacing w:val="1"/>
          <w:sz w:val="36"/>
          <w:szCs w:val="36"/>
        </w:rPr>
      </w:pPr>
    </w:p>
    <w:p w14:paraId="356F5D2A" w14:textId="4CE39976" w:rsidR="00564CEC" w:rsidRPr="00266C54" w:rsidRDefault="00564CEC" w:rsidP="00564CEC">
      <w:pPr>
        <w:shd w:val="clear" w:color="auto" w:fill="FFFFFF"/>
        <w:spacing w:line="276" w:lineRule="auto"/>
        <w:jc w:val="center"/>
        <w:rPr>
          <w:b/>
          <w:color w:val="000000"/>
          <w:spacing w:val="4"/>
          <w:sz w:val="36"/>
          <w:szCs w:val="36"/>
          <w:u w:val="single"/>
        </w:rPr>
      </w:pPr>
      <w:r w:rsidRPr="00266C54">
        <w:rPr>
          <w:b/>
          <w:color w:val="000000"/>
          <w:spacing w:val="1"/>
          <w:sz w:val="36"/>
          <w:szCs w:val="36"/>
        </w:rPr>
        <w:t>ZA</w:t>
      </w:r>
      <w:r w:rsidR="00953A17">
        <w:rPr>
          <w:b/>
          <w:color w:val="000000"/>
          <w:spacing w:val="1"/>
          <w:sz w:val="36"/>
          <w:szCs w:val="36"/>
        </w:rPr>
        <w:t xml:space="preserve"> </w:t>
      </w:r>
      <w:r w:rsidRPr="00266C54">
        <w:rPr>
          <w:b/>
          <w:color w:val="000000"/>
          <w:spacing w:val="1"/>
          <w:sz w:val="36"/>
          <w:szCs w:val="36"/>
        </w:rPr>
        <w:t>20</w:t>
      </w:r>
      <w:r w:rsidR="00C25BC6">
        <w:rPr>
          <w:b/>
          <w:color w:val="000000"/>
          <w:spacing w:val="1"/>
          <w:sz w:val="36"/>
          <w:szCs w:val="36"/>
        </w:rPr>
        <w:t>2</w:t>
      </w:r>
      <w:r w:rsidR="00024727">
        <w:rPr>
          <w:b/>
          <w:color w:val="000000"/>
          <w:spacing w:val="1"/>
          <w:sz w:val="36"/>
          <w:szCs w:val="36"/>
        </w:rPr>
        <w:t>1 ROKU</w:t>
      </w:r>
    </w:p>
    <w:p w14:paraId="0C55D5E6" w14:textId="77777777" w:rsidR="00564CEC" w:rsidRPr="00266C54" w:rsidRDefault="00564CEC" w:rsidP="00564CEC">
      <w:pPr>
        <w:spacing w:line="276" w:lineRule="auto"/>
        <w:jc w:val="center"/>
        <w:rPr>
          <w:sz w:val="28"/>
          <w:szCs w:val="28"/>
        </w:rPr>
      </w:pPr>
    </w:p>
    <w:p w14:paraId="53FB9086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74E458D1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77303898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0FF80400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38BE3351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73C3708E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2BC1F864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4B62D118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28FC6B79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76B3CE0E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6AF4EBC4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5105A1A2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60169F30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5EE5DE62" w14:textId="77777777" w:rsidR="00030BB3" w:rsidRPr="00266C54" w:rsidRDefault="00030BB3" w:rsidP="00030BB3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14:paraId="33914FA9" w14:textId="77777777" w:rsidR="004A4381" w:rsidRPr="00266C54" w:rsidRDefault="004A4381" w:rsidP="004A4381">
      <w:pPr>
        <w:pStyle w:val="Bezodstpw"/>
        <w:jc w:val="both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952"/>
      </w:tblGrid>
      <w:tr w:rsidR="008952BF" w:rsidRPr="00266C54" w14:paraId="73C86980" w14:textId="77777777" w:rsidTr="00C16577">
        <w:trPr>
          <w:trHeight w:val="274"/>
        </w:trPr>
        <w:tc>
          <w:tcPr>
            <w:tcW w:w="8952" w:type="dxa"/>
          </w:tcPr>
          <w:p w14:paraId="68A9DC1C" w14:textId="77777777" w:rsidR="006D2502" w:rsidRPr="00266C54" w:rsidRDefault="006D2502" w:rsidP="003F734B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14:paraId="312453A6" w14:textId="77777777" w:rsidR="00C25BC6" w:rsidRDefault="00C25BC6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655D180B" w14:textId="77777777" w:rsidR="00C25BC6" w:rsidRDefault="00C25BC6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50A78C91" w14:textId="6C50C13C" w:rsidR="00C25BC6" w:rsidRDefault="00C25BC6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71120D0F" w14:textId="77777777" w:rsidR="00D809C8" w:rsidRDefault="00D809C8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1382BEC4" w14:textId="77777777" w:rsidR="00C25BC6" w:rsidRDefault="00C25BC6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576E1695" w14:textId="46C876CF" w:rsidR="00195475" w:rsidRPr="00266C54" w:rsidRDefault="001C076B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lastRenderedPageBreak/>
              <w:t>WYKONANIE</w:t>
            </w:r>
            <w:r w:rsidR="00F67058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(</w:t>
            </w:r>
            <w:r w:rsidR="00FC394D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wpływy) </w:t>
            </w:r>
            <w:r w:rsidR="008973CB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PRZYCHODÓW</w:t>
            </w:r>
          </w:p>
          <w:p w14:paraId="356527FF" w14:textId="77777777" w:rsidR="00C1373A" w:rsidRPr="00266C54" w:rsidRDefault="00C1373A" w:rsidP="005855E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04BC41A0" w14:textId="0CBA9F07" w:rsidR="008952BF" w:rsidRPr="00266C54" w:rsidRDefault="00195475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ZA OKRES OD </w:t>
            </w:r>
            <w:r w:rsidR="008C3EDB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01.01.20</w:t>
            </w:r>
            <w:r w:rsidR="00C25BC6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024727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</w:t>
            </w:r>
            <w:r w:rsidR="008C3EDB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 DO 3</w:t>
            </w:r>
            <w:r w:rsidR="00602DB6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</w:t>
            </w:r>
            <w:r w:rsidR="008C3EDB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</w:t>
            </w:r>
            <w:r w:rsidR="00602DB6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12</w:t>
            </w: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.20</w:t>
            </w:r>
            <w:r w:rsidR="00C25BC6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024727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</w:t>
            </w: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</w:t>
            </w:r>
          </w:p>
          <w:p w14:paraId="452E3E63" w14:textId="77777777" w:rsidR="00195475" w:rsidRPr="00266C54" w:rsidRDefault="00195475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1A1C3CB3" w14:textId="77777777" w:rsidR="00835B8F" w:rsidRPr="00266C54" w:rsidRDefault="00835B8F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14:paraId="4851659C" w14:textId="77777777" w:rsidR="00195475" w:rsidRPr="00266C54" w:rsidRDefault="00195475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19"/>
              <w:gridCol w:w="2219"/>
              <w:gridCol w:w="2219"/>
              <w:gridCol w:w="2220"/>
            </w:tblGrid>
            <w:tr w:rsidR="00195475" w:rsidRPr="00266C54" w14:paraId="117D4E3C" w14:textId="77777777" w:rsidTr="00195475">
              <w:tc>
                <w:tcPr>
                  <w:tcW w:w="2219" w:type="dxa"/>
                </w:tcPr>
                <w:p w14:paraId="75B3EF8E" w14:textId="77777777" w:rsidR="00195475" w:rsidRPr="00266C54" w:rsidRDefault="008973CB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przychodów</w:t>
                  </w:r>
                </w:p>
                <w:p w14:paraId="12FA0B48" w14:textId="77777777" w:rsidR="007D2EE5" w:rsidRPr="00266C54" w:rsidRDefault="007D2EE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19" w:type="dxa"/>
                </w:tcPr>
                <w:p w14:paraId="1D8F83D4" w14:textId="77777777" w:rsidR="00195475" w:rsidRPr="00266C54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2219" w:type="dxa"/>
                </w:tcPr>
                <w:p w14:paraId="25C1181C" w14:textId="77777777" w:rsidR="00195475" w:rsidRPr="00266C54" w:rsidRDefault="008973CB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Przychody</w:t>
                  </w:r>
                  <w:r w:rsidR="001C076B"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195475"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wykonane</w:t>
                  </w:r>
                </w:p>
              </w:tc>
              <w:tc>
                <w:tcPr>
                  <w:tcW w:w="2220" w:type="dxa"/>
                </w:tcPr>
                <w:p w14:paraId="7BC6B792" w14:textId="77777777" w:rsidR="00195475" w:rsidRPr="00266C54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% wykonania</w:t>
                  </w:r>
                </w:p>
              </w:tc>
            </w:tr>
            <w:tr w:rsidR="00195475" w:rsidRPr="00266C54" w14:paraId="2B9902E6" w14:textId="77777777" w:rsidTr="00195475">
              <w:tc>
                <w:tcPr>
                  <w:tcW w:w="2219" w:type="dxa"/>
                </w:tcPr>
                <w:p w14:paraId="0F2F0062" w14:textId="77777777" w:rsidR="007D2EE5" w:rsidRPr="00266C54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2219" w:type="dxa"/>
                </w:tcPr>
                <w:p w14:paraId="192E6601" w14:textId="77777777" w:rsidR="00195475" w:rsidRPr="00266C54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2219" w:type="dxa"/>
                </w:tcPr>
                <w:p w14:paraId="240BE2E5" w14:textId="77777777" w:rsidR="00195475" w:rsidRPr="00266C54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2220" w:type="dxa"/>
                </w:tcPr>
                <w:p w14:paraId="770C3D4F" w14:textId="77777777" w:rsidR="00195475" w:rsidRPr="00266C54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195475" w:rsidRPr="00266C54" w14:paraId="4856FEF7" w14:textId="77777777" w:rsidTr="00195475">
              <w:tc>
                <w:tcPr>
                  <w:tcW w:w="2219" w:type="dxa"/>
                </w:tcPr>
                <w:p w14:paraId="28110D7E" w14:textId="77777777" w:rsidR="00195475" w:rsidRPr="00266C54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Dotacja Organizatora</w:t>
                  </w:r>
                </w:p>
                <w:p w14:paraId="313F6FBE" w14:textId="77777777" w:rsidR="007D2EE5" w:rsidRPr="00266C54" w:rsidRDefault="007D2EE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19" w:type="dxa"/>
                </w:tcPr>
                <w:p w14:paraId="69AEA51C" w14:textId="3E9F9A77" w:rsidR="00195475" w:rsidRPr="00266C54" w:rsidRDefault="00973346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2.155.000,00</w:t>
                  </w:r>
                </w:p>
              </w:tc>
              <w:tc>
                <w:tcPr>
                  <w:tcW w:w="2219" w:type="dxa"/>
                </w:tcPr>
                <w:p w14:paraId="6C01223F" w14:textId="60BD27E9" w:rsidR="00195475" w:rsidRPr="00266C54" w:rsidRDefault="00973346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2.155.000,00</w:t>
                  </w:r>
                </w:p>
              </w:tc>
              <w:tc>
                <w:tcPr>
                  <w:tcW w:w="2220" w:type="dxa"/>
                </w:tcPr>
                <w:p w14:paraId="028BCD7E" w14:textId="4D0146A5" w:rsidR="00195475" w:rsidRPr="00266C54" w:rsidRDefault="00973346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E521E" w:rsidRPr="00266C54" w14:paraId="76F20396" w14:textId="77777777" w:rsidTr="00195475">
              <w:tc>
                <w:tcPr>
                  <w:tcW w:w="2219" w:type="dxa"/>
                </w:tcPr>
                <w:p w14:paraId="4C80194E" w14:textId="77777777" w:rsidR="00DE521E" w:rsidRPr="00266C54" w:rsidRDefault="00DB691E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Wpływy z najmów</w:t>
                  </w:r>
                  <w:r w:rsidR="00A025A1"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     i zakwaterowania</w:t>
                  </w:r>
                </w:p>
              </w:tc>
              <w:tc>
                <w:tcPr>
                  <w:tcW w:w="2219" w:type="dxa"/>
                </w:tcPr>
                <w:p w14:paraId="201198DC" w14:textId="0439562F" w:rsidR="00DE521E" w:rsidRDefault="0066703F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467.000,00</w:t>
                  </w:r>
                </w:p>
                <w:p w14:paraId="6957B26E" w14:textId="6D2E30C3" w:rsidR="0066703F" w:rsidRPr="00266C54" w:rsidRDefault="0066703F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19" w:type="dxa"/>
                </w:tcPr>
                <w:p w14:paraId="646511C8" w14:textId="78E24CF6" w:rsidR="00DE521E" w:rsidRPr="00266C54" w:rsidRDefault="009A4434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466.993,77</w:t>
                  </w:r>
                </w:p>
              </w:tc>
              <w:tc>
                <w:tcPr>
                  <w:tcW w:w="2220" w:type="dxa"/>
                </w:tcPr>
                <w:p w14:paraId="14680E1C" w14:textId="0385789E" w:rsidR="00094771" w:rsidRPr="00266C54" w:rsidRDefault="00F0667D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95475" w:rsidRPr="00266C54" w14:paraId="61C10BD4" w14:textId="77777777" w:rsidTr="00195475">
              <w:tc>
                <w:tcPr>
                  <w:tcW w:w="2219" w:type="dxa"/>
                </w:tcPr>
                <w:p w14:paraId="3D809345" w14:textId="77777777" w:rsidR="00195475" w:rsidRPr="00266C54" w:rsidRDefault="00DB691E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Wpływy z usług gastronomicznych</w:t>
                  </w:r>
                </w:p>
                <w:p w14:paraId="089E88A0" w14:textId="77777777" w:rsidR="007D2EE5" w:rsidRPr="00266C54" w:rsidRDefault="007D2EE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19" w:type="dxa"/>
                </w:tcPr>
                <w:p w14:paraId="44EC0B56" w14:textId="3DF1CB3C" w:rsidR="00195475" w:rsidRPr="00266C54" w:rsidRDefault="00843844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671.000,00</w:t>
                  </w:r>
                </w:p>
              </w:tc>
              <w:tc>
                <w:tcPr>
                  <w:tcW w:w="2219" w:type="dxa"/>
                </w:tcPr>
                <w:p w14:paraId="2E7BB856" w14:textId="75A59F8B" w:rsidR="00195475" w:rsidRPr="00266C54" w:rsidRDefault="00540473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670.</w:t>
                  </w:r>
                  <w:r w:rsidR="00633A09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218,25</w:t>
                  </w:r>
                </w:p>
              </w:tc>
              <w:tc>
                <w:tcPr>
                  <w:tcW w:w="2220" w:type="dxa"/>
                </w:tcPr>
                <w:p w14:paraId="5B5B89C4" w14:textId="5D04CA2F" w:rsidR="00094771" w:rsidRPr="00266C54" w:rsidRDefault="000746EA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95475" w:rsidRPr="00266C54" w14:paraId="28EEB329" w14:textId="77777777" w:rsidTr="00195475">
              <w:tc>
                <w:tcPr>
                  <w:tcW w:w="2219" w:type="dxa"/>
                </w:tcPr>
                <w:p w14:paraId="45EFA5DF" w14:textId="77777777" w:rsidR="00195475" w:rsidRPr="00266C54" w:rsidRDefault="00DB691E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Wpływy pozostałe</w:t>
                  </w:r>
                </w:p>
                <w:p w14:paraId="15BB3E65" w14:textId="77777777" w:rsidR="007D2EE5" w:rsidRPr="00266C54" w:rsidRDefault="007D2EE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19" w:type="dxa"/>
                </w:tcPr>
                <w:p w14:paraId="4B556F20" w14:textId="4E3CB452" w:rsidR="00195475" w:rsidRPr="00266C54" w:rsidRDefault="00843844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70.000</w:t>
                  </w:r>
                  <w:r w:rsidR="000A342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,00</w:t>
                  </w:r>
                </w:p>
              </w:tc>
              <w:tc>
                <w:tcPr>
                  <w:tcW w:w="2219" w:type="dxa"/>
                </w:tcPr>
                <w:p w14:paraId="17914FFA" w14:textId="3AE471A2" w:rsidR="00A025A1" w:rsidRPr="00266C54" w:rsidRDefault="00633A09" w:rsidP="006D231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69.863,80</w:t>
                  </w:r>
                </w:p>
              </w:tc>
              <w:tc>
                <w:tcPr>
                  <w:tcW w:w="2220" w:type="dxa"/>
                </w:tcPr>
                <w:p w14:paraId="3CB5E3BE" w14:textId="708B472E" w:rsidR="00195475" w:rsidRPr="00266C54" w:rsidRDefault="009F0996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195475" w:rsidRPr="00266C54" w14:paraId="3ED7F1F3" w14:textId="77777777" w:rsidTr="007D2EE5">
              <w:trPr>
                <w:trHeight w:val="429"/>
              </w:trPr>
              <w:tc>
                <w:tcPr>
                  <w:tcW w:w="2219" w:type="dxa"/>
                </w:tcPr>
                <w:p w14:paraId="685BFC24" w14:textId="77777777" w:rsidR="007D2EE5" w:rsidRPr="00266C54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2219" w:type="dxa"/>
                </w:tcPr>
                <w:p w14:paraId="2BE4DF86" w14:textId="2B2AEB4D" w:rsidR="00195475" w:rsidRPr="00266C54" w:rsidRDefault="00D567AF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3.363.000,00</w:t>
                  </w:r>
                </w:p>
              </w:tc>
              <w:tc>
                <w:tcPr>
                  <w:tcW w:w="2219" w:type="dxa"/>
                </w:tcPr>
                <w:p w14:paraId="065FE77B" w14:textId="0F607110" w:rsidR="00195475" w:rsidRPr="00266C54" w:rsidRDefault="00787123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3.362</w:t>
                  </w:r>
                  <w:r w:rsidR="003631FC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.075,82</w:t>
                  </w:r>
                </w:p>
              </w:tc>
              <w:tc>
                <w:tcPr>
                  <w:tcW w:w="2220" w:type="dxa"/>
                </w:tcPr>
                <w:p w14:paraId="28401E52" w14:textId="5DA2BA9E" w:rsidR="00195475" w:rsidRPr="00266C54" w:rsidRDefault="009F0996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</w:tbl>
          <w:p w14:paraId="7D69E006" w14:textId="77777777" w:rsidR="008952BF" w:rsidRPr="00266C54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61C443D5" w14:textId="77777777" w:rsidR="008952BF" w:rsidRPr="00266C54" w:rsidRDefault="00D02867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Wpływy przychodów</w:t>
            </w:r>
            <w:r w:rsidR="00414BC8"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 poz. 2-4</w:t>
            </w: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 zawierają </w:t>
            </w:r>
            <w:r w:rsidR="00E04EF4"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podatek VAT. </w:t>
            </w:r>
          </w:p>
          <w:p w14:paraId="416B33BF" w14:textId="77777777" w:rsidR="008952BF" w:rsidRPr="00266C54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48ACF968" w14:textId="77777777" w:rsidR="008952BF" w:rsidRPr="00266C54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2EE8EE83" w14:textId="77777777" w:rsidR="008952BF" w:rsidRPr="00266C54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3912E85D" w14:textId="77777777" w:rsidR="005855E2" w:rsidRPr="00266C54" w:rsidRDefault="005855E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25690A48" w14:textId="77777777" w:rsidR="005855E2" w:rsidRPr="00266C54" w:rsidRDefault="005855E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49BC4578" w14:textId="77777777" w:rsidR="005855E2" w:rsidRPr="00266C54" w:rsidRDefault="005855E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56C1FA36" w14:textId="77777777" w:rsidR="008952BF" w:rsidRPr="00266C54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6AA8DFDA" w14:textId="77777777" w:rsidR="008952BF" w:rsidRPr="00266C54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6BA0A029" w14:textId="77777777" w:rsidR="008952BF" w:rsidRPr="00266C54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0C2D294D" w14:textId="77777777" w:rsidR="008952BF" w:rsidRPr="00266C54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3B9631BC" w14:textId="77777777" w:rsidR="006C35DA" w:rsidRPr="00266C54" w:rsidRDefault="006C35D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0BFECD12" w14:textId="77777777" w:rsidR="006C35DA" w:rsidRPr="00266C54" w:rsidRDefault="006C35D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490DE1DD" w14:textId="77777777" w:rsidR="006C35DA" w:rsidRPr="00266C54" w:rsidRDefault="006C35D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349EA936" w14:textId="77777777" w:rsidR="004A4381" w:rsidRPr="00266C54" w:rsidRDefault="004A4381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45CE52DC" w14:textId="77777777" w:rsidR="003F734B" w:rsidRPr="00266C54" w:rsidRDefault="003F734B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174D9E63" w14:textId="77777777" w:rsidR="003F734B" w:rsidRPr="00266C54" w:rsidRDefault="003F734B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17C1F4FD" w14:textId="77777777" w:rsidR="003F734B" w:rsidRPr="00266C54" w:rsidRDefault="003F734B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06E04A28" w14:textId="77777777" w:rsidR="003F734B" w:rsidRPr="00266C54" w:rsidRDefault="003F734B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65899581" w14:textId="77777777" w:rsidR="003F734B" w:rsidRPr="00266C54" w:rsidRDefault="003F734B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6A395FCF" w14:textId="77777777" w:rsidR="003F734B" w:rsidRPr="00266C54" w:rsidRDefault="003F734B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1603C5B7" w14:textId="77777777" w:rsidR="004A4381" w:rsidRPr="00266C54" w:rsidRDefault="004A4381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29C4ACFD" w14:textId="77777777" w:rsidR="004A4381" w:rsidRPr="00266C54" w:rsidRDefault="004A4381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792D1F87" w14:textId="77777777" w:rsidR="006C35DA" w:rsidRPr="00266C54" w:rsidRDefault="006C35D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531F7208" w14:textId="77777777" w:rsidR="00835B8F" w:rsidRPr="00266C54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493A38ED" w14:textId="77777777" w:rsidR="00B31DC2" w:rsidRDefault="00B31DC2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6AE97201" w14:textId="77777777" w:rsidR="00B31DC2" w:rsidRDefault="00B31DC2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399A8CAA" w14:textId="77777777" w:rsidR="00B31DC2" w:rsidRDefault="00B31DC2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78667DA3" w14:textId="18C78734" w:rsidR="00835B8F" w:rsidRPr="00266C54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WYKONANIE WYDATKÓW Z DOTACJI ORGANIZATORA </w:t>
            </w:r>
          </w:p>
          <w:p w14:paraId="0EEEC32A" w14:textId="77777777" w:rsidR="00835B8F" w:rsidRPr="00266C54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78C1D9ED" w14:textId="262910F3" w:rsidR="00835B8F" w:rsidRPr="00266C54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ZA </w:t>
            </w:r>
            <w:r w:rsidR="0030473E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OKRES OD 01.01.20</w:t>
            </w:r>
            <w:r w:rsidR="00E01418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024727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</w:t>
            </w:r>
            <w:r w:rsidR="0030473E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 DO 3</w:t>
            </w:r>
            <w:r w:rsidR="00602DB6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</w:t>
            </w:r>
            <w:r w:rsidR="0030473E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</w:t>
            </w:r>
            <w:r w:rsidR="00602DB6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12</w:t>
            </w:r>
            <w:r w:rsidR="0030473E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</w:t>
            </w: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20</w:t>
            </w:r>
            <w:r w:rsidR="00E01418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024727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</w:t>
            </w: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</w:t>
            </w:r>
          </w:p>
          <w:p w14:paraId="3FD257BA" w14:textId="77777777" w:rsidR="00835B8F" w:rsidRPr="00266C54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14:paraId="037C5384" w14:textId="77777777" w:rsidR="00C1373A" w:rsidRPr="00266C54" w:rsidRDefault="00C1373A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14:paraId="539C935E" w14:textId="77777777" w:rsidR="00835B8F" w:rsidRPr="00266C54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1843"/>
              <w:gridCol w:w="1984"/>
              <w:gridCol w:w="1843"/>
            </w:tblGrid>
            <w:tr w:rsidR="00C16577" w:rsidRPr="00266C54" w14:paraId="492094A5" w14:textId="77777777" w:rsidTr="00C16577">
              <w:tc>
                <w:tcPr>
                  <w:tcW w:w="2547" w:type="dxa"/>
                </w:tcPr>
                <w:p w14:paraId="38CE61A1" w14:textId="77777777" w:rsidR="00C16577" w:rsidRPr="00266C54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wydatków</w:t>
                  </w:r>
                </w:p>
              </w:tc>
              <w:tc>
                <w:tcPr>
                  <w:tcW w:w="1843" w:type="dxa"/>
                </w:tcPr>
                <w:p w14:paraId="60842737" w14:textId="77777777" w:rsidR="00C16577" w:rsidRPr="00266C54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1984" w:type="dxa"/>
                </w:tcPr>
                <w:p w14:paraId="48E15EFE" w14:textId="77777777" w:rsidR="00C16577" w:rsidRPr="00266C54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Wykonanie</w:t>
                  </w:r>
                </w:p>
              </w:tc>
              <w:tc>
                <w:tcPr>
                  <w:tcW w:w="1843" w:type="dxa"/>
                </w:tcPr>
                <w:p w14:paraId="09061357" w14:textId="77777777" w:rsidR="00C16577" w:rsidRPr="00266C54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% wykonania </w:t>
                  </w:r>
                </w:p>
              </w:tc>
            </w:tr>
            <w:tr w:rsidR="00C16577" w:rsidRPr="00266C54" w14:paraId="2584C9E4" w14:textId="77777777" w:rsidTr="00C16577">
              <w:tc>
                <w:tcPr>
                  <w:tcW w:w="2547" w:type="dxa"/>
                </w:tcPr>
                <w:p w14:paraId="01F365F2" w14:textId="77777777" w:rsidR="00C16577" w:rsidRPr="00266C54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14:paraId="719AACE2" w14:textId="77777777" w:rsidR="00C16577" w:rsidRPr="00266C54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14:paraId="55E74E3E" w14:textId="77777777" w:rsidR="00C16577" w:rsidRPr="00266C54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14:paraId="25B17FE9" w14:textId="77777777" w:rsidR="00C16577" w:rsidRPr="00266C54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C16577" w:rsidRPr="00266C54" w14:paraId="2C70EAB1" w14:textId="77777777" w:rsidTr="00C16577">
              <w:tc>
                <w:tcPr>
                  <w:tcW w:w="2547" w:type="dxa"/>
                </w:tcPr>
                <w:p w14:paraId="7241E4CD" w14:textId="77777777" w:rsidR="00C16577" w:rsidRPr="00266C54" w:rsidRDefault="00860A3D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</w:t>
                  </w:r>
                  <w:r w:rsidR="00C16577"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bezosobowe</w:t>
                  </w:r>
                </w:p>
              </w:tc>
              <w:tc>
                <w:tcPr>
                  <w:tcW w:w="1843" w:type="dxa"/>
                </w:tcPr>
                <w:p w14:paraId="64F3766B" w14:textId="0AE6BC82" w:rsidR="00A925FF" w:rsidRPr="00266C54" w:rsidRDefault="0048255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36.498</w:t>
                  </w:r>
                  <w:r w:rsidR="00F84B8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,38</w:t>
                  </w:r>
                </w:p>
              </w:tc>
              <w:tc>
                <w:tcPr>
                  <w:tcW w:w="1984" w:type="dxa"/>
                </w:tcPr>
                <w:p w14:paraId="6B12E114" w14:textId="722AD360" w:rsidR="00A925FF" w:rsidRPr="00266C54" w:rsidRDefault="00FE1B79" w:rsidP="00A925F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36.498,38</w:t>
                  </w:r>
                </w:p>
              </w:tc>
              <w:tc>
                <w:tcPr>
                  <w:tcW w:w="1843" w:type="dxa"/>
                </w:tcPr>
                <w:p w14:paraId="4E519FEB" w14:textId="16B6A27A" w:rsidR="00C16577" w:rsidRPr="00266C54" w:rsidRDefault="00D165B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165B6" w:rsidRPr="00266C54" w14:paraId="2BA4F33A" w14:textId="77777777" w:rsidTr="00C16577">
              <w:tc>
                <w:tcPr>
                  <w:tcW w:w="2547" w:type="dxa"/>
                </w:tcPr>
                <w:p w14:paraId="02E8467F" w14:textId="77777777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 osobowe</w:t>
                  </w:r>
                </w:p>
              </w:tc>
              <w:tc>
                <w:tcPr>
                  <w:tcW w:w="1843" w:type="dxa"/>
                </w:tcPr>
                <w:p w14:paraId="23E52079" w14:textId="0F682201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988.285,04</w:t>
                  </w:r>
                </w:p>
              </w:tc>
              <w:tc>
                <w:tcPr>
                  <w:tcW w:w="1984" w:type="dxa"/>
                </w:tcPr>
                <w:p w14:paraId="281B8D7D" w14:textId="69A211A6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988.285,04</w:t>
                  </w:r>
                </w:p>
              </w:tc>
              <w:tc>
                <w:tcPr>
                  <w:tcW w:w="1843" w:type="dxa"/>
                </w:tcPr>
                <w:p w14:paraId="440FC27C" w14:textId="1FEACF3A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11CC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165B6" w:rsidRPr="00266C54" w14:paraId="42C19E02" w14:textId="77777777" w:rsidTr="00C16577">
              <w:tc>
                <w:tcPr>
                  <w:tcW w:w="2547" w:type="dxa"/>
                </w:tcPr>
                <w:p w14:paraId="7213CC49" w14:textId="77777777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ZUS i inne świadczenia</w:t>
                  </w:r>
                </w:p>
              </w:tc>
              <w:tc>
                <w:tcPr>
                  <w:tcW w:w="1843" w:type="dxa"/>
                </w:tcPr>
                <w:p w14:paraId="7C911303" w14:textId="16519572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202.594,44</w:t>
                  </w:r>
                </w:p>
              </w:tc>
              <w:tc>
                <w:tcPr>
                  <w:tcW w:w="1984" w:type="dxa"/>
                </w:tcPr>
                <w:p w14:paraId="64935C17" w14:textId="098C02B9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202.594,44</w:t>
                  </w:r>
                </w:p>
              </w:tc>
              <w:tc>
                <w:tcPr>
                  <w:tcW w:w="1843" w:type="dxa"/>
                </w:tcPr>
                <w:p w14:paraId="0440BDE5" w14:textId="0E1C9E38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11CC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165B6" w:rsidRPr="00266C54" w14:paraId="3FF0B0DE" w14:textId="77777777" w:rsidTr="00C16577">
              <w:tc>
                <w:tcPr>
                  <w:tcW w:w="2547" w:type="dxa"/>
                </w:tcPr>
                <w:p w14:paraId="18D785D3" w14:textId="77777777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FP</w:t>
                  </w:r>
                </w:p>
              </w:tc>
              <w:tc>
                <w:tcPr>
                  <w:tcW w:w="1843" w:type="dxa"/>
                </w:tcPr>
                <w:p w14:paraId="1F35B3FD" w14:textId="52A52A80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22.403,79</w:t>
                  </w:r>
                </w:p>
              </w:tc>
              <w:tc>
                <w:tcPr>
                  <w:tcW w:w="1984" w:type="dxa"/>
                </w:tcPr>
                <w:p w14:paraId="6A46BD8F" w14:textId="5B511885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22.403,79</w:t>
                  </w:r>
                </w:p>
              </w:tc>
              <w:tc>
                <w:tcPr>
                  <w:tcW w:w="1843" w:type="dxa"/>
                </w:tcPr>
                <w:p w14:paraId="36E3102F" w14:textId="7AEE7C05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11CC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165B6" w:rsidRPr="00266C54" w14:paraId="6F892CB0" w14:textId="77777777" w:rsidTr="00C16577">
              <w:tc>
                <w:tcPr>
                  <w:tcW w:w="2547" w:type="dxa"/>
                </w:tcPr>
                <w:p w14:paraId="0FBE0DAB" w14:textId="77777777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materiałów</w:t>
                  </w: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  <w:t>i wyposażenia</w:t>
                  </w:r>
                </w:p>
              </w:tc>
              <w:tc>
                <w:tcPr>
                  <w:tcW w:w="1843" w:type="dxa"/>
                </w:tcPr>
                <w:p w14:paraId="091F0482" w14:textId="786BD615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359.669,53</w:t>
                  </w:r>
                </w:p>
              </w:tc>
              <w:tc>
                <w:tcPr>
                  <w:tcW w:w="1984" w:type="dxa"/>
                </w:tcPr>
                <w:p w14:paraId="05FCA93A" w14:textId="512691B0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359.669,53</w:t>
                  </w:r>
                </w:p>
              </w:tc>
              <w:tc>
                <w:tcPr>
                  <w:tcW w:w="1843" w:type="dxa"/>
                </w:tcPr>
                <w:p w14:paraId="48F4B9D0" w14:textId="2A18B611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11CC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165B6" w:rsidRPr="00266C54" w14:paraId="6FC87071" w14:textId="77777777" w:rsidTr="00C16577">
              <w:tc>
                <w:tcPr>
                  <w:tcW w:w="2547" w:type="dxa"/>
                </w:tcPr>
                <w:p w14:paraId="7C844AC1" w14:textId="77777777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energii i wody</w:t>
                  </w:r>
                </w:p>
              </w:tc>
              <w:tc>
                <w:tcPr>
                  <w:tcW w:w="1843" w:type="dxa"/>
                </w:tcPr>
                <w:p w14:paraId="7A34C0D3" w14:textId="107712A1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114.535,06</w:t>
                  </w:r>
                </w:p>
              </w:tc>
              <w:tc>
                <w:tcPr>
                  <w:tcW w:w="1984" w:type="dxa"/>
                </w:tcPr>
                <w:p w14:paraId="54D66273" w14:textId="4FAFF1F1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114.535,06</w:t>
                  </w:r>
                </w:p>
              </w:tc>
              <w:tc>
                <w:tcPr>
                  <w:tcW w:w="1843" w:type="dxa"/>
                </w:tcPr>
                <w:p w14:paraId="3F8BC319" w14:textId="110D7389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11CC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165B6" w:rsidRPr="00266C54" w14:paraId="76E370ED" w14:textId="77777777" w:rsidTr="00C16577">
              <w:tc>
                <w:tcPr>
                  <w:tcW w:w="2547" w:type="dxa"/>
                </w:tcPr>
                <w:p w14:paraId="778EA17F" w14:textId="77777777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843" w:type="dxa"/>
                </w:tcPr>
                <w:p w14:paraId="35D68E7B" w14:textId="5B759D5D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124.304,43</w:t>
                  </w:r>
                </w:p>
              </w:tc>
              <w:tc>
                <w:tcPr>
                  <w:tcW w:w="1984" w:type="dxa"/>
                </w:tcPr>
                <w:p w14:paraId="0324DC94" w14:textId="2BE17EB2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124.304,43</w:t>
                  </w:r>
                </w:p>
              </w:tc>
              <w:tc>
                <w:tcPr>
                  <w:tcW w:w="1843" w:type="dxa"/>
                </w:tcPr>
                <w:p w14:paraId="382ECFB7" w14:textId="4C15FB94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11CC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165B6" w:rsidRPr="00266C54" w14:paraId="0C38E5E2" w14:textId="77777777" w:rsidTr="00C16577">
              <w:tc>
                <w:tcPr>
                  <w:tcW w:w="2547" w:type="dxa"/>
                </w:tcPr>
                <w:p w14:paraId="0E7035F4" w14:textId="77777777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remontowych</w:t>
                  </w:r>
                </w:p>
              </w:tc>
              <w:tc>
                <w:tcPr>
                  <w:tcW w:w="1843" w:type="dxa"/>
                </w:tcPr>
                <w:p w14:paraId="01D27CE1" w14:textId="4A39C8F6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11.056,71</w:t>
                  </w:r>
                </w:p>
              </w:tc>
              <w:tc>
                <w:tcPr>
                  <w:tcW w:w="1984" w:type="dxa"/>
                </w:tcPr>
                <w:p w14:paraId="030D6FCD" w14:textId="04C64BD5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11.056,71</w:t>
                  </w:r>
                </w:p>
              </w:tc>
              <w:tc>
                <w:tcPr>
                  <w:tcW w:w="1843" w:type="dxa"/>
                </w:tcPr>
                <w:p w14:paraId="3586B775" w14:textId="02612813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11CC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165B6" w:rsidRPr="00266C54" w14:paraId="00692824" w14:textId="77777777" w:rsidTr="00C16577">
              <w:tc>
                <w:tcPr>
                  <w:tcW w:w="2547" w:type="dxa"/>
                </w:tcPr>
                <w:p w14:paraId="7DD7CDE3" w14:textId="77777777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zdrowotnych</w:t>
                  </w:r>
                </w:p>
              </w:tc>
              <w:tc>
                <w:tcPr>
                  <w:tcW w:w="1843" w:type="dxa"/>
                </w:tcPr>
                <w:p w14:paraId="5B0285E8" w14:textId="3FF4AA37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670,00</w:t>
                  </w:r>
                </w:p>
              </w:tc>
              <w:tc>
                <w:tcPr>
                  <w:tcW w:w="1984" w:type="dxa"/>
                </w:tcPr>
                <w:p w14:paraId="0AD80CA5" w14:textId="4657E3B3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670,00</w:t>
                  </w:r>
                </w:p>
              </w:tc>
              <w:tc>
                <w:tcPr>
                  <w:tcW w:w="1843" w:type="dxa"/>
                </w:tcPr>
                <w:p w14:paraId="1D69D6FB" w14:textId="644B0311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11CC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165B6" w:rsidRPr="00266C54" w14:paraId="21E0EAA9" w14:textId="77777777" w:rsidTr="00D27C28">
              <w:trPr>
                <w:trHeight w:val="1114"/>
              </w:trPr>
              <w:tc>
                <w:tcPr>
                  <w:tcW w:w="2547" w:type="dxa"/>
                </w:tcPr>
                <w:p w14:paraId="5D358F18" w14:textId="77777777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Zakup usług telekomunikacyjnych </w:t>
                  </w: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  <w:t>w tym dostęp do sieci Internet</w:t>
                  </w:r>
                </w:p>
              </w:tc>
              <w:tc>
                <w:tcPr>
                  <w:tcW w:w="1843" w:type="dxa"/>
                </w:tcPr>
                <w:p w14:paraId="6ABF7764" w14:textId="5F88D657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6.908,67</w:t>
                  </w:r>
                </w:p>
              </w:tc>
              <w:tc>
                <w:tcPr>
                  <w:tcW w:w="1984" w:type="dxa"/>
                </w:tcPr>
                <w:p w14:paraId="4E54203A" w14:textId="34C72225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6.908,67</w:t>
                  </w:r>
                </w:p>
              </w:tc>
              <w:tc>
                <w:tcPr>
                  <w:tcW w:w="1843" w:type="dxa"/>
                </w:tcPr>
                <w:p w14:paraId="0C65364D" w14:textId="2CC19CCA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11CC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165B6" w:rsidRPr="00266C54" w14:paraId="1FF0A07B" w14:textId="77777777" w:rsidTr="00C16577">
              <w:tc>
                <w:tcPr>
                  <w:tcW w:w="2547" w:type="dxa"/>
                </w:tcPr>
                <w:p w14:paraId="4C972232" w14:textId="77777777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Szkolenie pracowników</w:t>
                  </w:r>
                </w:p>
              </w:tc>
              <w:tc>
                <w:tcPr>
                  <w:tcW w:w="1843" w:type="dxa"/>
                </w:tcPr>
                <w:p w14:paraId="5D07B8F8" w14:textId="500E579A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3.918,00</w:t>
                  </w:r>
                </w:p>
              </w:tc>
              <w:tc>
                <w:tcPr>
                  <w:tcW w:w="1984" w:type="dxa"/>
                </w:tcPr>
                <w:p w14:paraId="0C4FF603" w14:textId="5675B04B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3.918,00</w:t>
                  </w:r>
                </w:p>
              </w:tc>
              <w:tc>
                <w:tcPr>
                  <w:tcW w:w="1843" w:type="dxa"/>
                </w:tcPr>
                <w:p w14:paraId="729D847D" w14:textId="1AA8B44C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11CC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165B6" w:rsidRPr="00266C54" w14:paraId="4FCBE1C5" w14:textId="77777777" w:rsidTr="00C16577">
              <w:tc>
                <w:tcPr>
                  <w:tcW w:w="2547" w:type="dxa"/>
                </w:tcPr>
                <w:p w14:paraId="6D4945E7" w14:textId="77777777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Podróże służbowe krajowe</w:t>
                  </w:r>
                </w:p>
              </w:tc>
              <w:tc>
                <w:tcPr>
                  <w:tcW w:w="1843" w:type="dxa"/>
                </w:tcPr>
                <w:p w14:paraId="2F0BAA1A" w14:textId="39C84962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10.746,40</w:t>
                  </w:r>
                </w:p>
              </w:tc>
              <w:tc>
                <w:tcPr>
                  <w:tcW w:w="1984" w:type="dxa"/>
                </w:tcPr>
                <w:p w14:paraId="6D897299" w14:textId="7BF918B1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10.746,40</w:t>
                  </w:r>
                </w:p>
              </w:tc>
              <w:tc>
                <w:tcPr>
                  <w:tcW w:w="1843" w:type="dxa"/>
                </w:tcPr>
                <w:p w14:paraId="4CFE388A" w14:textId="551982F4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11CC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165B6" w:rsidRPr="00266C54" w14:paraId="33697048" w14:textId="77777777" w:rsidTr="00C16577">
              <w:tc>
                <w:tcPr>
                  <w:tcW w:w="2547" w:type="dxa"/>
                </w:tcPr>
                <w:p w14:paraId="5BA12206" w14:textId="77777777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Różne opłaty i składki</w:t>
                  </w:r>
                </w:p>
              </w:tc>
              <w:tc>
                <w:tcPr>
                  <w:tcW w:w="1843" w:type="dxa"/>
                </w:tcPr>
                <w:p w14:paraId="4FA329C1" w14:textId="1433C8AF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71.009,40</w:t>
                  </w:r>
                </w:p>
              </w:tc>
              <w:tc>
                <w:tcPr>
                  <w:tcW w:w="1984" w:type="dxa"/>
                </w:tcPr>
                <w:p w14:paraId="4185A854" w14:textId="1E352A46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71.009,40</w:t>
                  </w:r>
                </w:p>
              </w:tc>
              <w:tc>
                <w:tcPr>
                  <w:tcW w:w="1843" w:type="dxa"/>
                </w:tcPr>
                <w:p w14:paraId="3F9788D7" w14:textId="4EC19F16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11CC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165B6" w:rsidRPr="00266C54" w14:paraId="4483DB43" w14:textId="77777777" w:rsidTr="00C16577">
              <w:tc>
                <w:tcPr>
                  <w:tcW w:w="2547" w:type="dxa"/>
                </w:tcPr>
                <w:p w14:paraId="6F053B44" w14:textId="77777777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Odpisy na ZFŚS</w:t>
                  </w:r>
                </w:p>
              </w:tc>
              <w:tc>
                <w:tcPr>
                  <w:tcW w:w="1843" w:type="dxa"/>
                </w:tcPr>
                <w:p w14:paraId="36BF99FD" w14:textId="66A316BF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36.376,01</w:t>
                  </w:r>
                </w:p>
              </w:tc>
              <w:tc>
                <w:tcPr>
                  <w:tcW w:w="1984" w:type="dxa"/>
                </w:tcPr>
                <w:p w14:paraId="6F83432B" w14:textId="78A38F86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36.376,01</w:t>
                  </w:r>
                </w:p>
              </w:tc>
              <w:tc>
                <w:tcPr>
                  <w:tcW w:w="1843" w:type="dxa"/>
                </w:tcPr>
                <w:p w14:paraId="19B4B4AC" w14:textId="7500DDAA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11CC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165B6" w:rsidRPr="00266C54" w14:paraId="5988F3E4" w14:textId="77777777" w:rsidTr="00C16577">
              <w:tc>
                <w:tcPr>
                  <w:tcW w:w="2547" w:type="dxa"/>
                </w:tcPr>
                <w:p w14:paraId="1DB6BA21" w14:textId="0132810B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Koszt organizacji imprez</w:t>
                  </w:r>
                </w:p>
              </w:tc>
              <w:tc>
                <w:tcPr>
                  <w:tcW w:w="1843" w:type="dxa"/>
                </w:tcPr>
                <w:p w14:paraId="060F416F" w14:textId="7833DF15" w:rsidR="00D165B6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166.024,14</w:t>
                  </w:r>
                </w:p>
              </w:tc>
              <w:tc>
                <w:tcPr>
                  <w:tcW w:w="1984" w:type="dxa"/>
                </w:tcPr>
                <w:p w14:paraId="124DF0B5" w14:textId="35C60E8D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166.024,14</w:t>
                  </w:r>
                </w:p>
              </w:tc>
              <w:tc>
                <w:tcPr>
                  <w:tcW w:w="1843" w:type="dxa"/>
                </w:tcPr>
                <w:p w14:paraId="5317F7C4" w14:textId="3D44B852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11CC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165B6" w:rsidRPr="00266C54" w14:paraId="4AAD77B0" w14:textId="77777777" w:rsidTr="00C16577">
              <w:tc>
                <w:tcPr>
                  <w:tcW w:w="2547" w:type="dxa"/>
                </w:tcPr>
                <w:p w14:paraId="7A4B7547" w14:textId="6A0A990E" w:rsidR="00D165B6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PPK</w:t>
                  </w:r>
                </w:p>
              </w:tc>
              <w:tc>
                <w:tcPr>
                  <w:tcW w:w="1843" w:type="dxa"/>
                </w:tcPr>
                <w:p w14:paraId="3BDF2572" w14:textId="068FB09B" w:rsidR="00D165B6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984" w:type="dxa"/>
                </w:tcPr>
                <w:p w14:paraId="7AAC5B9B" w14:textId="0A290F44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843" w:type="dxa"/>
                </w:tcPr>
                <w:p w14:paraId="4143374E" w14:textId="105FFB7B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11CC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165B6" w:rsidRPr="00266C54" w14:paraId="4743B11D" w14:textId="77777777" w:rsidTr="00C16577">
              <w:tc>
                <w:tcPr>
                  <w:tcW w:w="2547" w:type="dxa"/>
                </w:tcPr>
                <w:p w14:paraId="117F7CB3" w14:textId="77777777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1843" w:type="dxa"/>
                </w:tcPr>
                <w:p w14:paraId="62DF8CF5" w14:textId="4CC5FFEE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2.155.000,00</w:t>
                  </w:r>
                </w:p>
              </w:tc>
              <w:tc>
                <w:tcPr>
                  <w:tcW w:w="1984" w:type="dxa"/>
                </w:tcPr>
                <w:p w14:paraId="352F7A1B" w14:textId="31D52816" w:rsidR="00D165B6" w:rsidRPr="00266C54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2.155.000,00</w:t>
                  </w:r>
                </w:p>
              </w:tc>
              <w:tc>
                <w:tcPr>
                  <w:tcW w:w="1843" w:type="dxa"/>
                </w:tcPr>
                <w:p w14:paraId="796C353F" w14:textId="4D3F616B" w:rsidR="00D165B6" w:rsidRPr="005E7466" w:rsidRDefault="00D165B6" w:rsidP="00D165B6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E7466">
                    <w:rPr>
                      <w:rFonts w:eastAsia="Calibri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</w:tbl>
          <w:p w14:paraId="0AEE8FDD" w14:textId="43F52090" w:rsidR="008952BF" w:rsidRPr="00266C54" w:rsidRDefault="00C2579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Kwoty wydatków sfinansowanych z dotacji Organizatora nie zawierają podatku VAT.</w:t>
            </w:r>
          </w:p>
          <w:p w14:paraId="7A9CEACD" w14:textId="77777777" w:rsidR="001971F5" w:rsidRPr="00266C54" w:rsidRDefault="001971F5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70E8B2BB" w14:textId="77777777" w:rsidR="001971F5" w:rsidRPr="00266C54" w:rsidRDefault="001971F5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2A1D9E4E" w14:textId="77777777" w:rsidR="001971F5" w:rsidRPr="00266C54" w:rsidRDefault="001971F5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0889DDEB" w14:textId="77777777" w:rsidR="001971F5" w:rsidRPr="00266C54" w:rsidRDefault="001971F5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2C1346A8" w14:textId="77777777" w:rsidR="001971F5" w:rsidRPr="00266C54" w:rsidRDefault="001971F5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7A8A5D0A" w14:textId="77777777" w:rsidR="005855E2" w:rsidRPr="00266C54" w:rsidRDefault="005855E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292049D0" w14:textId="77777777" w:rsidR="008952BF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018FE66C" w14:textId="77777777" w:rsidR="00602DB6" w:rsidRPr="00266C54" w:rsidRDefault="00602DB6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56BC69BB" w14:textId="77777777" w:rsidR="00835B8F" w:rsidRPr="00266C54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15311B7B" w14:textId="77777777" w:rsidR="00605DD3" w:rsidRPr="00266C54" w:rsidRDefault="008973CB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lastRenderedPageBreak/>
              <w:t>WYKONANIE WYDATKÓW Z PRZYCHODÓW</w:t>
            </w:r>
            <w:r w:rsidR="007D2A25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</w:t>
            </w:r>
            <w:r w:rsidR="00605DD3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WŁASNYCH </w:t>
            </w:r>
          </w:p>
          <w:p w14:paraId="17F7EA6B" w14:textId="77777777" w:rsidR="00605DD3" w:rsidRPr="00266C54" w:rsidRDefault="00605DD3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1CE8CF35" w14:textId="56452A8C" w:rsidR="00605DD3" w:rsidRPr="00266C54" w:rsidRDefault="00605DD3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ZA</w:t>
            </w:r>
            <w:r w:rsidR="009B25B2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OKRES OD 01.01.20</w:t>
            </w:r>
            <w:r w:rsidR="00E01418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024727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</w:t>
            </w:r>
            <w:r w:rsidR="009B25B2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 DO 3</w:t>
            </w:r>
            <w:r w:rsidR="00602DB6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</w:t>
            </w:r>
            <w:r w:rsidR="009B25B2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</w:t>
            </w:r>
            <w:r w:rsidR="00602DB6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12</w:t>
            </w: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.20</w:t>
            </w:r>
            <w:r w:rsidR="00E01418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024727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</w:t>
            </w: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</w:t>
            </w:r>
          </w:p>
          <w:p w14:paraId="2A61F0E8" w14:textId="77777777" w:rsidR="00C1373A" w:rsidRPr="00266C54" w:rsidRDefault="00C1373A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0A63C728" w14:textId="77777777" w:rsidR="00C1373A" w:rsidRPr="00266C54" w:rsidRDefault="00C1373A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30DBF8F6" w14:textId="77777777" w:rsidR="00605DD3" w:rsidRPr="00266C54" w:rsidRDefault="00605DD3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1843"/>
              <w:gridCol w:w="1984"/>
              <w:gridCol w:w="1843"/>
            </w:tblGrid>
            <w:tr w:rsidR="00605DD3" w:rsidRPr="00266C54" w14:paraId="5E0F0334" w14:textId="77777777" w:rsidTr="006F1983">
              <w:tc>
                <w:tcPr>
                  <w:tcW w:w="2547" w:type="dxa"/>
                </w:tcPr>
                <w:p w14:paraId="01EACE63" w14:textId="77777777" w:rsidR="00605DD3" w:rsidRPr="00266C54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wydatków</w:t>
                  </w:r>
                </w:p>
              </w:tc>
              <w:tc>
                <w:tcPr>
                  <w:tcW w:w="1843" w:type="dxa"/>
                </w:tcPr>
                <w:p w14:paraId="27FC575A" w14:textId="77777777" w:rsidR="00605DD3" w:rsidRPr="00266C54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1984" w:type="dxa"/>
                </w:tcPr>
                <w:p w14:paraId="16AFD1B2" w14:textId="77777777" w:rsidR="00605DD3" w:rsidRPr="00266C54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Wykonanie</w:t>
                  </w:r>
                </w:p>
              </w:tc>
              <w:tc>
                <w:tcPr>
                  <w:tcW w:w="1843" w:type="dxa"/>
                </w:tcPr>
                <w:p w14:paraId="720C5468" w14:textId="77777777" w:rsidR="00605DD3" w:rsidRPr="00266C54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% wykonania </w:t>
                  </w:r>
                </w:p>
              </w:tc>
            </w:tr>
            <w:tr w:rsidR="00605DD3" w:rsidRPr="00266C54" w14:paraId="3C9EB339" w14:textId="77777777" w:rsidTr="006F1983">
              <w:tc>
                <w:tcPr>
                  <w:tcW w:w="2547" w:type="dxa"/>
                </w:tcPr>
                <w:p w14:paraId="00FAD19D" w14:textId="77777777" w:rsidR="00605DD3" w:rsidRPr="00266C54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14:paraId="314820D8" w14:textId="77777777" w:rsidR="00605DD3" w:rsidRPr="00266C54" w:rsidRDefault="00605DD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14:paraId="3720C9C6" w14:textId="77777777" w:rsidR="00605DD3" w:rsidRPr="00266C54" w:rsidRDefault="00605DD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14:paraId="7FE984F5" w14:textId="77777777" w:rsidR="00605DD3" w:rsidRPr="00266C54" w:rsidRDefault="00605DD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754642" w:rsidRPr="00266C54" w14:paraId="2503E6AC" w14:textId="77777777" w:rsidTr="006F1983">
              <w:tc>
                <w:tcPr>
                  <w:tcW w:w="2547" w:type="dxa"/>
                </w:tcPr>
                <w:p w14:paraId="2F4E743D" w14:textId="77777777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 bezosobowe</w:t>
                  </w:r>
                </w:p>
              </w:tc>
              <w:tc>
                <w:tcPr>
                  <w:tcW w:w="1843" w:type="dxa"/>
                </w:tcPr>
                <w:p w14:paraId="6FCE1C87" w14:textId="34521E80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20.460,57</w:t>
                  </w:r>
                </w:p>
              </w:tc>
              <w:tc>
                <w:tcPr>
                  <w:tcW w:w="1984" w:type="dxa"/>
                </w:tcPr>
                <w:p w14:paraId="5129551D" w14:textId="5B7B5690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20.460,57</w:t>
                  </w:r>
                </w:p>
              </w:tc>
              <w:tc>
                <w:tcPr>
                  <w:tcW w:w="1843" w:type="dxa"/>
                </w:tcPr>
                <w:p w14:paraId="39B30CEE" w14:textId="78F27662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754642" w:rsidRPr="00266C54" w14:paraId="05F55F57" w14:textId="77777777" w:rsidTr="006F1983">
              <w:tc>
                <w:tcPr>
                  <w:tcW w:w="2547" w:type="dxa"/>
                </w:tcPr>
                <w:p w14:paraId="21B510A7" w14:textId="77777777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 osobowe</w:t>
                  </w:r>
                </w:p>
              </w:tc>
              <w:tc>
                <w:tcPr>
                  <w:tcW w:w="1843" w:type="dxa"/>
                </w:tcPr>
                <w:p w14:paraId="3A4CAB0A" w14:textId="3C93A7DB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340.371,44</w:t>
                  </w:r>
                </w:p>
              </w:tc>
              <w:tc>
                <w:tcPr>
                  <w:tcW w:w="1984" w:type="dxa"/>
                </w:tcPr>
                <w:p w14:paraId="2A4A6657" w14:textId="25B4B718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340.371,44</w:t>
                  </w:r>
                </w:p>
              </w:tc>
              <w:tc>
                <w:tcPr>
                  <w:tcW w:w="1843" w:type="dxa"/>
                </w:tcPr>
                <w:p w14:paraId="0344EAEE" w14:textId="4C73083D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4A278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754642" w:rsidRPr="00266C54" w14:paraId="27CCD057" w14:textId="77777777" w:rsidTr="006F1983">
              <w:tc>
                <w:tcPr>
                  <w:tcW w:w="2547" w:type="dxa"/>
                </w:tcPr>
                <w:p w14:paraId="31574CE6" w14:textId="77777777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ZUS i inne świadczenia</w:t>
                  </w:r>
                </w:p>
              </w:tc>
              <w:tc>
                <w:tcPr>
                  <w:tcW w:w="1843" w:type="dxa"/>
                </w:tcPr>
                <w:p w14:paraId="7D2DD82D" w14:textId="5A8A2676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27.640,88</w:t>
                  </w:r>
                </w:p>
              </w:tc>
              <w:tc>
                <w:tcPr>
                  <w:tcW w:w="1984" w:type="dxa"/>
                </w:tcPr>
                <w:p w14:paraId="62CB35FC" w14:textId="20E0D2F6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27.640,88</w:t>
                  </w:r>
                </w:p>
              </w:tc>
              <w:tc>
                <w:tcPr>
                  <w:tcW w:w="1843" w:type="dxa"/>
                </w:tcPr>
                <w:p w14:paraId="28E301E7" w14:textId="740FDC7B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4A278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754642" w:rsidRPr="00266C54" w14:paraId="2D15ACC8" w14:textId="77777777" w:rsidTr="006F1983">
              <w:tc>
                <w:tcPr>
                  <w:tcW w:w="2547" w:type="dxa"/>
                </w:tcPr>
                <w:p w14:paraId="77614FC7" w14:textId="77777777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FP</w:t>
                  </w:r>
                </w:p>
              </w:tc>
              <w:tc>
                <w:tcPr>
                  <w:tcW w:w="1843" w:type="dxa"/>
                </w:tcPr>
                <w:p w14:paraId="6B3E6BA5" w14:textId="3FC0F758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2.208,21</w:t>
                  </w:r>
                </w:p>
              </w:tc>
              <w:tc>
                <w:tcPr>
                  <w:tcW w:w="1984" w:type="dxa"/>
                </w:tcPr>
                <w:p w14:paraId="54B47793" w14:textId="6C09E688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2.208,21</w:t>
                  </w:r>
                </w:p>
              </w:tc>
              <w:tc>
                <w:tcPr>
                  <w:tcW w:w="1843" w:type="dxa"/>
                </w:tcPr>
                <w:p w14:paraId="2A5C2C21" w14:textId="1F8A5019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4A278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754642" w:rsidRPr="00266C54" w14:paraId="27294B0C" w14:textId="77777777" w:rsidTr="006F1983">
              <w:tc>
                <w:tcPr>
                  <w:tcW w:w="2547" w:type="dxa"/>
                </w:tcPr>
                <w:p w14:paraId="33923060" w14:textId="77777777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materiałów</w:t>
                  </w: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  <w:t>i wyposażenia</w:t>
                  </w:r>
                </w:p>
              </w:tc>
              <w:tc>
                <w:tcPr>
                  <w:tcW w:w="1843" w:type="dxa"/>
                </w:tcPr>
                <w:p w14:paraId="0A56A3CD" w14:textId="13C917AB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275.702,05</w:t>
                  </w:r>
                </w:p>
              </w:tc>
              <w:tc>
                <w:tcPr>
                  <w:tcW w:w="1984" w:type="dxa"/>
                </w:tcPr>
                <w:p w14:paraId="38D6A98B" w14:textId="52DDCDF7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275.702,05</w:t>
                  </w:r>
                </w:p>
              </w:tc>
              <w:tc>
                <w:tcPr>
                  <w:tcW w:w="1843" w:type="dxa"/>
                </w:tcPr>
                <w:p w14:paraId="1E330A92" w14:textId="182F9AD6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4A278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754642" w:rsidRPr="00266C54" w14:paraId="5FFE639D" w14:textId="77777777" w:rsidTr="006F1983">
              <w:tc>
                <w:tcPr>
                  <w:tcW w:w="2547" w:type="dxa"/>
                </w:tcPr>
                <w:p w14:paraId="7630D430" w14:textId="77777777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energii i wody</w:t>
                  </w:r>
                </w:p>
              </w:tc>
              <w:tc>
                <w:tcPr>
                  <w:tcW w:w="1843" w:type="dxa"/>
                </w:tcPr>
                <w:p w14:paraId="4A49248E" w14:textId="23BB3A51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19.516,12</w:t>
                  </w:r>
                </w:p>
              </w:tc>
              <w:tc>
                <w:tcPr>
                  <w:tcW w:w="1984" w:type="dxa"/>
                </w:tcPr>
                <w:p w14:paraId="730C43CF" w14:textId="22335F90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19.516,12</w:t>
                  </w:r>
                </w:p>
              </w:tc>
              <w:tc>
                <w:tcPr>
                  <w:tcW w:w="1843" w:type="dxa"/>
                </w:tcPr>
                <w:p w14:paraId="38924F71" w14:textId="7553CFB7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4A278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754642" w:rsidRPr="00266C54" w14:paraId="167B6966" w14:textId="77777777" w:rsidTr="006F1983">
              <w:tc>
                <w:tcPr>
                  <w:tcW w:w="2547" w:type="dxa"/>
                </w:tcPr>
                <w:p w14:paraId="3D405567" w14:textId="77777777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843" w:type="dxa"/>
                </w:tcPr>
                <w:p w14:paraId="68192250" w14:textId="50B86781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64.774,61</w:t>
                  </w:r>
                </w:p>
              </w:tc>
              <w:tc>
                <w:tcPr>
                  <w:tcW w:w="1984" w:type="dxa"/>
                </w:tcPr>
                <w:p w14:paraId="2746455C" w14:textId="27E5E132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64.774,61</w:t>
                  </w:r>
                </w:p>
              </w:tc>
              <w:tc>
                <w:tcPr>
                  <w:tcW w:w="1843" w:type="dxa"/>
                </w:tcPr>
                <w:p w14:paraId="4DDF9C49" w14:textId="2B54A6BA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4A278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754642" w:rsidRPr="00266C54" w14:paraId="3A00E15D" w14:textId="77777777" w:rsidTr="006F1983">
              <w:tc>
                <w:tcPr>
                  <w:tcW w:w="2547" w:type="dxa"/>
                </w:tcPr>
                <w:p w14:paraId="17872F78" w14:textId="77777777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remontowych</w:t>
                  </w:r>
                </w:p>
              </w:tc>
              <w:tc>
                <w:tcPr>
                  <w:tcW w:w="1843" w:type="dxa"/>
                </w:tcPr>
                <w:p w14:paraId="3834D806" w14:textId="7EEE9CF6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984" w:type="dxa"/>
                </w:tcPr>
                <w:p w14:paraId="5E503851" w14:textId="38FCF263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843" w:type="dxa"/>
                </w:tcPr>
                <w:p w14:paraId="468D68F9" w14:textId="698D022A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4A278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754642" w:rsidRPr="00266C54" w14:paraId="5392C440" w14:textId="77777777" w:rsidTr="006F1983">
              <w:tc>
                <w:tcPr>
                  <w:tcW w:w="2547" w:type="dxa"/>
                </w:tcPr>
                <w:p w14:paraId="4ED27C82" w14:textId="77777777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zdrowotnych</w:t>
                  </w:r>
                </w:p>
              </w:tc>
              <w:tc>
                <w:tcPr>
                  <w:tcW w:w="1843" w:type="dxa"/>
                </w:tcPr>
                <w:p w14:paraId="7BFF6B41" w14:textId="2A6B7DF4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250,00</w:t>
                  </w:r>
                </w:p>
              </w:tc>
              <w:tc>
                <w:tcPr>
                  <w:tcW w:w="1984" w:type="dxa"/>
                </w:tcPr>
                <w:p w14:paraId="10C28943" w14:textId="5AEB94C8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250,00</w:t>
                  </w:r>
                </w:p>
              </w:tc>
              <w:tc>
                <w:tcPr>
                  <w:tcW w:w="1843" w:type="dxa"/>
                </w:tcPr>
                <w:p w14:paraId="12189181" w14:textId="6198E1DE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4A278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754642" w:rsidRPr="00266C54" w14:paraId="18FC9CCD" w14:textId="77777777" w:rsidTr="006F1983">
              <w:tc>
                <w:tcPr>
                  <w:tcW w:w="2547" w:type="dxa"/>
                </w:tcPr>
                <w:p w14:paraId="407FA28B" w14:textId="77777777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telekomunikacyjnych</w:t>
                  </w: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  <w:t>w tym dostęp do sieci Internet</w:t>
                  </w:r>
                </w:p>
              </w:tc>
              <w:tc>
                <w:tcPr>
                  <w:tcW w:w="1843" w:type="dxa"/>
                </w:tcPr>
                <w:p w14:paraId="7B8B796C" w14:textId="626EAD5B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1.251,21</w:t>
                  </w:r>
                </w:p>
              </w:tc>
              <w:tc>
                <w:tcPr>
                  <w:tcW w:w="1984" w:type="dxa"/>
                </w:tcPr>
                <w:p w14:paraId="30BE16A7" w14:textId="1AB7AE2D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1.251,21</w:t>
                  </w:r>
                </w:p>
              </w:tc>
              <w:tc>
                <w:tcPr>
                  <w:tcW w:w="1843" w:type="dxa"/>
                </w:tcPr>
                <w:p w14:paraId="0777C63C" w14:textId="411DEEF8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4A278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754642" w:rsidRPr="00266C54" w14:paraId="369B10C5" w14:textId="77777777" w:rsidTr="006F1983">
              <w:tc>
                <w:tcPr>
                  <w:tcW w:w="2547" w:type="dxa"/>
                </w:tcPr>
                <w:p w14:paraId="2E18365F" w14:textId="77777777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Szkolenie pracowników</w:t>
                  </w:r>
                </w:p>
              </w:tc>
              <w:tc>
                <w:tcPr>
                  <w:tcW w:w="1843" w:type="dxa"/>
                </w:tcPr>
                <w:p w14:paraId="71EAA271" w14:textId="71CF63FE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984" w:type="dxa"/>
                </w:tcPr>
                <w:p w14:paraId="5166B146" w14:textId="13A1AEF2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843" w:type="dxa"/>
                </w:tcPr>
                <w:p w14:paraId="6BABBDBE" w14:textId="34657A75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4A278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754642" w:rsidRPr="00266C54" w14:paraId="5A44DA04" w14:textId="77777777" w:rsidTr="00E37666">
              <w:trPr>
                <w:trHeight w:val="719"/>
              </w:trPr>
              <w:tc>
                <w:tcPr>
                  <w:tcW w:w="2547" w:type="dxa"/>
                </w:tcPr>
                <w:p w14:paraId="75DF1B06" w14:textId="77777777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Podróże służbowe krajowe</w:t>
                  </w:r>
                </w:p>
              </w:tc>
              <w:tc>
                <w:tcPr>
                  <w:tcW w:w="1843" w:type="dxa"/>
                </w:tcPr>
                <w:p w14:paraId="0B1C9DA2" w14:textId="1BD298B2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1.163,38</w:t>
                  </w:r>
                </w:p>
              </w:tc>
              <w:tc>
                <w:tcPr>
                  <w:tcW w:w="1984" w:type="dxa"/>
                </w:tcPr>
                <w:p w14:paraId="63D80B6B" w14:textId="3CC12F0A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1.163,38</w:t>
                  </w:r>
                </w:p>
              </w:tc>
              <w:tc>
                <w:tcPr>
                  <w:tcW w:w="1843" w:type="dxa"/>
                </w:tcPr>
                <w:p w14:paraId="723AF138" w14:textId="3417B698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4A278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754642" w:rsidRPr="00266C54" w14:paraId="02ED2A84" w14:textId="77777777" w:rsidTr="006F1983">
              <w:tc>
                <w:tcPr>
                  <w:tcW w:w="2547" w:type="dxa"/>
                </w:tcPr>
                <w:p w14:paraId="1E6CC238" w14:textId="77777777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Różne opłaty i składki</w:t>
                  </w:r>
                </w:p>
              </w:tc>
              <w:tc>
                <w:tcPr>
                  <w:tcW w:w="1843" w:type="dxa"/>
                </w:tcPr>
                <w:p w14:paraId="4D638DFF" w14:textId="208D34DB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59.321,36</w:t>
                  </w:r>
                </w:p>
              </w:tc>
              <w:tc>
                <w:tcPr>
                  <w:tcW w:w="1984" w:type="dxa"/>
                </w:tcPr>
                <w:p w14:paraId="7F4B5D8E" w14:textId="5A366427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59.321,36</w:t>
                  </w:r>
                </w:p>
              </w:tc>
              <w:tc>
                <w:tcPr>
                  <w:tcW w:w="1843" w:type="dxa"/>
                </w:tcPr>
                <w:p w14:paraId="0950FC56" w14:textId="0CC4A1C4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4A278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754642" w:rsidRPr="00266C54" w14:paraId="31706F84" w14:textId="77777777" w:rsidTr="006F1983">
              <w:tc>
                <w:tcPr>
                  <w:tcW w:w="2547" w:type="dxa"/>
                </w:tcPr>
                <w:p w14:paraId="5F84B110" w14:textId="77777777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artykułów spożywczych</w:t>
                  </w:r>
                </w:p>
              </w:tc>
              <w:tc>
                <w:tcPr>
                  <w:tcW w:w="1843" w:type="dxa"/>
                </w:tcPr>
                <w:p w14:paraId="0089ABFA" w14:textId="7745A67C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393.186,12</w:t>
                  </w:r>
                </w:p>
              </w:tc>
              <w:tc>
                <w:tcPr>
                  <w:tcW w:w="1984" w:type="dxa"/>
                </w:tcPr>
                <w:p w14:paraId="3C975549" w14:textId="73AD1DFB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393.186,12</w:t>
                  </w:r>
                </w:p>
              </w:tc>
              <w:tc>
                <w:tcPr>
                  <w:tcW w:w="1843" w:type="dxa"/>
                </w:tcPr>
                <w:p w14:paraId="14AFA598" w14:textId="6E7E86AF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4A278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754642" w:rsidRPr="00266C54" w14:paraId="3F7085C6" w14:textId="77777777" w:rsidTr="006F1983">
              <w:tc>
                <w:tcPr>
                  <w:tcW w:w="2547" w:type="dxa"/>
                </w:tcPr>
                <w:p w14:paraId="1ACEADF0" w14:textId="2FF8A56C" w:rsidR="00754642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Odpis na ZFŚS</w:t>
                  </w:r>
                </w:p>
              </w:tc>
              <w:tc>
                <w:tcPr>
                  <w:tcW w:w="1843" w:type="dxa"/>
                </w:tcPr>
                <w:p w14:paraId="05F39E31" w14:textId="3C0537A2" w:rsidR="00754642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984" w:type="dxa"/>
                </w:tcPr>
                <w:p w14:paraId="6E0874A5" w14:textId="53642303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843" w:type="dxa"/>
                </w:tcPr>
                <w:p w14:paraId="556FDCA5" w14:textId="0701E768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4A278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754642" w:rsidRPr="00266C54" w14:paraId="73313630" w14:textId="77777777" w:rsidTr="006F1983">
              <w:tc>
                <w:tcPr>
                  <w:tcW w:w="2547" w:type="dxa"/>
                </w:tcPr>
                <w:p w14:paraId="4F83D907" w14:textId="40C98A2A" w:rsidR="00754642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Zakupy inwestycyjne</w:t>
                  </w:r>
                </w:p>
              </w:tc>
              <w:tc>
                <w:tcPr>
                  <w:tcW w:w="1843" w:type="dxa"/>
                </w:tcPr>
                <w:p w14:paraId="1029CDBE" w14:textId="4E65DD3B" w:rsidR="00754642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984" w:type="dxa"/>
                </w:tcPr>
                <w:p w14:paraId="2EC6B097" w14:textId="43A01B9B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843" w:type="dxa"/>
                </w:tcPr>
                <w:p w14:paraId="17715E09" w14:textId="6F172FC2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4A278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754642" w:rsidRPr="00266C54" w14:paraId="0DA8C670" w14:textId="77777777" w:rsidTr="006F1983">
              <w:tc>
                <w:tcPr>
                  <w:tcW w:w="2547" w:type="dxa"/>
                </w:tcPr>
                <w:p w14:paraId="05F6B8C2" w14:textId="3172D52D" w:rsidR="00754642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Koszt imprez kulturalnych</w:t>
                  </w:r>
                </w:p>
              </w:tc>
              <w:tc>
                <w:tcPr>
                  <w:tcW w:w="1843" w:type="dxa"/>
                </w:tcPr>
                <w:p w14:paraId="651A9FD3" w14:textId="2EAD0FFA" w:rsidR="00754642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3.931,08</w:t>
                  </w:r>
                </w:p>
              </w:tc>
              <w:tc>
                <w:tcPr>
                  <w:tcW w:w="1984" w:type="dxa"/>
                </w:tcPr>
                <w:p w14:paraId="49724814" w14:textId="704FEA43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3.931,08</w:t>
                  </w:r>
                </w:p>
              </w:tc>
              <w:tc>
                <w:tcPr>
                  <w:tcW w:w="1843" w:type="dxa"/>
                </w:tcPr>
                <w:p w14:paraId="40440CB8" w14:textId="67902168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4A278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754642" w:rsidRPr="00266C54" w14:paraId="02E494E6" w14:textId="77777777" w:rsidTr="006F1983">
              <w:tc>
                <w:tcPr>
                  <w:tcW w:w="2547" w:type="dxa"/>
                </w:tcPr>
                <w:p w14:paraId="4172F6BE" w14:textId="77777777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1843" w:type="dxa"/>
                </w:tcPr>
                <w:p w14:paraId="72709E0D" w14:textId="3E36DC4F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1.209.777,03</w:t>
                  </w:r>
                </w:p>
              </w:tc>
              <w:tc>
                <w:tcPr>
                  <w:tcW w:w="1984" w:type="dxa"/>
                </w:tcPr>
                <w:p w14:paraId="656C606A" w14:textId="44DB0E31" w:rsidR="00754642" w:rsidRPr="00266C54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1.209.777,03</w:t>
                  </w:r>
                </w:p>
              </w:tc>
              <w:tc>
                <w:tcPr>
                  <w:tcW w:w="1843" w:type="dxa"/>
                </w:tcPr>
                <w:p w14:paraId="09BBC0EA" w14:textId="1F5E7D68" w:rsidR="00754642" w:rsidRPr="005E7466" w:rsidRDefault="00754642" w:rsidP="00754642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5E7466">
                    <w:rPr>
                      <w:rFonts w:eastAsia="Calibri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</w:tbl>
          <w:p w14:paraId="1630DE66" w14:textId="77777777" w:rsidR="00835B8F" w:rsidRPr="00266C54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6BD0B44A" w14:textId="77777777" w:rsidR="00835B8F" w:rsidRPr="00266C54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40A1656E" w14:textId="77777777" w:rsidR="00835B8F" w:rsidRPr="00266C54" w:rsidRDefault="00AF524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Kwoty wy</w:t>
            </w:r>
            <w:r w:rsidR="007D2A25"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da</w:t>
            </w:r>
            <w:r w:rsidR="0091518A"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tków sfinansowanych z </w:t>
            </w:r>
            <w:r w:rsidR="00381689"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przychodów</w:t>
            </w: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 własnych zawierają podatek  VAT.</w:t>
            </w:r>
          </w:p>
          <w:p w14:paraId="0ABD1231" w14:textId="77777777" w:rsidR="00835B8F" w:rsidRPr="00266C54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126FA47D" w14:textId="77777777" w:rsidR="00835B8F" w:rsidRPr="00266C54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5A033726" w14:textId="77777777" w:rsidR="00835B8F" w:rsidRPr="00266C54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48678692" w14:textId="77777777" w:rsidR="00C1373A" w:rsidRPr="00266C54" w:rsidRDefault="00C1373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46A259BE" w14:textId="77777777" w:rsidR="00541EBE" w:rsidRPr="00266C54" w:rsidRDefault="00541EBE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5416749E" w14:textId="77777777" w:rsidR="007259EF" w:rsidRPr="00266C54" w:rsidRDefault="007259EF" w:rsidP="00EE034A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76B469B9" w14:textId="77777777" w:rsidR="004C18EA" w:rsidRDefault="004C18EA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7C84C708" w14:textId="0BBD42B2" w:rsidR="00AF5242" w:rsidRPr="00266C54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RAZEM WYKONANIE WYDATKÓW </w:t>
            </w:r>
          </w:p>
          <w:p w14:paraId="0CD484DB" w14:textId="77777777" w:rsidR="00AF5242" w:rsidRPr="00266C54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4FF97E47" w14:textId="2D4F4F13" w:rsidR="00AF5242" w:rsidRPr="00266C54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ZA</w:t>
            </w:r>
            <w:r w:rsidR="009554E0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OKRES OD 01.01.20</w:t>
            </w:r>
            <w:r w:rsidR="00E01418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024727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</w:t>
            </w:r>
            <w:r w:rsidR="009554E0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 DO 3</w:t>
            </w:r>
            <w:r w:rsidR="00602DB6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</w:t>
            </w:r>
            <w:r w:rsidR="009554E0"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</w:t>
            </w:r>
            <w:r w:rsidR="00602DB6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12</w:t>
            </w: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.20</w:t>
            </w:r>
            <w:r w:rsidR="00E01418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</w:t>
            </w:r>
            <w:r w:rsidR="00024727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1</w:t>
            </w:r>
            <w:r w:rsidRPr="00266C54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</w:t>
            </w:r>
          </w:p>
          <w:p w14:paraId="316E56E4" w14:textId="77777777" w:rsidR="00AF5242" w:rsidRPr="00266C54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71082E49" w14:textId="77777777" w:rsidR="006267FB" w:rsidRPr="00266C54" w:rsidRDefault="006267FB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14:paraId="61E48EF8" w14:textId="77777777" w:rsidR="00AF5242" w:rsidRPr="00266C54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1843"/>
              <w:gridCol w:w="1984"/>
              <w:gridCol w:w="1843"/>
            </w:tblGrid>
            <w:tr w:rsidR="00AF5242" w:rsidRPr="00266C54" w14:paraId="19DBDF8B" w14:textId="77777777" w:rsidTr="00244301">
              <w:tc>
                <w:tcPr>
                  <w:tcW w:w="2547" w:type="dxa"/>
                </w:tcPr>
                <w:p w14:paraId="184DA207" w14:textId="77777777" w:rsidR="00AF5242" w:rsidRPr="00266C54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wydatków</w:t>
                  </w:r>
                </w:p>
              </w:tc>
              <w:tc>
                <w:tcPr>
                  <w:tcW w:w="1843" w:type="dxa"/>
                </w:tcPr>
                <w:p w14:paraId="754DA987" w14:textId="77777777" w:rsidR="00AF5242" w:rsidRPr="00266C54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1984" w:type="dxa"/>
                </w:tcPr>
                <w:p w14:paraId="3F6D88B8" w14:textId="77777777" w:rsidR="00AF5242" w:rsidRPr="00266C54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Wykonanie</w:t>
                  </w:r>
                </w:p>
              </w:tc>
              <w:tc>
                <w:tcPr>
                  <w:tcW w:w="1843" w:type="dxa"/>
                </w:tcPr>
                <w:p w14:paraId="6822CB3D" w14:textId="77777777" w:rsidR="00AF5242" w:rsidRPr="00266C54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% wykonania </w:t>
                  </w:r>
                </w:p>
              </w:tc>
            </w:tr>
            <w:tr w:rsidR="00AF5242" w:rsidRPr="00266C54" w14:paraId="02BF49C0" w14:textId="77777777" w:rsidTr="00244301">
              <w:tc>
                <w:tcPr>
                  <w:tcW w:w="2547" w:type="dxa"/>
                </w:tcPr>
                <w:p w14:paraId="231B9F0E" w14:textId="77777777" w:rsidR="00AF5242" w:rsidRPr="00266C54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14:paraId="75B1A177" w14:textId="77777777" w:rsidR="00AF5242" w:rsidRPr="00266C54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14:paraId="3A8C5A13" w14:textId="77777777" w:rsidR="00AF5242" w:rsidRPr="00266C54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14:paraId="356870E1" w14:textId="77777777" w:rsidR="00AF5242" w:rsidRPr="00266C54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D36A1F" w:rsidRPr="00266C54" w14:paraId="03711E05" w14:textId="77777777" w:rsidTr="00244301">
              <w:tc>
                <w:tcPr>
                  <w:tcW w:w="2547" w:type="dxa"/>
                </w:tcPr>
                <w:p w14:paraId="7F7CEE56" w14:textId="77777777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 bezosobowe</w:t>
                  </w:r>
                </w:p>
              </w:tc>
              <w:tc>
                <w:tcPr>
                  <w:tcW w:w="1843" w:type="dxa"/>
                </w:tcPr>
                <w:p w14:paraId="76D06429" w14:textId="1318A13E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56.958,95</w:t>
                  </w:r>
                </w:p>
              </w:tc>
              <w:tc>
                <w:tcPr>
                  <w:tcW w:w="1984" w:type="dxa"/>
                </w:tcPr>
                <w:p w14:paraId="339F60AC" w14:textId="4FA2CE9F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56.958,95</w:t>
                  </w:r>
                </w:p>
              </w:tc>
              <w:tc>
                <w:tcPr>
                  <w:tcW w:w="1843" w:type="dxa"/>
                </w:tcPr>
                <w:p w14:paraId="044C6FFE" w14:textId="01ADCECE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36A1F" w:rsidRPr="00266C54" w14:paraId="3F025EAE" w14:textId="77777777" w:rsidTr="00244301">
              <w:tc>
                <w:tcPr>
                  <w:tcW w:w="2547" w:type="dxa"/>
                </w:tcPr>
                <w:p w14:paraId="259968E1" w14:textId="77777777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 osobowe</w:t>
                  </w:r>
                </w:p>
              </w:tc>
              <w:tc>
                <w:tcPr>
                  <w:tcW w:w="1843" w:type="dxa"/>
                </w:tcPr>
                <w:p w14:paraId="09594906" w14:textId="524B66E8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1.328.656,48</w:t>
                  </w:r>
                </w:p>
              </w:tc>
              <w:tc>
                <w:tcPr>
                  <w:tcW w:w="1984" w:type="dxa"/>
                </w:tcPr>
                <w:p w14:paraId="41531105" w14:textId="33DD8BD8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1.328.656,48</w:t>
                  </w:r>
                </w:p>
              </w:tc>
              <w:tc>
                <w:tcPr>
                  <w:tcW w:w="1843" w:type="dxa"/>
                </w:tcPr>
                <w:p w14:paraId="2AC0BC3E" w14:textId="1B11514E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2032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36A1F" w:rsidRPr="00266C54" w14:paraId="3B12992F" w14:textId="77777777" w:rsidTr="00244301">
              <w:tc>
                <w:tcPr>
                  <w:tcW w:w="2547" w:type="dxa"/>
                </w:tcPr>
                <w:p w14:paraId="58F70FFA" w14:textId="77777777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ZUS i inne świadczenia</w:t>
                  </w:r>
                </w:p>
              </w:tc>
              <w:tc>
                <w:tcPr>
                  <w:tcW w:w="1843" w:type="dxa"/>
                </w:tcPr>
                <w:p w14:paraId="192CD0B3" w14:textId="394B90EB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230.235,32</w:t>
                  </w:r>
                </w:p>
              </w:tc>
              <w:tc>
                <w:tcPr>
                  <w:tcW w:w="1984" w:type="dxa"/>
                </w:tcPr>
                <w:p w14:paraId="674F2590" w14:textId="554AAE64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230.235,32</w:t>
                  </w:r>
                </w:p>
              </w:tc>
              <w:tc>
                <w:tcPr>
                  <w:tcW w:w="1843" w:type="dxa"/>
                </w:tcPr>
                <w:p w14:paraId="6260EA8A" w14:textId="0268D8C2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2032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36A1F" w:rsidRPr="00266C54" w14:paraId="142D9AAF" w14:textId="77777777" w:rsidTr="00244301">
              <w:tc>
                <w:tcPr>
                  <w:tcW w:w="2547" w:type="dxa"/>
                </w:tcPr>
                <w:p w14:paraId="538B6CE0" w14:textId="77777777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FP</w:t>
                  </w:r>
                </w:p>
              </w:tc>
              <w:tc>
                <w:tcPr>
                  <w:tcW w:w="1843" w:type="dxa"/>
                </w:tcPr>
                <w:p w14:paraId="26DCAE2F" w14:textId="00BBD34E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24.612,000</w:t>
                  </w:r>
                </w:p>
              </w:tc>
              <w:tc>
                <w:tcPr>
                  <w:tcW w:w="1984" w:type="dxa"/>
                </w:tcPr>
                <w:p w14:paraId="7B130E9F" w14:textId="2D1112C3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24.612,000</w:t>
                  </w:r>
                </w:p>
              </w:tc>
              <w:tc>
                <w:tcPr>
                  <w:tcW w:w="1843" w:type="dxa"/>
                </w:tcPr>
                <w:p w14:paraId="2524E9E4" w14:textId="0B503F88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2032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36A1F" w:rsidRPr="00266C54" w14:paraId="55D5A9BE" w14:textId="77777777" w:rsidTr="00244301">
              <w:tc>
                <w:tcPr>
                  <w:tcW w:w="2547" w:type="dxa"/>
                </w:tcPr>
                <w:p w14:paraId="7FC46B0D" w14:textId="77777777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materiałów</w:t>
                  </w: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  <w:t>i wyposażenia</w:t>
                  </w:r>
                </w:p>
              </w:tc>
              <w:tc>
                <w:tcPr>
                  <w:tcW w:w="1843" w:type="dxa"/>
                </w:tcPr>
                <w:p w14:paraId="2D4BC4D0" w14:textId="0DF8C0D2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635.371,58</w:t>
                  </w:r>
                </w:p>
              </w:tc>
              <w:tc>
                <w:tcPr>
                  <w:tcW w:w="1984" w:type="dxa"/>
                </w:tcPr>
                <w:p w14:paraId="4ECA3967" w14:textId="030993EB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635.371,58</w:t>
                  </w:r>
                </w:p>
              </w:tc>
              <w:tc>
                <w:tcPr>
                  <w:tcW w:w="1843" w:type="dxa"/>
                </w:tcPr>
                <w:p w14:paraId="3F08F617" w14:textId="20A1E89A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2032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36A1F" w:rsidRPr="00266C54" w14:paraId="6C757837" w14:textId="77777777" w:rsidTr="00244301">
              <w:tc>
                <w:tcPr>
                  <w:tcW w:w="2547" w:type="dxa"/>
                </w:tcPr>
                <w:p w14:paraId="00DDD29E" w14:textId="77777777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energii i wody</w:t>
                  </w:r>
                </w:p>
              </w:tc>
              <w:tc>
                <w:tcPr>
                  <w:tcW w:w="1843" w:type="dxa"/>
                </w:tcPr>
                <w:p w14:paraId="58E59CC9" w14:textId="0E5C72AA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134.051,18</w:t>
                  </w:r>
                </w:p>
              </w:tc>
              <w:tc>
                <w:tcPr>
                  <w:tcW w:w="1984" w:type="dxa"/>
                </w:tcPr>
                <w:p w14:paraId="7BBCBD5C" w14:textId="217C4004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134.051,18</w:t>
                  </w:r>
                </w:p>
              </w:tc>
              <w:tc>
                <w:tcPr>
                  <w:tcW w:w="1843" w:type="dxa"/>
                </w:tcPr>
                <w:p w14:paraId="12B95EC5" w14:textId="7E651C25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2032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36A1F" w:rsidRPr="00266C54" w14:paraId="5761F80D" w14:textId="77777777" w:rsidTr="00244301">
              <w:tc>
                <w:tcPr>
                  <w:tcW w:w="2547" w:type="dxa"/>
                </w:tcPr>
                <w:p w14:paraId="7191CF36" w14:textId="77777777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843" w:type="dxa"/>
                </w:tcPr>
                <w:p w14:paraId="01C746ED" w14:textId="230FBACA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189.079,04</w:t>
                  </w:r>
                </w:p>
              </w:tc>
              <w:tc>
                <w:tcPr>
                  <w:tcW w:w="1984" w:type="dxa"/>
                </w:tcPr>
                <w:p w14:paraId="54F8B2C3" w14:textId="36B0A249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189.079,04</w:t>
                  </w:r>
                </w:p>
              </w:tc>
              <w:tc>
                <w:tcPr>
                  <w:tcW w:w="1843" w:type="dxa"/>
                </w:tcPr>
                <w:p w14:paraId="63EEB350" w14:textId="07F5C1F3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2032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36A1F" w:rsidRPr="00266C54" w14:paraId="4F573E35" w14:textId="77777777" w:rsidTr="00244301">
              <w:tc>
                <w:tcPr>
                  <w:tcW w:w="2547" w:type="dxa"/>
                </w:tcPr>
                <w:p w14:paraId="6475EB74" w14:textId="77777777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remontowych</w:t>
                  </w:r>
                </w:p>
              </w:tc>
              <w:tc>
                <w:tcPr>
                  <w:tcW w:w="1843" w:type="dxa"/>
                </w:tcPr>
                <w:p w14:paraId="1AD6AE17" w14:textId="133C4D91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11.056,71</w:t>
                  </w:r>
                </w:p>
              </w:tc>
              <w:tc>
                <w:tcPr>
                  <w:tcW w:w="1984" w:type="dxa"/>
                </w:tcPr>
                <w:p w14:paraId="38E15FE1" w14:textId="314EAA47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11.056,71</w:t>
                  </w:r>
                </w:p>
              </w:tc>
              <w:tc>
                <w:tcPr>
                  <w:tcW w:w="1843" w:type="dxa"/>
                </w:tcPr>
                <w:p w14:paraId="39280511" w14:textId="7A1E44F1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2032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36A1F" w:rsidRPr="00266C54" w14:paraId="6C91EAB9" w14:textId="77777777" w:rsidTr="00244301">
              <w:tc>
                <w:tcPr>
                  <w:tcW w:w="2547" w:type="dxa"/>
                </w:tcPr>
                <w:p w14:paraId="60FA59B5" w14:textId="77777777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zdrowotnych</w:t>
                  </w:r>
                </w:p>
              </w:tc>
              <w:tc>
                <w:tcPr>
                  <w:tcW w:w="1843" w:type="dxa"/>
                </w:tcPr>
                <w:p w14:paraId="7F506884" w14:textId="158DC507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920,00</w:t>
                  </w:r>
                </w:p>
              </w:tc>
              <w:tc>
                <w:tcPr>
                  <w:tcW w:w="1984" w:type="dxa"/>
                </w:tcPr>
                <w:p w14:paraId="4AC68225" w14:textId="31E744E1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920,00</w:t>
                  </w:r>
                </w:p>
              </w:tc>
              <w:tc>
                <w:tcPr>
                  <w:tcW w:w="1843" w:type="dxa"/>
                </w:tcPr>
                <w:p w14:paraId="3C7B9863" w14:textId="7647BE32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2032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36A1F" w:rsidRPr="00266C54" w14:paraId="6D8F5844" w14:textId="77777777" w:rsidTr="00381689">
              <w:trPr>
                <w:trHeight w:val="1195"/>
              </w:trPr>
              <w:tc>
                <w:tcPr>
                  <w:tcW w:w="2547" w:type="dxa"/>
                </w:tcPr>
                <w:p w14:paraId="34E6B677" w14:textId="77777777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telekomunikacyjnych</w:t>
                  </w: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  <w:t>w tym dostęp do sieci Internet</w:t>
                  </w:r>
                </w:p>
              </w:tc>
              <w:tc>
                <w:tcPr>
                  <w:tcW w:w="1843" w:type="dxa"/>
                </w:tcPr>
                <w:p w14:paraId="11F2C56E" w14:textId="191EF8D8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8.159,88</w:t>
                  </w:r>
                </w:p>
              </w:tc>
              <w:tc>
                <w:tcPr>
                  <w:tcW w:w="1984" w:type="dxa"/>
                </w:tcPr>
                <w:p w14:paraId="298CCA67" w14:textId="104A3279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8.159,88</w:t>
                  </w:r>
                </w:p>
              </w:tc>
              <w:tc>
                <w:tcPr>
                  <w:tcW w:w="1843" w:type="dxa"/>
                </w:tcPr>
                <w:p w14:paraId="193DA929" w14:textId="39586CB1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2032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36A1F" w:rsidRPr="00266C54" w14:paraId="5C4FAD91" w14:textId="77777777" w:rsidTr="00244301">
              <w:tc>
                <w:tcPr>
                  <w:tcW w:w="2547" w:type="dxa"/>
                </w:tcPr>
                <w:p w14:paraId="2F3A28C2" w14:textId="77777777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Szkolenie pracowników</w:t>
                  </w:r>
                </w:p>
              </w:tc>
              <w:tc>
                <w:tcPr>
                  <w:tcW w:w="1843" w:type="dxa"/>
                </w:tcPr>
                <w:p w14:paraId="653A5E49" w14:textId="2C985DA6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3.918,00</w:t>
                  </w:r>
                </w:p>
              </w:tc>
              <w:tc>
                <w:tcPr>
                  <w:tcW w:w="1984" w:type="dxa"/>
                </w:tcPr>
                <w:p w14:paraId="0B3FFF1F" w14:textId="097F116B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3.918,00</w:t>
                  </w:r>
                </w:p>
              </w:tc>
              <w:tc>
                <w:tcPr>
                  <w:tcW w:w="1843" w:type="dxa"/>
                </w:tcPr>
                <w:p w14:paraId="312B119E" w14:textId="104E84C4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2032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36A1F" w:rsidRPr="00266C54" w14:paraId="2E6E3AAD" w14:textId="77777777" w:rsidTr="00244301">
              <w:tc>
                <w:tcPr>
                  <w:tcW w:w="2547" w:type="dxa"/>
                </w:tcPr>
                <w:p w14:paraId="77C28557" w14:textId="77777777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Podróże służbowe krajowe</w:t>
                  </w:r>
                </w:p>
              </w:tc>
              <w:tc>
                <w:tcPr>
                  <w:tcW w:w="1843" w:type="dxa"/>
                </w:tcPr>
                <w:p w14:paraId="7C82497F" w14:textId="2B2DFDA5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11.909,78</w:t>
                  </w:r>
                </w:p>
              </w:tc>
              <w:tc>
                <w:tcPr>
                  <w:tcW w:w="1984" w:type="dxa"/>
                </w:tcPr>
                <w:p w14:paraId="2D4A86BF" w14:textId="6ACBF7F5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11.909,78</w:t>
                  </w:r>
                </w:p>
              </w:tc>
              <w:tc>
                <w:tcPr>
                  <w:tcW w:w="1843" w:type="dxa"/>
                </w:tcPr>
                <w:p w14:paraId="1F201FBC" w14:textId="2F480B1A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2032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36A1F" w:rsidRPr="00266C54" w14:paraId="5ADCED76" w14:textId="77777777" w:rsidTr="00244301">
              <w:tc>
                <w:tcPr>
                  <w:tcW w:w="2547" w:type="dxa"/>
                </w:tcPr>
                <w:p w14:paraId="55CDCE58" w14:textId="77777777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Różne opłaty i składki</w:t>
                  </w:r>
                </w:p>
              </w:tc>
              <w:tc>
                <w:tcPr>
                  <w:tcW w:w="1843" w:type="dxa"/>
                </w:tcPr>
                <w:p w14:paraId="5371FB75" w14:textId="0EE8F0D1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70.067,76</w:t>
                  </w:r>
                </w:p>
              </w:tc>
              <w:tc>
                <w:tcPr>
                  <w:tcW w:w="1984" w:type="dxa"/>
                </w:tcPr>
                <w:p w14:paraId="56C88A26" w14:textId="2DF453C9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70.067,76</w:t>
                  </w:r>
                </w:p>
              </w:tc>
              <w:tc>
                <w:tcPr>
                  <w:tcW w:w="1843" w:type="dxa"/>
                </w:tcPr>
                <w:p w14:paraId="6668BB0E" w14:textId="79DEAB40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2032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36A1F" w:rsidRPr="00266C54" w14:paraId="7B5D6914" w14:textId="77777777" w:rsidTr="00244301">
              <w:tc>
                <w:tcPr>
                  <w:tcW w:w="2547" w:type="dxa"/>
                </w:tcPr>
                <w:p w14:paraId="688EBEDA" w14:textId="77777777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Odpisy na ZFŚS</w:t>
                  </w:r>
                </w:p>
              </w:tc>
              <w:tc>
                <w:tcPr>
                  <w:tcW w:w="1843" w:type="dxa"/>
                </w:tcPr>
                <w:p w14:paraId="473C9C1E" w14:textId="0CFCBD91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36.376,01</w:t>
                  </w:r>
                </w:p>
              </w:tc>
              <w:tc>
                <w:tcPr>
                  <w:tcW w:w="1984" w:type="dxa"/>
                </w:tcPr>
                <w:p w14:paraId="7B3E0C74" w14:textId="113F2183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36.376,01</w:t>
                  </w:r>
                </w:p>
              </w:tc>
              <w:tc>
                <w:tcPr>
                  <w:tcW w:w="1843" w:type="dxa"/>
                </w:tcPr>
                <w:p w14:paraId="1670AB04" w14:textId="6E5CA90A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2032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36A1F" w:rsidRPr="00266C54" w14:paraId="38B779A3" w14:textId="77777777" w:rsidTr="0007590F">
              <w:trPr>
                <w:trHeight w:val="594"/>
              </w:trPr>
              <w:tc>
                <w:tcPr>
                  <w:tcW w:w="2547" w:type="dxa"/>
                </w:tcPr>
                <w:p w14:paraId="4995200C" w14:textId="77777777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artykułów spożywczych</w:t>
                  </w:r>
                </w:p>
              </w:tc>
              <w:tc>
                <w:tcPr>
                  <w:tcW w:w="1843" w:type="dxa"/>
                </w:tcPr>
                <w:p w14:paraId="78FB48E5" w14:textId="5ECEB66B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393.186,12</w:t>
                  </w:r>
                </w:p>
              </w:tc>
              <w:tc>
                <w:tcPr>
                  <w:tcW w:w="1984" w:type="dxa"/>
                </w:tcPr>
                <w:p w14:paraId="5B285F8B" w14:textId="3DF549C0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393.186,12</w:t>
                  </w:r>
                </w:p>
              </w:tc>
              <w:tc>
                <w:tcPr>
                  <w:tcW w:w="1843" w:type="dxa"/>
                </w:tcPr>
                <w:p w14:paraId="36E63622" w14:textId="73CDC8F5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2032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36A1F" w:rsidRPr="00266C54" w14:paraId="0661BB8E" w14:textId="77777777" w:rsidTr="00244301">
              <w:tc>
                <w:tcPr>
                  <w:tcW w:w="2547" w:type="dxa"/>
                </w:tcPr>
                <w:p w14:paraId="68DEF2C4" w14:textId="7D8DFA98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Koszt organizacji imprez</w:t>
                  </w:r>
                </w:p>
              </w:tc>
              <w:tc>
                <w:tcPr>
                  <w:tcW w:w="1843" w:type="dxa"/>
                </w:tcPr>
                <w:p w14:paraId="4C142C2F" w14:textId="1E22BEE3" w:rsidR="00D36A1F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169.955,22</w:t>
                  </w:r>
                </w:p>
              </w:tc>
              <w:tc>
                <w:tcPr>
                  <w:tcW w:w="1984" w:type="dxa"/>
                </w:tcPr>
                <w:p w14:paraId="3CEFDEE4" w14:textId="061B1635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169.955,22</w:t>
                  </w:r>
                </w:p>
              </w:tc>
              <w:tc>
                <w:tcPr>
                  <w:tcW w:w="1843" w:type="dxa"/>
                </w:tcPr>
                <w:p w14:paraId="5946A62C" w14:textId="38A36799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2032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36A1F" w:rsidRPr="00266C54" w14:paraId="55A1D614" w14:textId="77777777" w:rsidTr="00244301">
              <w:tc>
                <w:tcPr>
                  <w:tcW w:w="2547" w:type="dxa"/>
                </w:tcPr>
                <w:p w14:paraId="7CDB5970" w14:textId="12001F25" w:rsidR="00D36A1F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PPK</w:t>
                  </w:r>
                </w:p>
              </w:tc>
              <w:tc>
                <w:tcPr>
                  <w:tcW w:w="1843" w:type="dxa"/>
                </w:tcPr>
                <w:p w14:paraId="06031C18" w14:textId="68994D9A" w:rsidR="00D36A1F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984" w:type="dxa"/>
                </w:tcPr>
                <w:p w14:paraId="405988AE" w14:textId="582F9F5B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843" w:type="dxa"/>
                </w:tcPr>
                <w:p w14:paraId="45DD4B62" w14:textId="6FCA3783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2032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36A1F" w:rsidRPr="00266C54" w14:paraId="25FEAA74" w14:textId="77777777" w:rsidTr="00244301">
              <w:tc>
                <w:tcPr>
                  <w:tcW w:w="2547" w:type="dxa"/>
                </w:tcPr>
                <w:p w14:paraId="59D71297" w14:textId="1FF7D972" w:rsidR="00D36A1F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Zakupy inwestycyjne</w:t>
                  </w:r>
                </w:p>
              </w:tc>
              <w:tc>
                <w:tcPr>
                  <w:tcW w:w="1843" w:type="dxa"/>
                </w:tcPr>
                <w:p w14:paraId="2AF10765" w14:textId="5F280A69" w:rsidR="00D36A1F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984" w:type="dxa"/>
                </w:tcPr>
                <w:p w14:paraId="7BB56DAD" w14:textId="3601576D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843" w:type="dxa"/>
                </w:tcPr>
                <w:p w14:paraId="7A3D8AB1" w14:textId="3BC0A21D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2032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  <w:tr w:rsidR="00D36A1F" w:rsidRPr="00266C54" w14:paraId="7F41C387" w14:textId="77777777" w:rsidTr="00244301">
              <w:tc>
                <w:tcPr>
                  <w:tcW w:w="2547" w:type="dxa"/>
                </w:tcPr>
                <w:p w14:paraId="71C24066" w14:textId="77777777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266C54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1843" w:type="dxa"/>
                </w:tcPr>
                <w:p w14:paraId="442D6F42" w14:textId="1517E67A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3.364.777,03</w:t>
                  </w:r>
                </w:p>
              </w:tc>
              <w:tc>
                <w:tcPr>
                  <w:tcW w:w="1984" w:type="dxa"/>
                </w:tcPr>
                <w:p w14:paraId="1E120787" w14:textId="6C83C39E" w:rsidR="00D36A1F" w:rsidRPr="00266C54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3.364.777,03</w:t>
                  </w:r>
                </w:p>
              </w:tc>
              <w:tc>
                <w:tcPr>
                  <w:tcW w:w="1843" w:type="dxa"/>
                </w:tcPr>
                <w:p w14:paraId="34B783A3" w14:textId="68180062" w:rsidR="00D36A1F" w:rsidRPr="00D36A1F" w:rsidRDefault="00D36A1F" w:rsidP="00D36A1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</w:pPr>
                  <w:r w:rsidRPr="00D36A1F">
                    <w:rPr>
                      <w:rFonts w:eastAsia="Calibri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100%</w:t>
                  </w:r>
                </w:p>
              </w:tc>
            </w:tr>
          </w:tbl>
          <w:p w14:paraId="18F6FE8B" w14:textId="77777777" w:rsidR="007259EF" w:rsidRPr="00266C54" w:rsidRDefault="007259E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568FCE92" w14:textId="77777777" w:rsidR="007259EF" w:rsidRPr="00266C54" w:rsidRDefault="007259E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14:paraId="65F49A18" w14:textId="77777777" w:rsidR="007259EF" w:rsidRPr="00266C54" w:rsidRDefault="007259E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6A844B15" w14:textId="77777777" w:rsidR="00944ACE" w:rsidRPr="00266C54" w:rsidRDefault="00944ACE" w:rsidP="00C1373A">
      <w:pPr>
        <w:spacing w:line="276" w:lineRule="auto"/>
        <w:jc w:val="center"/>
        <w:rPr>
          <w:b/>
          <w:sz w:val="28"/>
          <w:szCs w:val="28"/>
        </w:rPr>
      </w:pPr>
    </w:p>
    <w:p w14:paraId="704160EF" w14:textId="77777777" w:rsidR="00944ACE" w:rsidRPr="00266C54" w:rsidRDefault="00944ACE" w:rsidP="00C1373A">
      <w:pPr>
        <w:spacing w:line="276" w:lineRule="auto"/>
        <w:jc w:val="center"/>
        <w:rPr>
          <w:b/>
          <w:sz w:val="28"/>
          <w:szCs w:val="28"/>
        </w:rPr>
      </w:pPr>
    </w:p>
    <w:p w14:paraId="173097C7" w14:textId="77777777" w:rsidR="005855E2" w:rsidRPr="00266C54" w:rsidRDefault="005855E2" w:rsidP="00C1373A">
      <w:pPr>
        <w:spacing w:line="276" w:lineRule="auto"/>
        <w:jc w:val="center"/>
        <w:rPr>
          <w:b/>
          <w:sz w:val="28"/>
          <w:szCs w:val="28"/>
        </w:rPr>
      </w:pPr>
    </w:p>
    <w:p w14:paraId="3E3B76F3" w14:textId="77777777" w:rsidR="00624B59" w:rsidRPr="00266C54" w:rsidRDefault="00624B59" w:rsidP="00C1373A">
      <w:pPr>
        <w:spacing w:line="276" w:lineRule="auto"/>
        <w:jc w:val="center"/>
        <w:rPr>
          <w:b/>
          <w:sz w:val="28"/>
          <w:szCs w:val="28"/>
        </w:rPr>
      </w:pPr>
    </w:p>
    <w:p w14:paraId="0A4F10F6" w14:textId="77777777" w:rsidR="00624B59" w:rsidRPr="00266C54" w:rsidRDefault="00624B59" w:rsidP="00C1373A">
      <w:pPr>
        <w:spacing w:line="276" w:lineRule="auto"/>
        <w:jc w:val="center"/>
        <w:rPr>
          <w:b/>
          <w:sz w:val="28"/>
          <w:szCs w:val="28"/>
        </w:rPr>
      </w:pPr>
    </w:p>
    <w:p w14:paraId="164A6830" w14:textId="77777777" w:rsidR="00944ACE" w:rsidRPr="00266C54" w:rsidRDefault="00944ACE" w:rsidP="00C1373A">
      <w:pPr>
        <w:spacing w:line="276" w:lineRule="auto"/>
        <w:jc w:val="center"/>
        <w:rPr>
          <w:b/>
          <w:sz w:val="28"/>
          <w:szCs w:val="28"/>
        </w:rPr>
      </w:pPr>
    </w:p>
    <w:p w14:paraId="3F8BC378" w14:textId="77777777" w:rsidR="00C1373A" w:rsidRPr="00266C54" w:rsidRDefault="008973CB" w:rsidP="00C1373A">
      <w:pPr>
        <w:spacing w:line="276" w:lineRule="auto"/>
        <w:jc w:val="center"/>
        <w:rPr>
          <w:b/>
          <w:sz w:val="28"/>
          <w:szCs w:val="28"/>
        </w:rPr>
      </w:pPr>
      <w:r w:rsidRPr="00266C54">
        <w:rPr>
          <w:b/>
          <w:sz w:val="28"/>
          <w:szCs w:val="28"/>
        </w:rPr>
        <w:t>PRZYCHODY</w:t>
      </w:r>
      <w:r w:rsidR="000E1A66" w:rsidRPr="00266C54">
        <w:rPr>
          <w:b/>
          <w:sz w:val="28"/>
          <w:szCs w:val="28"/>
        </w:rPr>
        <w:t xml:space="preserve"> </w:t>
      </w:r>
    </w:p>
    <w:p w14:paraId="6FD697C0" w14:textId="77777777" w:rsidR="00C1373A" w:rsidRPr="00266C54" w:rsidRDefault="00C1373A" w:rsidP="00C1373A">
      <w:pPr>
        <w:spacing w:line="276" w:lineRule="auto"/>
        <w:jc w:val="center"/>
        <w:rPr>
          <w:b/>
          <w:sz w:val="28"/>
          <w:szCs w:val="28"/>
        </w:rPr>
      </w:pPr>
    </w:p>
    <w:p w14:paraId="168893B1" w14:textId="222F68ED" w:rsidR="00C4538E" w:rsidRPr="00266C54" w:rsidRDefault="00C4538E" w:rsidP="00C4538E">
      <w:pPr>
        <w:widowControl/>
        <w:tabs>
          <w:tab w:val="left" w:pos="711"/>
        </w:tabs>
        <w:suppressAutoHyphens w:val="0"/>
        <w:autoSpaceDN w:val="0"/>
        <w:adjustRightInd w:val="0"/>
        <w:jc w:val="center"/>
        <w:rPr>
          <w:rFonts w:eastAsia="Calibri"/>
          <w:b/>
          <w:color w:val="000000"/>
          <w:sz w:val="28"/>
          <w:szCs w:val="28"/>
          <w:lang w:eastAsia="pl-PL"/>
        </w:rPr>
      </w:pPr>
      <w:r w:rsidRPr="00266C54">
        <w:rPr>
          <w:rFonts w:eastAsia="Calibri"/>
          <w:b/>
          <w:color w:val="000000"/>
          <w:sz w:val="28"/>
          <w:szCs w:val="28"/>
          <w:lang w:eastAsia="pl-PL"/>
        </w:rPr>
        <w:t>ZA OKRE</w:t>
      </w:r>
      <w:r w:rsidR="007D2A25" w:rsidRPr="00266C54">
        <w:rPr>
          <w:rFonts w:eastAsia="Calibri"/>
          <w:b/>
          <w:color w:val="000000"/>
          <w:sz w:val="28"/>
          <w:szCs w:val="28"/>
          <w:lang w:eastAsia="pl-PL"/>
        </w:rPr>
        <w:t>S OD 01.01.20</w:t>
      </w:r>
      <w:r w:rsidR="00E01418">
        <w:rPr>
          <w:rFonts w:eastAsia="Calibri"/>
          <w:b/>
          <w:color w:val="000000"/>
          <w:sz w:val="28"/>
          <w:szCs w:val="28"/>
          <w:lang w:eastAsia="pl-PL"/>
        </w:rPr>
        <w:t>2</w:t>
      </w:r>
      <w:r w:rsidR="00024727">
        <w:rPr>
          <w:rFonts w:eastAsia="Calibri"/>
          <w:b/>
          <w:color w:val="000000"/>
          <w:sz w:val="28"/>
          <w:szCs w:val="28"/>
          <w:lang w:eastAsia="pl-PL"/>
        </w:rPr>
        <w:t>1</w:t>
      </w:r>
      <w:r w:rsidR="007D2A25" w:rsidRPr="00266C54">
        <w:rPr>
          <w:rFonts w:eastAsia="Calibri"/>
          <w:b/>
          <w:color w:val="000000"/>
          <w:sz w:val="28"/>
          <w:szCs w:val="28"/>
          <w:lang w:eastAsia="pl-PL"/>
        </w:rPr>
        <w:t xml:space="preserve"> R. DO </w:t>
      </w:r>
      <w:r w:rsidR="00DB3204" w:rsidRPr="00266C54">
        <w:rPr>
          <w:rFonts w:eastAsia="Calibri"/>
          <w:b/>
          <w:color w:val="000000"/>
          <w:sz w:val="28"/>
          <w:szCs w:val="28"/>
          <w:lang w:eastAsia="pl-PL"/>
        </w:rPr>
        <w:t>3</w:t>
      </w:r>
      <w:r w:rsidR="00602DB6">
        <w:rPr>
          <w:rFonts w:eastAsia="Calibri"/>
          <w:b/>
          <w:color w:val="000000"/>
          <w:sz w:val="28"/>
          <w:szCs w:val="28"/>
          <w:lang w:eastAsia="pl-PL"/>
        </w:rPr>
        <w:t>1</w:t>
      </w:r>
      <w:r w:rsidR="00DB3204" w:rsidRPr="00266C54">
        <w:rPr>
          <w:rFonts w:eastAsia="Calibri"/>
          <w:b/>
          <w:color w:val="000000"/>
          <w:sz w:val="28"/>
          <w:szCs w:val="28"/>
          <w:lang w:eastAsia="pl-PL"/>
        </w:rPr>
        <w:t>.</w:t>
      </w:r>
      <w:r w:rsidR="00602DB6">
        <w:rPr>
          <w:rFonts w:eastAsia="Calibri"/>
          <w:b/>
          <w:color w:val="000000"/>
          <w:sz w:val="28"/>
          <w:szCs w:val="28"/>
          <w:lang w:eastAsia="pl-PL"/>
        </w:rPr>
        <w:t>12</w:t>
      </w:r>
      <w:r w:rsidR="007D2A25" w:rsidRPr="00266C54">
        <w:rPr>
          <w:rFonts w:eastAsia="Calibri"/>
          <w:b/>
          <w:color w:val="000000"/>
          <w:sz w:val="28"/>
          <w:szCs w:val="28"/>
          <w:lang w:eastAsia="pl-PL"/>
        </w:rPr>
        <w:t>.20</w:t>
      </w:r>
      <w:r w:rsidR="00E01418">
        <w:rPr>
          <w:rFonts w:eastAsia="Calibri"/>
          <w:b/>
          <w:color w:val="000000"/>
          <w:sz w:val="28"/>
          <w:szCs w:val="28"/>
          <w:lang w:eastAsia="pl-PL"/>
        </w:rPr>
        <w:t>2</w:t>
      </w:r>
      <w:r w:rsidR="00024727">
        <w:rPr>
          <w:rFonts w:eastAsia="Calibri"/>
          <w:b/>
          <w:color w:val="000000"/>
          <w:sz w:val="28"/>
          <w:szCs w:val="28"/>
          <w:lang w:eastAsia="pl-PL"/>
        </w:rPr>
        <w:t>1</w:t>
      </w:r>
      <w:r w:rsidRPr="00266C54">
        <w:rPr>
          <w:rFonts w:eastAsia="Calibri"/>
          <w:b/>
          <w:color w:val="000000"/>
          <w:sz w:val="28"/>
          <w:szCs w:val="28"/>
          <w:lang w:eastAsia="pl-PL"/>
        </w:rPr>
        <w:t xml:space="preserve"> R.</w:t>
      </w:r>
    </w:p>
    <w:p w14:paraId="1096B95B" w14:textId="77777777" w:rsidR="000E1A66" w:rsidRPr="00266C54" w:rsidRDefault="000E1A66" w:rsidP="005855E2">
      <w:pPr>
        <w:spacing w:line="276" w:lineRule="auto"/>
        <w:jc w:val="center"/>
        <w:rPr>
          <w:b/>
          <w:sz w:val="28"/>
          <w:szCs w:val="28"/>
        </w:rPr>
      </w:pPr>
    </w:p>
    <w:p w14:paraId="0151998D" w14:textId="77777777" w:rsidR="006267FB" w:rsidRPr="00266C54" w:rsidRDefault="006267FB" w:rsidP="005855E2">
      <w:pPr>
        <w:spacing w:line="276" w:lineRule="auto"/>
        <w:jc w:val="center"/>
        <w:rPr>
          <w:b/>
          <w:sz w:val="28"/>
          <w:szCs w:val="28"/>
        </w:rPr>
      </w:pPr>
    </w:p>
    <w:p w14:paraId="327C6042" w14:textId="77777777" w:rsidR="000E1A66" w:rsidRPr="00266C54" w:rsidRDefault="000E1A66" w:rsidP="005855E2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5"/>
        <w:gridCol w:w="4073"/>
        <w:gridCol w:w="2835"/>
      </w:tblGrid>
      <w:tr w:rsidR="00733161" w:rsidRPr="00266C54" w14:paraId="11E3A195" w14:textId="77777777" w:rsidTr="00733161">
        <w:tc>
          <w:tcPr>
            <w:tcW w:w="855" w:type="dxa"/>
            <w:shd w:val="clear" w:color="auto" w:fill="auto"/>
          </w:tcPr>
          <w:p w14:paraId="688599FE" w14:textId="77777777" w:rsidR="00733161" w:rsidRPr="00266C54" w:rsidRDefault="00733161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266C54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4073" w:type="dxa"/>
            <w:shd w:val="clear" w:color="auto" w:fill="auto"/>
          </w:tcPr>
          <w:p w14:paraId="68719EB1" w14:textId="77777777" w:rsidR="00733161" w:rsidRPr="00266C54" w:rsidRDefault="00733161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266C54">
              <w:rPr>
                <w:b/>
                <w:sz w:val="24"/>
                <w:szCs w:val="24"/>
              </w:rPr>
              <w:t>TREŚĆ</w:t>
            </w:r>
          </w:p>
        </w:tc>
        <w:tc>
          <w:tcPr>
            <w:tcW w:w="2835" w:type="dxa"/>
            <w:shd w:val="clear" w:color="auto" w:fill="auto"/>
          </w:tcPr>
          <w:p w14:paraId="69E1E6BB" w14:textId="77777777" w:rsidR="00733161" w:rsidRPr="00266C54" w:rsidRDefault="00733161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266C54">
              <w:rPr>
                <w:b/>
                <w:sz w:val="24"/>
                <w:szCs w:val="24"/>
              </w:rPr>
              <w:t>Wykonanie</w:t>
            </w:r>
          </w:p>
          <w:p w14:paraId="1A5D8C7F" w14:textId="578749FE" w:rsidR="00733161" w:rsidRPr="00266C54" w:rsidRDefault="00733161" w:rsidP="00F5749B">
            <w:pPr>
              <w:spacing w:line="276" w:lineRule="auto"/>
              <w:rPr>
                <w:b/>
                <w:sz w:val="24"/>
                <w:szCs w:val="24"/>
              </w:rPr>
            </w:pPr>
            <w:r w:rsidRPr="00266C54">
              <w:rPr>
                <w:b/>
                <w:sz w:val="24"/>
                <w:szCs w:val="24"/>
              </w:rPr>
              <w:t>na dzień 3</w:t>
            </w:r>
            <w:r w:rsidR="0076579C">
              <w:rPr>
                <w:b/>
                <w:sz w:val="24"/>
                <w:szCs w:val="24"/>
              </w:rPr>
              <w:t>1</w:t>
            </w:r>
            <w:r w:rsidRPr="00266C54">
              <w:rPr>
                <w:b/>
                <w:sz w:val="24"/>
                <w:szCs w:val="24"/>
              </w:rPr>
              <w:t>.</w:t>
            </w:r>
            <w:r w:rsidR="0076579C">
              <w:rPr>
                <w:b/>
                <w:sz w:val="24"/>
                <w:szCs w:val="24"/>
              </w:rPr>
              <w:t>12</w:t>
            </w:r>
            <w:r w:rsidRPr="00266C54">
              <w:rPr>
                <w:b/>
                <w:sz w:val="24"/>
                <w:szCs w:val="24"/>
              </w:rPr>
              <w:t>.20</w:t>
            </w:r>
            <w:r w:rsidR="00E01418">
              <w:rPr>
                <w:b/>
                <w:sz w:val="24"/>
                <w:szCs w:val="24"/>
              </w:rPr>
              <w:t>2</w:t>
            </w:r>
            <w:r w:rsidR="00024727">
              <w:rPr>
                <w:b/>
                <w:sz w:val="24"/>
                <w:szCs w:val="24"/>
              </w:rPr>
              <w:t>1</w:t>
            </w:r>
            <w:r w:rsidR="001246A6" w:rsidRPr="00266C54">
              <w:rPr>
                <w:b/>
                <w:sz w:val="24"/>
                <w:szCs w:val="24"/>
              </w:rPr>
              <w:t xml:space="preserve"> r.</w:t>
            </w:r>
          </w:p>
        </w:tc>
      </w:tr>
      <w:tr w:rsidR="00733161" w:rsidRPr="00266C54" w14:paraId="38D324F3" w14:textId="77777777" w:rsidTr="00733161">
        <w:tc>
          <w:tcPr>
            <w:tcW w:w="855" w:type="dxa"/>
            <w:shd w:val="clear" w:color="auto" w:fill="auto"/>
          </w:tcPr>
          <w:p w14:paraId="64BA8281" w14:textId="77777777" w:rsidR="00733161" w:rsidRPr="00266C54" w:rsidRDefault="00944ACE" w:rsidP="00944AC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1.</w:t>
            </w:r>
          </w:p>
        </w:tc>
        <w:tc>
          <w:tcPr>
            <w:tcW w:w="4073" w:type="dxa"/>
            <w:shd w:val="clear" w:color="auto" w:fill="auto"/>
          </w:tcPr>
          <w:p w14:paraId="622D839A" w14:textId="77777777" w:rsidR="00733161" w:rsidRPr="00266C54" w:rsidRDefault="00944ACE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Dotacja</w:t>
            </w:r>
            <w:r w:rsidR="00733161" w:rsidRPr="00266C54">
              <w:rPr>
                <w:sz w:val="24"/>
                <w:szCs w:val="24"/>
              </w:rPr>
              <w:t xml:space="preserve"> podmiotowa Organizatora </w:t>
            </w:r>
          </w:p>
        </w:tc>
        <w:tc>
          <w:tcPr>
            <w:tcW w:w="2835" w:type="dxa"/>
            <w:shd w:val="clear" w:color="auto" w:fill="auto"/>
          </w:tcPr>
          <w:p w14:paraId="071E84A3" w14:textId="1BCAAF5A" w:rsidR="00733161" w:rsidRPr="00266C54" w:rsidRDefault="00946B6C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2.155.000,00</w:t>
            </w:r>
          </w:p>
        </w:tc>
      </w:tr>
      <w:tr w:rsidR="00733161" w:rsidRPr="007941B5" w14:paraId="16F1F947" w14:textId="77777777" w:rsidTr="00733161">
        <w:tc>
          <w:tcPr>
            <w:tcW w:w="855" w:type="dxa"/>
            <w:shd w:val="clear" w:color="auto" w:fill="auto"/>
          </w:tcPr>
          <w:p w14:paraId="173D5FE9" w14:textId="77777777" w:rsidR="00733161" w:rsidRPr="00266C54" w:rsidRDefault="00846F10" w:rsidP="00944AC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2</w:t>
            </w:r>
            <w:r w:rsidR="00944ACE" w:rsidRPr="00266C54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14:paraId="28953B1F" w14:textId="77777777" w:rsidR="00733161" w:rsidRPr="00266C54" w:rsidRDefault="00733161" w:rsidP="00705E5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Przychody z najmów</w:t>
            </w:r>
          </w:p>
        </w:tc>
        <w:tc>
          <w:tcPr>
            <w:tcW w:w="2835" w:type="dxa"/>
            <w:shd w:val="clear" w:color="auto" w:fill="auto"/>
          </w:tcPr>
          <w:p w14:paraId="0009E710" w14:textId="630E3D66" w:rsidR="00733161" w:rsidRPr="007941B5" w:rsidRDefault="00746982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337.537,41</w:t>
            </w:r>
          </w:p>
        </w:tc>
      </w:tr>
      <w:tr w:rsidR="00733161" w:rsidRPr="00266C54" w14:paraId="0D28147B" w14:textId="77777777" w:rsidTr="00944ACE">
        <w:trPr>
          <w:trHeight w:val="398"/>
        </w:trPr>
        <w:tc>
          <w:tcPr>
            <w:tcW w:w="855" w:type="dxa"/>
            <w:shd w:val="clear" w:color="auto" w:fill="auto"/>
          </w:tcPr>
          <w:p w14:paraId="5BF4CF91" w14:textId="77777777" w:rsidR="00733161" w:rsidRPr="00266C54" w:rsidRDefault="00846F10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3</w:t>
            </w:r>
            <w:r w:rsidR="00733161" w:rsidRPr="00266C54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14:paraId="59CBCCB4" w14:textId="77777777" w:rsidR="00733161" w:rsidRPr="00266C54" w:rsidRDefault="00733161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Przychody z usług</w:t>
            </w:r>
            <w:r w:rsidR="003C577C" w:rsidRPr="00266C54">
              <w:rPr>
                <w:sz w:val="24"/>
                <w:szCs w:val="24"/>
              </w:rPr>
              <w:t xml:space="preserve"> </w:t>
            </w:r>
            <w:r w:rsidR="00AF4944" w:rsidRPr="00266C54">
              <w:rPr>
                <w:sz w:val="24"/>
                <w:szCs w:val="24"/>
              </w:rPr>
              <w:t>gastronomicznych</w:t>
            </w:r>
          </w:p>
        </w:tc>
        <w:tc>
          <w:tcPr>
            <w:tcW w:w="2835" w:type="dxa"/>
            <w:shd w:val="clear" w:color="auto" w:fill="auto"/>
          </w:tcPr>
          <w:p w14:paraId="7A78F3A6" w14:textId="5139CC31" w:rsidR="00733161" w:rsidRPr="000042AF" w:rsidRDefault="00654E64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670.218</w:t>
            </w:r>
            <w:r w:rsidR="00885126">
              <w:rPr>
                <w:sz w:val="24"/>
                <w:szCs w:val="24"/>
              </w:rPr>
              <w:t>,25</w:t>
            </w:r>
          </w:p>
        </w:tc>
      </w:tr>
      <w:tr w:rsidR="00733161" w:rsidRPr="00266C54" w14:paraId="56F87E4F" w14:textId="77777777" w:rsidTr="00733161">
        <w:tc>
          <w:tcPr>
            <w:tcW w:w="855" w:type="dxa"/>
            <w:shd w:val="clear" w:color="auto" w:fill="auto"/>
          </w:tcPr>
          <w:p w14:paraId="55A658D2" w14:textId="77777777" w:rsidR="00733161" w:rsidRPr="00266C54" w:rsidRDefault="00846F10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4</w:t>
            </w:r>
            <w:r w:rsidR="00733161" w:rsidRPr="00266C54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14:paraId="69AA5B96" w14:textId="77777777" w:rsidR="00733161" w:rsidRPr="00266C54" w:rsidRDefault="00733161" w:rsidP="0016060A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 xml:space="preserve">Przychody z </w:t>
            </w:r>
            <w:r w:rsidR="003C577C" w:rsidRPr="00266C54">
              <w:rPr>
                <w:sz w:val="24"/>
                <w:szCs w:val="24"/>
              </w:rPr>
              <w:t>usług hotelowych</w:t>
            </w:r>
          </w:p>
        </w:tc>
        <w:tc>
          <w:tcPr>
            <w:tcW w:w="2835" w:type="dxa"/>
            <w:shd w:val="clear" w:color="auto" w:fill="auto"/>
          </w:tcPr>
          <w:p w14:paraId="47886787" w14:textId="0F0CA040" w:rsidR="00733161" w:rsidRPr="000042AF" w:rsidRDefault="001747F2" w:rsidP="00625C3A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129.456,36</w:t>
            </w:r>
          </w:p>
        </w:tc>
      </w:tr>
      <w:tr w:rsidR="00733161" w:rsidRPr="00266C54" w14:paraId="2EB6F975" w14:textId="77777777" w:rsidTr="00733161">
        <w:tc>
          <w:tcPr>
            <w:tcW w:w="855" w:type="dxa"/>
            <w:shd w:val="clear" w:color="auto" w:fill="auto"/>
          </w:tcPr>
          <w:p w14:paraId="1612757E" w14:textId="77777777" w:rsidR="00733161" w:rsidRPr="00266C54" w:rsidRDefault="00846F10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5</w:t>
            </w:r>
            <w:r w:rsidR="00733161" w:rsidRPr="00266C54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14:paraId="5D321F9D" w14:textId="77777777" w:rsidR="00733161" w:rsidRPr="00266C54" w:rsidRDefault="003C577C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Przychody z pozostałych usług</w:t>
            </w:r>
          </w:p>
        </w:tc>
        <w:tc>
          <w:tcPr>
            <w:tcW w:w="2835" w:type="dxa"/>
            <w:shd w:val="clear" w:color="auto" w:fill="auto"/>
          </w:tcPr>
          <w:p w14:paraId="66F3B6C1" w14:textId="3E37FD4B" w:rsidR="00733161" w:rsidRPr="000042AF" w:rsidRDefault="00450292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50.610,67</w:t>
            </w:r>
          </w:p>
        </w:tc>
      </w:tr>
      <w:tr w:rsidR="002B78B0" w:rsidRPr="00266C54" w14:paraId="202D07CF" w14:textId="77777777" w:rsidTr="00944ACE">
        <w:trPr>
          <w:trHeight w:val="431"/>
        </w:trPr>
        <w:tc>
          <w:tcPr>
            <w:tcW w:w="855" w:type="dxa"/>
            <w:shd w:val="clear" w:color="auto" w:fill="auto"/>
          </w:tcPr>
          <w:p w14:paraId="3C8CD432" w14:textId="77777777" w:rsidR="002B78B0" w:rsidRPr="00266C54" w:rsidRDefault="00846F10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6</w:t>
            </w:r>
            <w:r w:rsidR="002B78B0" w:rsidRPr="00266C54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14:paraId="01B56214" w14:textId="77777777" w:rsidR="00CA661D" w:rsidRPr="00266C54" w:rsidRDefault="00944ACE" w:rsidP="00F5749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Przychody </w:t>
            </w:r>
            <w:r w:rsidR="003C577C"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pozostałe </w:t>
            </w:r>
          </w:p>
        </w:tc>
        <w:tc>
          <w:tcPr>
            <w:tcW w:w="2835" w:type="dxa"/>
            <w:shd w:val="clear" w:color="auto" w:fill="auto"/>
          </w:tcPr>
          <w:p w14:paraId="26803990" w14:textId="1911DC75" w:rsidR="002B78B0" w:rsidRPr="000042AF" w:rsidRDefault="00C72E48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15.543,13</w:t>
            </w:r>
          </w:p>
        </w:tc>
      </w:tr>
      <w:tr w:rsidR="009F74DF" w:rsidRPr="00266C54" w14:paraId="2FE6AEFA" w14:textId="77777777" w:rsidTr="00944ACE">
        <w:trPr>
          <w:trHeight w:val="431"/>
        </w:trPr>
        <w:tc>
          <w:tcPr>
            <w:tcW w:w="855" w:type="dxa"/>
            <w:shd w:val="clear" w:color="auto" w:fill="auto"/>
          </w:tcPr>
          <w:p w14:paraId="7A91470B" w14:textId="77777777" w:rsidR="009F74DF" w:rsidRPr="00266C54" w:rsidRDefault="009F74DF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7.</w:t>
            </w:r>
          </w:p>
        </w:tc>
        <w:tc>
          <w:tcPr>
            <w:tcW w:w="4073" w:type="dxa"/>
            <w:shd w:val="clear" w:color="auto" w:fill="auto"/>
          </w:tcPr>
          <w:p w14:paraId="325F6FB3" w14:textId="77777777" w:rsidR="009F74DF" w:rsidRPr="00266C54" w:rsidRDefault="009F74DF" w:rsidP="00F5749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Przychody z usług kulturalnych</w:t>
            </w:r>
          </w:p>
        </w:tc>
        <w:tc>
          <w:tcPr>
            <w:tcW w:w="2835" w:type="dxa"/>
            <w:shd w:val="clear" w:color="auto" w:fill="auto"/>
          </w:tcPr>
          <w:p w14:paraId="124D05DD" w14:textId="52E60171" w:rsidR="009F74DF" w:rsidRPr="000042AF" w:rsidRDefault="00FC49CD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3.710,00</w:t>
            </w:r>
          </w:p>
        </w:tc>
      </w:tr>
      <w:tr w:rsidR="003C577C" w:rsidRPr="00266C54" w14:paraId="4164C60B" w14:textId="77777777" w:rsidTr="00944ACE">
        <w:trPr>
          <w:trHeight w:val="431"/>
        </w:trPr>
        <w:tc>
          <w:tcPr>
            <w:tcW w:w="855" w:type="dxa"/>
            <w:shd w:val="clear" w:color="auto" w:fill="auto"/>
          </w:tcPr>
          <w:p w14:paraId="3FD36F6F" w14:textId="77777777" w:rsidR="003C577C" w:rsidRPr="00266C54" w:rsidRDefault="009F74DF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8</w:t>
            </w:r>
            <w:r w:rsidR="00846F10" w:rsidRPr="00266C54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14:paraId="2D66BB29" w14:textId="77777777" w:rsidR="003C577C" w:rsidRPr="00266C54" w:rsidRDefault="003C577C" w:rsidP="00F5749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Przychody finansowe</w:t>
            </w:r>
          </w:p>
        </w:tc>
        <w:tc>
          <w:tcPr>
            <w:tcW w:w="2835" w:type="dxa"/>
            <w:shd w:val="clear" w:color="auto" w:fill="auto"/>
          </w:tcPr>
          <w:p w14:paraId="5926D275" w14:textId="7E5F3BFD" w:rsidR="006A5160" w:rsidRPr="000042AF" w:rsidRDefault="006A5160" w:rsidP="006A5160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9082B" w:rsidRPr="00266C54" w14:paraId="5D5CFA1B" w14:textId="77777777" w:rsidTr="00733161">
        <w:tc>
          <w:tcPr>
            <w:tcW w:w="855" w:type="dxa"/>
            <w:shd w:val="clear" w:color="auto" w:fill="auto"/>
          </w:tcPr>
          <w:p w14:paraId="520E7148" w14:textId="77777777" w:rsidR="0069082B" w:rsidRPr="00266C54" w:rsidRDefault="008973CB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9.</w:t>
            </w:r>
          </w:p>
        </w:tc>
        <w:tc>
          <w:tcPr>
            <w:tcW w:w="4073" w:type="dxa"/>
            <w:shd w:val="clear" w:color="auto" w:fill="auto"/>
          </w:tcPr>
          <w:p w14:paraId="0F1CB678" w14:textId="77777777" w:rsidR="00CA661D" w:rsidRPr="00266C54" w:rsidRDefault="0069082B" w:rsidP="00F5749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Równowarto</w:t>
            </w:r>
            <w:r w:rsidR="008973CB"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ść odpisów amortyzacyjnych od ŚT</w:t>
            </w: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 i </w:t>
            </w:r>
            <w:proofErr w:type="spellStart"/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WNiP</w:t>
            </w:r>
            <w:proofErr w:type="spellEnd"/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 sfinansowanych z dotacj</w:t>
            </w:r>
            <w:r w:rsidR="00944ACE"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i lub otrzymanych nieodpłatnie </w:t>
            </w:r>
          </w:p>
        </w:tc>
        <w:tc>
          <w:tcPr>
            <w:tcW w:w="2835" w:type="dxa"/>
            <w:shd w:val="clear" w:color="auto" w:fill="auto"/>
          </w:tcPr>
          <w:p w14:paraId="5B90CEDE" w14:textId="321FE57F" w:rsidR="0069082B" w:rsidRPr="000042AF" w:rsidRDefault="009B0109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8.324,63</w:t>
            </w:r>
          </w:p>
        </w:tc>
      </w:tr>
      <w:tr w:rsidR="0069082B" w:rsidRPr="00266C54" w14:paraId="36D54C80" w14:textId="77777777" w:rsidTr="00733161">
        <w:tc>
          <w:tcPr>
            <w:tcW w:w="855" w:type="dxa"/>
            <w:shd w:val="clear" w:color="auto" w:fill="auto"/>
          </w:tcPr>
          <w:p w14:paraId="52F3C762" w14:textId="77777777" w:rsidR="0069082B" w:rsidRPr="00266C54" w:rsidRDefault="008973CB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10.</w:t>
            </w:r>
          </w:p>
        </w:tc>
        <w:tc>
          <w:tcPr>
            <w:tcW w:w="4073" w:type="dxa"/>
            <w:shd w:val="clear" w:color="auto" w:fill="auto"/>
          </w:tcPr>
          <w:p w14:paraId="6D34D1D1" w14:textId="77777777" w:rsidR="00CA661D" w:rsidRPr="00266C54" w:rsidRDefault="008973CB" w:rsidP="00F5749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 w:rsidRPr="00266C54">
              <w:rPr>
                <w:rFonts w:eastAsia="Calibri"/>
                <w:color w:val="000000"/>
                <w:sz w:val="24"/>
                <w:szCs w:val="24"/>
                <w:lang w:eastAsia="pl-PL"/>
              </w:rPr>
              <w:t>Pozostałe przychody operacyjne</w:t>
            </w:r>
          </w:p>
        </w:tc>
        <w:tc>
          <w:tcPr>
            <w:tcW w:w="2835" w:type="dxa"/>
            <w:shd w:val="clear" w:color="auto" w:fill="auto"/>
          </w:tcPr>
          <w:p w14:paraId="1E622940" w14:textId="495D695E" w:rsidR="0069082B" w:rsidRPr="000042AF" w:rsidRDefault="00A9321B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42.534,93</w:t>
            </w:r>
          </w:p>
        </w:tc>
      </w:tr>
      <w:tr w:rsidR="00733161" w:rsidRPr="000E1A66" w14:paraId="6017293E" w14:textId="77777777" w:rsidTr="00733161">
        <w:tc>
          <w:tcPr>
            <w:tcW w:w="855" w:type="dxa"/>
            <w:shd w:val="clear" w:color="auto" w:fill="auto"/>
          </w:tcPr>
          <w:p w14:paraId="2FE49295" w14:textId="77777777" w:rsidR="00733161" w:rsidRPr="00266C54" w:rsidRDefault="00733161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73" w:type="dxa"/>
            <w:shd w:val="clear" w:color="auto" w:fill="auto"/>
          </w:tcPr>
          <w:p w14:paraId="6ED82DED" w14:textId="77777777" w:rsidR="00733161" w:rsidRPr="00266C54" w:rsidRDefault="00733161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RAZEM</w:t>
            </w:r>
          </w:p>
        </w:tc>
        <w:tc>
          <w:tcPr>
            <w:tcW w:w="2835" w:type="dxa"/>
            <w:shd w:val="clear" w:color="auto" w:fill="auto"/>
          </w:tcPr>
          <w:p w14:paraId="7666C818" w14:textId="5DD4ED1A" w:rsidR="00733161" w:rsidRPr="000042AF" w:rsidRDefault="003A0FDB" w:rsidP="00F5749B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3.412.935,38</w:t>
            </w:r>
          </w:p>
        </w:tc>
      </w:tr>
    </w:tbl>
    <w:p w14:paraId="73961858" w14:textId="77777777" w:rsidR="000E1A66" w:rsidRPr="000E1A66" w:rsidRDefault="000E1A66" w:rsidP="000E1A66">
      <w:pPr>
        <w:rPr>
          <w:sz w:val="28"/>
          <w:szCs w:val="28"/>
        </w:rPr>
      </w:pPr>
    </w:p>
    <w:p w14:paraId="6030EC97" w14:textId="77777777" w:rsidR="000E1A66" w:rsidRPr="000E1A66" w:rsidRDefault="000E1A66" w:rsidP="000E1A66">
      <w:pPr>
        <w:rPr>
          <w:sz w:val="28"/>
          <w:szCs w:val="28"/>
        </w:rPr>
      </w:pPr>
    </w:p>
    <w:p w14:paraId="4FF14A2D" w14:textId="77777777" w:rsidR="000E1A66" w:rsidRPr="000E1A66" w:rsidRDefault="000E1A66" w:rsidP="000E1A66">
      <w:pPr>
        <w:rPr>
          <w:sz w:val="28"/>
          <w:szCs w:val="28"/>
        </w:rPr>
      </w:pPr>
    </w:p>
    <w:p w14:paraId="76B77AB5" w14:textId="77777777" w:rsidR="000E1A66" w:rsidRPr="000E1A66" w:rsidRDefault="000E1A66" w:rsidP="000E1A66">
      <w:pPr>
        <w:rPr>
          <w:sz w:val="28"/>
          <w:szCs w:val="28"/>
        </w:rPr>
      </w:pPr>
    </w:p>
    <w:p w14:paraId="77EB7433" w14:textId="77777777" w:rsidR="000E1A66" w:rsidRPr="000E1A66" w:rsidRDefault="000E1A66" w:rsidP="000E1A66">
      <w:pPr>
        <w:rPr>
          <w:sz w:val="28"/>
          <w:szCs w:val="28"/>
        </w:rPr>
      </w:pPr>
    </w:p>
    <w:p w14:paraId="1ED5D1E0" w14:textId="77777777" w:rsidR="000E1A66" w:rsidRDefault="000E1A66" w:rsidP="000E1A66">
      <w:pPr>
        <w:rPr>
          <w:sz w:val="28"/>
          <w:szCs w:val="28"/>
        </w:rPr>
      </w:pPr>
    </w:p>
    <w:p w14:paraId="0BE12FE8" w14:textId="77777777" w:rsidR="00F5749B" w:rsidRPr="000E1A66" w:rsidRDefault="00F5749B" w:rsidP="000E1A66">
      <w:pPr>
        <w:rPr>
          <w:sz w:val="28"/>
          <w:szCs w:val="28"/>
        </w:rPr>
      </w:pPr>
    </w:p>
    <w:p w14:paraId="58F78D3A" w14:textId="7CEAEBAA" w:rsidR="000E1A66" w:rsidRPr="000E1A66" w:rsidRDefault="000E1A66" w:rsidP="000E1A66">
      <w:pPr>
        <w:rPr>
          <w:sz w:val="28"/>
          <w:szCs w:val="28"/>
        </w:rPr>
      </w:pPr>
    </w:p>
    <w:p w14:paraId="2BF1E1E2" w14:textId="77777777" w:rsidR="000E1A66" w:rsidRDefault="000E1A66" w:rsidP="008B0809">
      <w:pPr>
        <w:rPr>
          <w:sz w:val="28"/>
          <w:szCs w:val="28"/>
        </w:rPr>
      </w:pPr>
    </w:p>
    <w:p w14:paraId="79735F95" w14:textId="77777777" w:rsidR="00944ACE" w:rsidRDefault="00944ACE" w:rsidP="008B0809">
      <w:pPr>
        <w:rPr>
          <w:sz w:val="28"/>
          <w:szCs w:val="28"/>
        </w:rPr>
      </w:pPr>
    </w:p>
    <w:p w14:paraId="5A26D814" w14:textId="77777777" w:rsidR="00944ACE" w:rsidRDefault="00944ACE" w:rsidP="008B0809">
      <w:pPr>
        <w:rPr>
          <w:sz w:val="28"/>
          <w:szCs w:val="28"/>
        </w:rPr>
      </w:pPr>
    </w:p>
    <w:p w14:paraId="1F3C6856" w14:textId="77777777" w:rsidR="00944ACE" w:rsidRDefault="00944ACE" w:rsidP="008B0809">
      <w:pPr>
        <w:rPr>
          <w:sz w:val="28"/>
          <w:szCs w:val="28"/>
        </w:rPr>
      </w:pPr>
    </w:p>
    <w:p w14:paraId="6B7B6263" w14:textId="77777777" w:rsidR="00944ACE" w:rsidRDefault="00944ACE" w:rsidP="008B0809">
      <w:pPr>
        <w:rPr>
          <w:sz w:val="28"/>
          <w:szCs w:val="28"/>
        </w:rPr>
      </w:pPr>
    </w:p>
    <w:p w14:paraId="777A642D" w14:textId="77777777" w:rsidR="00944ACE" w:rsidRDefault="00944ACE" w:rsidP="008B0809">
      <w:pPr>
        <w:rPr>
          <w:sz w:val="28"/>
          <w:szCs w:val="28"/>
        </w:rPr>
      </w:pPr>
    </w:p>
    <w:p w14:paraId="2D620810" w14:textId="77777777" w:rsidR="00AE1E55" w:rsidRDefault="00AE1E55" w:rsidP="008B0809">
      <w:pPr>
        <w:rPr>
          <w:sz w:val="28"/>
          <w:szCs w:val="28"/>
        </w:rPr>
      </w:pPr>
    </w:p>
    <w:p w14:paraId="24DC0F14" w14:textId="77777777" w:rsidR="005855E2" w:rsidRDefault="005855E2" w:rsidP="008B0809">
      <w:pPr>
        <w:rPr>
          <w:sz w:val="28"/>
          <w:szCs w:val="28"/>
        </w:rPr>
      </w:pPr>
    </w:p>
    <w:p w14:paraId="293B2DC3" w14:textId="77777777" w:rsidR="00944ACE" w:rsidRDefault="00944ACE" w:rsidP="008B0809">
      <w:pPr>
        <w:rPr>
          <w:sz w:val="28"/>
          <w:szCs w:val="28"/>
        </w:rPr>
      </w:pPr>
    </w:p>
    <w:p w14:paraId="5E574DDB" w14:textId="77777777" w:rsidR="00944ACE" w:rsidRDefault="00944ACE" w:rsidP="008B0809">
      <w:pPr>
        <w:rPr>
          <w:sz w:val="28"/>
          <w:szCs w:val="28"/>
        </w:rPr>
      </w:pPr>
    </w:p>
    <w:p w14:paraId="5652B75A" w14:textId="77777777" w:rsidR="00944ACE" w:rsidRPr="000E1A66" w:rsidRDefault="00944ACE" w:rsidP="008B0809">
      <w:pPr>
        <w:rPr>
          <w:sz w:val="28"/>
          <w:szCs w:val="28"/>
        </w:rPr>
      </w:pPr>
    </w:p>
    <w:p w14:paraId="3E50EE02" w14:textId="77777777" w:rsidR="00C4538E" w:rsidRDefault="00FC394D" w:rsidP="00944AC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KOSZTY</w:t>
      </w:r>
    </w:p>
    <w:p w14:paraId="41C7954C" w14:textId="77777777" w:rsidR="00C4538E" w:rsidRDefault="00C4538E" w:rsidP="00EE034A">
      <w:pPr>
        <w:spacing w:line="276" w:lineRule="auto"/>
        <w:jc w:val="center"/>
        <w:rPr>
          <w:b/>
          <w:sz w:val="28"/>
          <w:szCs w:val="28"/>
        </w:rPr>
      </w:pPr>
    </w:p>
    <w:p w14:paraId="20B764E5" w14:textId="0C2B4981" w:rsidR="00C4538E" w:rsidRPr="00201555" w:rsidRDefault="00C4538E" w:rsidP="00EE034A">
      <w:pPr>
        <w:widowControl/>
        <w:tabs>
          <w:tab w:val="left" w:pos="711"/>
        </w:tabs>
        <w:suppressAutoHyphens w:val="0"/>
        <w:autoSpaceDN w:val="0"/>
        <w:adjustRightInd w:val="0"/>
        <w:jc w:val="center"/>
        <w:rPr>
          <w:rFonts w:eastAsia="Calibri"/>
          <w:b/>
          <w:color w:val="000000"/>
          <w:sz w:val="28"/>
          <w:szCs w:val="28"/>
          <w:lang w:eastAsia="pl-PL"/>
        </w:rPr>
      </w:pPr>
      <w:r w:rsidRPr="00201555">
        <w:rPr>
          <w:rFonts w:eastAsia="Calibri"/>
          <w:b/>
          <w:color w:val="000000"/>
          <w:sz w:val="28"/>
          <w:szCs w:val="28"/>
          <w:lang w:eastAsia="pl-PL"/>
        </w:rPr>
        <w:t>ZA</w:t>
      </w:r>
      <w:r w:rsidR="0010443C">
        <w:rPr>
          <w:rFonts w:eastAsia="Calibri"/>
          <w:b/>
          <w:color w:val="000000"/>
          <w:sz w:val="28"/>
          <w:szCs w:val="28"/>
          <w:lang w:eastAsia="pl-PL"/>
        </w:rPr>
        <w:t xml:space="preserve"> OKRES OD 01.01.20</w:t>
      </w:r>
      <w:r w:rsidR="00E01418">
        <w:rPr>
          <w:rFonts w:eastAsia="Calibri"/>
          <w:b/>
          <w:color w:val="000000"/>
          <w:sz w:val="28"/>
          <w:szCs w:val="28"/>
          <w:lang w:eastAsia="pl-PL"/>
        </w:rPr>
        <w:t>2</w:t>
      </w:r>
      <w:r w:rsidR="00024727">
        <w:rPr>
          <w:rFonts w:eastAsia="Calibri"/>
          <w:b/>
          <w:color w:val="000000"/>
          <w:sz w:val="28"/>
          <w:szCs w:val="28"/>
          <w:lang w:eastAsia="pl-PL"/>
        </w:rPr>
        <w:t>1</w:t>
      </w:r>
      <w:r w:rsidR="0010443C">
        <w:rPr>
          <w:rFonts w:eastAsia="Calibri"/>
          <w:b/>
          <w:color w:val="000000"/>
          <w:sz w:val="28"/>
          <w:szCs w:val="28"/>
          <w:lang w:eastAsia="pl-PL"/>
        </w:rPr>
        <w:t xml:space="preserve"> R. DO 3</w:t>
      </w:r>
      <w:r w:rsidR="00602DB6">
        <w:rPr>
          <w:rFonts w:eastAsia="Calibri"/>
          <w:b/>
          <w:color w:val="000000"/>
          <w:sz w:val="28"/>
          <w:szCs w:val="28"/>
          <w:lang w:eastAsia="pl-PL"/>
        </w:rPr>
        <w:t>1</w:t>
      </w:r>
      <w:r w:rsidR="0010443C">
        <w:rPr>
          <w:rFonts w:eastAsia="Calibri"/>
          <w:b/>
          <w:color w:val="000000"/>
          <w:sz w:val="28"/>
          <w:szCs w:val="28"/>
          <w:lang w:eastAsia="pl-PL"/>
        </w:rPr>
        <w:t>.</w:t>
      </w:r>
      <w:r w:rsidR="00602DB6">
        <w:rPr>
          <w:rFonts w:eastAsia="Calibri"/>
          <w:b/>
          <w:color w:val="000000"/>
          <w:sz w:val="28"/>
          <w:szCs w:val="28"/>
          <w:lang w:eastAsia="pl-PL"/>
        </w:rPr>
        <w:t>12</w:t>
      </w:r>
      <w:r w:rsidRPr="00201555">
        <w:rPr>
          <w:rFonts w:eastAsia="Calibri"/>
          <w:b/>
          <w:color w:val="000000"/>
          <w:sz w:val="28"/>
          <w:szCs w:val="28"/>
          <w:lang w:eastAsia="pl-PL"/>
        </w:rPr>
        <w:t>.20</w:t>
      </w:r>
      <w:r w:rsidR="00E01418">
        <w:rPr>
          <w:rFonts w:eastAsia="Calibri"/>
          <w:b/>
          <w:color w:val="000000"/>
          <w:sz w:val="28"/>
          <w:szCs w:val="28"/>
          <w:lang w:eastAsia="pl-PL"/>
        </w:rPr>
        <w:t>2</w:t>
      </w:r>
      <w:r w:rsidR="00024727">
        <w:rPr>
          <w:rFonts w:eastAsia="Calibri"/>
          <w:b/>
          <w:color w:val="000000"/>
          <w:sz w:val="28"/>
          <w:szCs w:val="28"/>
          <w:lang w:eastAsia="pl-PL"/>
        </w:rPr>
        <w:t>1</w:t>
      </w:r>
      <w:r w:rsidRPr="00201555">
        <w:rPr>
          <w:rFonts w:eastAsia="Calibri"/>
          <w:b/>
          <w:color w:val="000000"/>
          <w:sz w:val="28"/>
          <w:szCs w:val="28"/>
          <w:lang w:eastAsia="pl-PL"/>
        </w:rPr>
        <w:t xml:space="preserve"> R.</w:t>
      </w:r>
    </w:p>
    <w:p w14:paraId="36A66854" w14:textId="77777777" w:rsidR="00C4538E" w:rsidRDefault="00C4538E" w:rsidP="00EE034A">
      <w:pPr>
        <w:spacing w:line="276" w:lineRule="auto"/>
        <w:jc w:val="center"/>
        <w:rPr>
          <w:b/>
          <w:sz w:val="28"/>
          <w:szCs w:val="28"/>
        </w:rPr>
      </w:pPr>
    </w:p>
    <w:p w14:paraId="28FD2EC4" w14:textId="77777777" w:rsidR="006267FB" w:rsidRDefault="006267FB" w:rsidP="006267FB">
      <w:pPr>
        <w:spacing w:line="276" w:lineRule="auto"/>
        <w:jc w:val="center"/>
        <w:rPr>
          <w:b/>
          <w:sz w:val="28"/>
          <w:szCs w:val="28"/>
        </w:rPr>
      </w:pPr>
    </w:p>
    <w:p w14:paraId="13F7DD4A" w14:textId="77777777" w:rsidR="000E1A66" w:rsidRPr="005855E2" w:rsidRDefault="000E1A66" w:rsidP="005855E2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7377" w:type="dxa"/>
        <w:tblInd w:w="-606" w:type="dxa"/>
        <w:tblLayout w:type="fixed"/>
        <w:tblLook w:val="0000" w:firstRow="0" w:lastRow="0" w:firstColumn="0" w:lastColumn="0" w:noHBand="0" w:noVBand="0"/>
      </w:tblPr>
      <w:tblGrid>
        <w:gridCol w:w="856"/>
        <w:gridCol w:w="3969"/>
        <w:gridCol w:w="2552"/>
      </w:tblGrid>
      <w:tr w:rsidR="00EB1795" w:rsidRPr="00266C54" w14:paraId="2B3E655D" w14:textId="77777777" w:rsidTr="00EB1795">
        <w:trPr>
          <w:cantSplit/>
          <w:trHeight w:val="87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10952" w14:textId="77777777" w:rsidR="00EB1795" w:rsidRPr="00266C54" w:rsidRDefault="00EB1795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266C54">
              <w:rPr>
                <w:b/>
                <w:sz w:val="24"/>
                <w:szCs w:val="24"/>
              </w:rPr>
              <w:t>L. p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7FF536D" w14:textId="77777777" w:rsidR="00EB1795" w:rsidRPr="00266C54" w:rsidRDefault="00EB1795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266C54">
              <w:rPr>
                <w:b/>
                <w:sz w:val="24"/>
                <w:szCs w:val="24"/>
              </w:rPr>
              <w:t>TREŚĆ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03EC2" w14:textId="77777777" w:rsidR="00EB1795" w:rsidRPr="00266C54" w:rsidRDefault="00EB1795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266C54">
              <w:rPr>
                <w:b/>
                <w:sz w:val="24"/>
                <w:szCs w:val="24"/>
              </w:rPr>
              <w:t>Wykonanie</w:t>
            </w:r>
          </w:p>
          <w:p w14:paraId="7AE48139" w14:textId="5BAE2FCC" w:rsidR="00EB1795" w:rsidRPr="00266C54" w:rsidRDefault="001246A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266C54">
              <w:rPr>
                <w:b/>
                <w:sz w:val="24"/>
                <w:szCs w:val="24"/>
              </w:rPr>
              <w:t>na dzień 3</w:t>
            </w:r>
            <w:r w:rsidR="0076579C">
              <w:rPr>
                <w:b/>
                <w:sz w:val="24"/>
                <w:szCs w:val="24"/>
              </w:rPr>
              <w:t>1</w:t>
            </w:r>
            <w:r w:rsidRPr="00266C54">
              <w:rPr>
                <w:b/>
                <w:sz w:val="24"/>
                <w:szCs w:val="24"/>
              </w:rPr>
              <w:t>.</w:t>
            </w:r>
            <w:r w:rsidR="0076579C">
              <w:rPr>
                <w:b/>
                <w:sz w:val="24"/>
                <w:szCs w:val="24"/>
              </w:rPr>
              <w:t>12</w:t>
            </w:r>
            <w:r w:rsidRPr="00266C54">
              <w:rPr>
                <w:b/>
                <w:sz w:val="24"/>
                <w:szCs w:val="24"/>
              </w:rPr>
              <w:t>.20</w:t>
            </w:r>
            <w:r w:rsidR="00E01418">
              <w:rPr>
                <w:b/>
                <w:sz w:val="24"/>
                <w:szCs w:val="24"/>
              </w:rPr>
              <w:t>2</w:t>
            </w:r>
            <w:r w:rsidR="00024727">
              <w:rPr>
                <w:b/>
                <w:sz w:val="24"/>
                <w:szCs w:val="24"/>
              </w:rPr>
              <w:t>1</w:t>
            </w:r>
            <w:r w:rsidRPr="00266C54">
              <w:rPr>
                <w:b/>
                <w:sz w:val="24"/>
                <w:szCs w:val="24"/>
              </w:rPr>
              <w:t xml:space="preserve"> </w:t>
            </w:r>
            <w:r w:rsidR="00EB1795" w:rsidRPr="00266C54">
              <w:rPr>
                <w:b/>
                <w:sz w:val="24"/>
                <w:szCs w:val="24"/>
              </w:rPr>
              <w:t>r.</w:t>
            </w:r>
          </w:p>
        </w:tc>
      </w:tr>
      <w:tr w:rsidR="00EB1795" w:rsidRPr="00266C54" w14:paraId="75A59893" w14:textId="77777777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36BCB" w14:textId="77777777" w:rsidR="00EB1795" w:rsidRPr="00266C54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0AF767" w14:textId="77777777" w:rsidR="00CA661D" w:rsidRPr="00266C54" w:rsidRDefault="00944ACE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Amortyzacja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20E25" w14:textId="3D2D134A" w:rsidR="00EB1795" w:rsidRPr="00266C54" w:rsidRDefault="000060C8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22.506,62</w:t>
            </w:r>
          </w:p>
        </w:tc>
      </w:tr>
      <w:tr w:rsidR="00EB1795" w:rsidRPr="00266C54" w14:paraId="2292C7ED" w14:textId="77777777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B3869" w14:textId="77777777" w:rsidR="00EB1795" w:rsidRPr="00266C54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0FFB79" w14:textId="77777777" w:rsidR="00CA661D" w:rsidRPr="00266C54" w:rsidRDefault="00EB1795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Zużycie materiałów i</w:t>
            </w:r>
            <w:r w:rsidR="00944ACE" w:rsidRPr="00266C54">
              <w:rPr>
                <w:sz w:val="24"/>
                <w:szCs w:val="24"/>
              </w:rPr>
              <w:t xml:space="preserve"> energii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F1704" w14:textId="2CD3C8BF" w:rsidR="00EB1795" w:rsidRPr="00266C54" w:rsidRDefault="003571AD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93194A">
              <w:rPr>
                <w:sz w:val="24"/>
                <w:szCs w:val="24"/>
              </w:rPr>
              <w:t>1.04</w:t>
            </w:r>
            <w:r w:rsidR="0093194A" w:rsidRPr="0093194A">
              <w:rPr>
                <w:sz w:val="24"/>
                <w:szCs w:val="24"/>
              </w:rPr>
              <w:t>2</w:t>
            </w:r>
            <w:r w:rsidRPr="0093194A">
              <w:rPr>
                <w:sz w:val="24"/>
                <w:szCs w:val="24"/>
              </w:rPr>
              <w:t>.3</w:t>
            </w:r>
            <w:r w:rsidR="0093194A" w:rsidRPr="0093194A">
              <w:rPr>
                <w:sz w:val="24"/>
                <w:szCs w:val="24"/>
              </w:rPr>
              <w:t>88</w:t>
            </w:r>
            <w:r w:rsidRPr="0093194A">
              <w:rPr>
                <w:sz w:val="24"/>
                <w:szCs w:val="24"/>
              </w:rPr>
              <w:t>,</w:t>
            </w:r>
            <w:r w:rsidR="0093194A" w:rsidRPr="0093194A">
              <w:rPr>
                <w:sz w:val="24"/>
                <w:szCs w:val="24"/>
              </w:rPr>
              <w:t>29</w:t>
            </w:r>
          </w:p>
        </w:tc>
      </w:tr>
      <w:tr w:rsidR="00EB1795" w:rsidRPr="00266C54" w14:paraId="2EA76491" w14:textId="77777777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C8FE8" w14:textId="77777777" w:rsidR="00EB1795" w:rsidRPr="00266C54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0F9BC0E" w14:textId="77777777" w:rsidR="00CA661D" w:rsidRPr="00266C54" w:rsidRDefault="00944ACE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Usługi obce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039D5" w14:textId="7D7E6142" w:rsidR="00EB1795" w:rsidRPr="00266C54" w:rsidRDefault="00C34208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363.044,72</w:t>
            </w:r>
          </w:p>
        </w:tc>
      </w:tr>
      <w:tr w:rsidR="00EB1795" w:rsidRPr="00266C54" w14:paraId="40A87CC7" w14:textId="77777777" w:rsidTr="00944ACE">
        <w:trPr>
          <w:trHeight w:val="26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9CD64" w14:textId="77777777" w:rsidR="00EB1795" w:rsidRPr="00266C54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D95070" w14:textId="77777777" w:rsidR="00EB1795" w:rsidRPr="00266C54" w:rsidRDefault="00EB1795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Podatki i opłaty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FD418" w14:textId="2FB4C960" w:rsidR="00EB1795" w:rsidRPr="00266C54" w:rsidRDefault="00C34208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56.397,63</w:t>
            </w:r>
          </w:p>
        </w:tc>
      </w:tr>
      <w:tr w:rsidR="00EB1795" w:rsidRPr="00266C54" w14:paraId="59167625" w14:textId="77777777" w:rsidTr="00EB1795">
        <w:trPr>
          <w:trHeight w:val="307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B2E4" w14:textId="77777777" w:rsidR="00EB1795" w:rsidRPr="00266C54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A268B13" w14:textId="77777777" w:rsidR="00EB1795" w:rsidRPr="00266C54" w:rsidRDefault="00EB1795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Wynagrodzenia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24539" w14:textId="1146192A" w:rsidR="00EB1795" w:rsidRPr="00266C54" w:rsidRDefault="00C34208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1.478.286,89</w:t>
            </w:r>
          </w:p>
        </w:tc>
      </w:tr>
      <w:tr w:rsidR="00EB1795" w:rsidRPr="00266C54" w14:paraId="317C54F3" w14:textId="77777777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F4C7F" w14:textId="77777777" w:rsidR="00EB1795" w:rsidRPr="00266C54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E682EC" w14:textId="77777777" w:rsidR="00CA661D" w:rsidRPr="00266C54" w:rsidRDefault="00EB1795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Ubezpieczen</w:t>
            </w:r>
            <w:r w:rsidR="00944ACE" w:rsidRPr="00266C54">
              <w:rPr>
                <w:sz w:val="24"/>
                <w:szCs w:val="24"/>
              </w:rPr>
              <w:t>ia społeczne i inne świadczenia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68F5" w14:textId="3CD1E502" w:rsidR="00EB1795" w:rsidRPr="00266C54" w:rsidRDefault="00A56FA4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291.996,99</w:t>
            </w:r>
          </w:p>
        </w:tc>
      </w:tr>
      <w:tr w:rsidR="00EB1795" w:rsidRPr="00266C54" w14:paraId="7CEBFFDA" w14:textId="77777777" w:rsidTr="00EB1795">
        <w:trPr>
          <w:trHeight w:val="25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3AEDF" w14:textId="77777777" w:rsidR="00EB1795" w:rsidRPr="00266C54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E84428" w14:textId="77777777" w:rsidR="00CA661D" w:rsidRPr="00266C54" w:rsidRDefault="00944ACE" w:rsidP="00F5749B">
            <w:pPr>
              <w:spacing w:line="276" w:lineRule="auto"/>
              <w:rPr>
                <w:sz w:val="24"/>
                <w:szCs w:val="24"/>
              </w:rPr>
            </w:pPr>
            <w:r w:rsidRPr="00266C54">
              <w:rPr>
                <w:sz w:val="24"/>
                <w:szCs w:val="24"/>
              </w:rPr>
              <w:t>Pozostałe koszty rodzajowe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B6D47" w14:textId="68DCB49C" w:rsidR="00EB1795" w:rsidRPr="00266C54" w:rsidRDefault="00A56FA4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31.759,78</w:t>
            </w:r>
          </w:p>
        </w:tc>
      </w:tr>
      <w:tr w:rsidR="00EB1795" w:rsidRPr="00D7319D" w14:paraId="6CFB0A8F" w14:textId="77777777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33DD8" w14:textId="77777777" w:rsidR="00EB1795" w:rsidRPr="00266C54" w:rsidRDefault="00EB1795" w:rsidP="00F5749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282D75" w14:textId="77777777" w:rsidR="00EB1795" w:rsidRPr="00266C54" w:rsidRDefault="00EB1795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266C54">
              <w:rPr>
                <w:b/>
                <w:sz w:val="24"/>
                <w:szCs w:val="24"/>
              </w:rPr>
              <w:t>OGÓŁEM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4BEDE" w14:textId="25358171" w:rsidR="00EB1795" w:rsidRPr="00266C54" w:rsidRDefault="00A56FA4" w:rsidP="008415A1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3.28</w:t>
            </w:r>
            <w:r w:rsidR="0093194A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.38</w:t>
            </w:r>
            <w:r w:rsidR="0093194A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,</w:t>
            </w:r>
            <w:r w:rsidR="0093194A">
              <w:rPr>
                <w:b/>
                <w:sz w:val="24"/>
                <w:szCs w:val="24"/>
              </w:rPr>
              <w:t>92</w:t>
            </w:r>
          </w:p>
        </w:tc>
      </w:tr>
    </w:tbl>
    <w:p w14:paraId="75D10DD3" w14:textId="77777777" w:rsidR="000E1A66" w:rsidRPr="00D7319D" w:rsidRDefault="000E1A66" w:rsidP="00F5749B">
      <w:pPr>
        <w:spacing w:line="276" w:lineRule="auto"/>
        <w:rPr>
          <w:sz w:val="24"/>
          <w:szCs w:val="24"/>
        </w:rPr>
      </w:pPr>
    </w:p>
    <w:p w14:paraId="700C5DD9" w14:textId="77777777" w:rsidR="000E1A66" w:rsidRPr="00D7319D" w:rsidRDefault="000E1A66" w:rsidP="00F5749B">
      <w:pPr>
        <w:spacing w:line="276" w:lineRule="auto"/>
        <w:rPr>
          <w:sz w:val="24"/>
          <w:szCs w:val="24"/>
        </w:rPr>
      </w:pPr>
    </w:p>
    <w:p w14:paraId="257933F6" w14:textId="77777777" w:rsidR="000E1A66" w:rsidRPr="00D7319D" w:rsidRDefault="000E1A66" w:rsidP="00F5749B">
      <w:pPr>
        <w:spacing w:line="276" w:lineRule="auto"/>
        <w:rPr>
          <w:sz w:val="24"/>
          <w:szCs w:val="24"/>
        </w:rPr>
      </w:pPr>
    </w:p>
    <w:p w14:paraId="35CB2E06" w14:textId="77777777" w:rsidR="000E1A66" w:rsidRPr="00D7319D" w:rsidRDefault="000E1A66" w:rsidP="000E1A66">
      <w:pPr>
        <w:rPr>
          <w:sz w:val="24"/>
          <w:szCs w:val="24"/>
        </w:rPr>
      </w:pPr>
    </w:p>
    <w:p w14:paraId="4EB164DC" w14:textId="77777777" w:rsidR="000E1A66" w:rsidRPr="00D7319D" w:rsidRDefault="000E1A66" w:rsidP="000E1A66">
      <w:pPr>
        <w:rPr>
          <w:sz w:val="24"/>
          <w:szCs w:val="24"/>
        </w:rPr>
      </w:pPr>
    </w:p>
    <w:p w14:paraId="06772D1C" w14:textId="77777777" w:rsidR="000E1A66" w:rsidRDefault="000E1A66" w:rsidP="000E1A66">
      <w:pPr>
        <w:rPr>
          <w:sz w:val="24"/>
          <w:szCs w:val="24"/>
        </w:rPr>
      </w:pPr>
    </w:p>
    <w:p w14:paraId="250A2ED7" w14:textId="77777777" w:rsidR="00D7319D" w:rsidRDefault="00D7319D" w:rsidP="000E1A66">
      <w:pPr>
        <w:rPr>
          <w:sz w:val="24"/>
          <w:szCs w:val="24"/>
        </w:rPr>
      </w:pPr>
    </w:p>
    <w:p w14:paraId="12B3B344" w14:textId="77777777" w:rsidR="009A1C1D" w:rsidRDefault="009A1C1D" w:rsidP="000E1A66">
      <w:pPr>
        <w:rPr>
          <w:sz w:val="24"/>
          <w:szCs w:val="24"/>
        </w:rPr>
      </w:pPr>
    </w:p>
    <w:p w14:paraId="12F10448" w14:textId="77777777" w:rsidR="009A1C1D" w:rsidRDefault="009A1C1D" w:rsidP="000E1A66">
      <w:pPr>
        <w:rPr>
          <w:sz w:val="24"/>
          <w:szCs w:val="24"/>
        </w:rPr>
      </w:pPr>
    </w:p>
    <w:p w14:paraId="433E0A0F" w14:textId="77777777" w:rsidR="00D7319D" w:rsidRDefault="00D7319D" w:rsidP="000E1A66">
      <w:pPr>
        <w:rPr>
          <w:sz w:val="24"/>
          <w:szCs w:val="24"/>
        </w:rPr>
      </w:pPr>
    </w:p>
    <w:p w14:paraId="3E14BB5D" w14:textId="77777777" w:rsidR="00D7319D" w:rsidRDefault="00D7319D" w:rsidP="000E1A66">
      <w:pPr>
        <w:rPr>
          <w:sz w:val="24"/>
          <w:szCs w:val="24"/>
        </w:rPr>
      </w:pPr>
    </w:p>
    <w:p w14:paraId="3C64B76D" w14:textId="77777777" w:rsidR="00D7319D" w:rsidRDefault="00D7319D" w:rsidP="000E1A66">
      <w:pPr>
        <w:rPr>
          <w:sz w:val="24"/>
          <w:szCs w:val="24"/>
        </w:rPr>
      </w:pPr>
    </w:p>
    <w:p w14:paraId="7EDDA5DD" w14:textId="77777777" w:rsidR="00944ACE" w:rsidRDefault="00944ACE" w:rsidP="000E1A66">
      <w:pPr>
        <w:rPr>
          <w:sz w:val="24"/>
          <w:szCs w:val="24"/>
        </w:rPr>
      </w:pPr>
    </w:p>
    <w:p w14:paraId="18310440" w14:textId="77777777" w:rsidR="00944ACE" w:rsidRDefault="00944ACE" w:rsidP="000E1A66">
      <w:pPr>
        <w:rPr>
          <w:sz w:val="24"/>
          <w:szCs w:val="24"/>
        </w:rPr>
      </w:pPr>
    </w:p>
    <w:p w14:paraId="2B7CD38F" w14:textId="77777777" w:rsidR="00944ACE" w:rsidRDefault="00944ACE" w:rsidP="000E1A66">
      <w:pPr>
        <w:rPr>
          <w:sz w:val="24"/>
          <w:szCs w:val="24"/>
        </w:rPr>
      </w:pPr>
    </w:p>
    <w:p w14:paraId="6ECCD349" w14:textId="77777777" w:rsidR="00944ACE" w:rsidRDefault="00944ACE" w:rsidP="000E1A66">
      <w:pPr>
        <w:rPr>
          <w:sz w:val="24"/>
          <w:szCs w:val="24"/>
        </w:rPr>
      </w:pPr>
    </w:p>
    <w:p w14:paraId="42D29C84" w14:textId="77777777" w:rsidR="00944ACE" w:rsidRDefault="00944ACE" w:rsidP="000E1A66">
      <w:pPr>
        <w:rPr>
          <w:sz w:val="24"/>
          <w:szCs w:val="24"/>
        </w:rPr>
      </w:pPr>
    </w:p>
    <w:p w14:paraId="24CB5DAE" w14:textId="77777777" w:rsidR="0046474A" w:rsidRDefault="0046474A" w:rsidP="000E1A66">
      <w:pPr>
        <w:rPr>
          <w:sz w:val="24"/>
          <w:szCs w:val="24"/>
        </w:rPr>
      </w:pPr>
    </w:p>
    <w:p w14:paraId="28D59B01" w14:textId="77777777" w:rsidR="0046474A" w:rsidRDefault="0046474A" w:rsidP="000E1A66">
      <w:pPr>
        <w:rPr>
          <w:sz w:val="24"/>
          <w:szCs w:val="24"/>
        </w:rPr>
      </w:pPr>
    </w:p>
    <w:p w14:paraId="0E88B1D1" w14:textId="77777777" w:rsidR="0046474A" w:rsidRDefault="0046474A" w:rsidP="000E1A66">
      <w:pPr>
        <w:rPr>
          <w:sz w:val="24"/>
          <w:szCs w:val="24"/>
        </w:rPr>
      </w:pPr>
    </w:p>
    <w:p w14:paraId="690B463B" w14:textId="77777777" w:rsidR="00944ACE" w:rsidRDefault="00944ACE" w:rsidP="000E1A66">
      <w:pPr>
        <w:rPr>
          <w:sz w:val="24"/>
          <w:szCs w:val="24"/>
        </w:rPr>
      </w:pPr>
    </w:p>
    <w:p w14:paraId="70922D95" w14:textId="77777777" w:rsidR="00944ACE" w:rsidRDefault="00944ACE" w:rsidP="000E1A66">
      <w:pPr>
        <w:rPr>
          <w:sz w:val="24"/>
          <w:szCs w:val="24"/>
        </w:rPr>
      </w:pPr>
    </w:p>
    <w:p w14:paraId="32EB9967" w14:textId="77777777" w:rsidR="000E1A66" w:rsidRPr="000E1A66" w:rsidRDefault="000E1A66" w:rsidP="000E1A66">
      <w:pPr>
        <w:jc w:val="both"/>
        <w:rPr>
          <w:sz w:val="28"/>
          <w:szCs w:val="28"/>
        </w:rPr>
      </w:pPr>
    </w:p>
    <w:p w14:paraId="3E0DF08C" w14:textId="77777777" w:rsidR="004C18EA" w:rsidRDefault="004C18EA" w:rsidP="00B25750">
      <w:pPr>
        <w:spacing w:line="276" w:lineRule="auto"/>
        <w:jc w:val="center"/>
        <w:rPr>
          <w:b/>
          <w:sz w:val="28"/>
          <w:szCs w:val="28"/>
        </w:rPr>
      </w:pPr>
    </w:p>
    <w:p w14:paraId="1368CA08" w14:textId="0248CDDB" w:rsidR="000E1A66" w:rsidRPr="00266C54" w:rsidRDefault="000E1A66" w:rsidP="00B25750">
      <w:pPr>
        <w:spacing w:line="276" w:lineRule="auto"/>
        <w:jc w:val="center"/>
        <w:rPr>
          <w:b/>
          <w:sz w:val="28"/>
          <w:szCs w:val="28"/>
        </w:rPr>
      </w:pPr>
      <w:r w:rsidRPr="00266C54">
        <w:rPr>
          <w:b/>
          <w:sz w:val="28"/>
          <w:szCs w:val="28"/>
        </w:rPr>
        <w:t>INFORMACJA OPISOWA O REALIZACJI BUDŻETU</w:t>
      </w:r>
    </w:p>
    <w:p w14:paraId="361B3E91" w14:textId="581C0118" w:rsidR="000E1A66" w:rsidRPr="00266C54" w:rsidRDefault="00944ACE" w:rsidP="00B25750">
      <w:pPr>
        <w:spacing w:line="276" w:lineRule="auto"/>
        <w:jc w:val="center"/>
        <w:rPr>
          <w:b/>
          <w:sz w:val="28"/>
          <w:szCs w:val="28"/>
        </w:rPr>
      </w:pPr>
      <w:r w:rsidRPr="00266C54">
        <w:rPr>
          <w:b/>
          <w:sz w:val="28"/>
          <w:szCs w:val="28"/>
        </w:rPr>
        <w:t>ZA</w:t>
      </w:r>
      <w:r w:rsidR="00024727">
        <w:rPr>
          <w:b/>
          <w:sz w:val="28"/>
          <w:szCs w:val="28"/>
        </w:rPr>
        <w:t xml:space="preserve"> 2021</w:t>
      </w:r>
      <w:r w:rsidR="00520542">
        <w:rPr>
          <w:b/>
          <w:sz w:val="28"/>
          <w:szCs w:val="28"/>
        </w:rPr>
        <w:t xml:space="preserve"> ROK</w:t>
      </w:r>
      <w:r w:rsidR="00024727">
        <w:rPr>
          <w:b/>
          <w:sz w:val="28"/>
          <w:szCs w:val="28"/>
        </w:rPr>
        <w:t>U</w:t>
      </w:r>
    </w:p>
    <w:p w14:paraId="4E3C1A37" w14:textId="77777777" w:rsidR="006267FB" w:rsidRPr="00266C54" w:rsidRDefault="006267FB" w:rsidP="00B25750">
      <w:pPr>
        <w:spacing w:line="276" w:lineRule="auto"/>
        <w:jc w:val="center"/>
        <w:rPr>
          <w:b/>
          <w:sz w:val="28"/>
          <w:szCs w:val="28"/>
        </w:rPr>
      </w:pPr>
    </w:p>
    <w:p w14:paraId="72C68C24" w14:textId="77777777" w:rsidR="006267FB" w:rsidRPr="00266C54" w:rsidRDefault="006267FB" w:rsidP="00B25750">
      <w:pPr>
        <w:spacing w:line="276" w:lineRule="auto"/>
        <w:jc w:val="center"/>
        <w:rPr>
          <w:b/>
          <w:sz w:val="28"/>
          <w:szCs w:val="28"/>
        </w:rPr>
      </w:pPr>
      <w:r w:rsidRPr="00266C54">
        <w:rPr>
          <w:b/>
          <w:sz w:val="28"/>
          <w:szCs w:val="28"/>
        </w:rPr>
        <w:t>PRZYCHODY</w:t>
      </w:r>
    </w:p>
    <w:p w14:paraId="45FB2AF4" w14:textId="77777777" w:rsidR="006267FB" w:rsidRPr="00266C54" w:rsidRDefault="006267FB" w:rsidP="006267FB">
      <w:pPr>
        <w:spacing w:line="276" w:lineRule="auto"/>
        <w:rPr>
          <w:b/>
          <w:sz w:val="28"/>
          <w:szCs w:val="28"/>
        </w:rPr>
      </w:pPr>
    </w:p>
    <w:p w14:paraId="4FAB9F71" w14:textId="77777777" w:rsidR="000E1A66" w:rsidRPr="00266C54" w:rsidRDefault="000E1A66" w:rsidP="00F5749B">
      <w:pPr>
        <w:spacing w:line="276" w:lineRule="auto"/>
        <w:jc w:val="both"/>
        <w:rPr>
          <w:b/>
          <w:sz w:val="28"/>
          <w:szCs w:val="28"/>
        </w:rPr>
      </w:pPr>
    </w:p>
    <w:p w14:paraId="061092DD" w14:textId="0F8ACD87" w:rsidR="006267FB" w:rsidRPr="00266C54" w:rsidRDefault="00C620BA" w:rsidP="00F5749B">
      <w:pPr>
        <w:spacing w:line="276" w:lineRule="auto"/>
        <w:jc w:val="both"/>
        <w:rPr>
          <w:b/>
          <w:sz w:val="24"/>
          <w:szCs w:val="24"/>
        </w:rPr>
      </w:pPr>
      <w:r w:rsidRPr="00266C54">
        <w:rPr>
          <w:b/>
          <w:sz w:val="24"/>
          <w:szCs w:val="24"/>
        </w:rPr>
        <w:t>Przych</w:t>
      </w:r>
      <w:r w:rsidR="001545B5" w:rsidRPr="00266C54">
        <w:rPr>
          <w:b/>
          <w:sz w:val="24"/>
          <w:szCs w:val="24"/>
        </w:rPr>
        <w:t xml:space="preserve">ody Miejsko – Gminnego Ośrodka </w:t>
      </w:r>
      <w:r w:rsidRPr="00266C54">
        <w:rPr>
          <w:b/>
          <w:sz w:val="24"/>
          <w:szCs w:val="24"/>
        </w:rPr>
        <w:t>Kultury i Rekreacji w Mroczy w</w:t>
      </w:r>
      <w:r w:rsidR="00C55213" w:rsidRPr="00266C54">
        <w:rPr>
          <w:b/>
          <w:sz w:val="24"/>
          <w:szCs w:val="24"/>
        </w:rPr>
        <w:t xml:space="preserve"> </w:t>
      </w:r>
      <w:r w:rsidR="00357570">
        <w:rPr>
          <w:b/>
          <w:sz w:val="24"/>
          <w:szCs w:val="24"/>
        </w:rPr>
        <w:t xml:space="preserve"> 2021</w:t>
      </w:r>
      <w:r w:rsidR="00C55213" w:rsidRPr="00266C54">
        <w:rPr>
          <w:b/>
          <w:sz w:val="24"/>
          <w:szCs w:val="24"/>
        </w:rPr>
        <w:t xml:space="preserve"> roku</w:t>
      </w:r>
      <w:r w:rsidRPr="00266C54">
        <w:rPr>
          <w:b/>
          <w:sz w:val="24"/>
          <w:szCs w:val="24"/>
        </w:rPr>
        <w:t xml:space="preserve"> kształtowały się następująco:</w:t>
      </w:r>
    </w:p>
    <w:p w14:paraId="44DECF79" w14:textId="1AA5AF94" w:rsidR="000E1A66" w:rsidRPr="00266C54" w:rsidRDefault="000E1A66" w:rsidP="00F5749B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>Budżet Miejsko-Gminnego Ośrodka Kult</w:t>
      </w:r>
      <w:r w:rsidR="00D75816" w:rsidRPr="00266C54">
        <w:rPr>
          <w:sz w:val="24"/>
          <w:szCs w:val="24"/>
        </w:rPr>
        <w:t>ury i Rekreacji w Mroczy na</w:t>
      </w:r>
      <w:r w:rsidR="00024727">
        <w:rPr>
          <w:sz w:val="24"/>
          <w:szCs w:val="24"/>
        </w:rPr>
        <w:t xml:space="preserve"> 3</w:t>
      </w:r>
      <w:r w:rsidR="00BC2C74">
        <w:rPr>
          <w:sz w:val="24"/>
          <w:szCs w:val="24"/>
        </w:rPr>
        <w:t>1</w:t>
      </w:r>
      <w:r w:rsidR="00024727">
        <w:rPr>
          <w:sz w:val="24"/>
          <w:szCs w:val="24"/>
        </w:rPr>
        <w:t>.</w:t>
      </w:r>
      <w:r w:rsidR="00BC2C74">
        <w:rPr>
          <w:sz w:val="24"/>
          <w:szCs w:val="24"/>
        </w:rPr>
        <w:t>12</w:t>
      </w:r>
      <w:r w:rsidR="00024727">
        <w:rPr>
          <w:sz w:val="24"/>
          <w:szCs w:val="24"/>
        </w:rPr>
        <w:t>.</w:t>
      </w:r>
      <w:r w:rsidR="00D75816" w:rsidRPr="00266C54">
        <w:rPr>
          <w:sz w:val="24"/>
          <w:szCs w:val="24"/>
        </w:rPr>
        <w:t>20</w:t>
      </w:r>
      <w:r w:rsidR="00E01418">
        <w:rPr>
          <w:sz w:val="24"/>
          <w:szCs w:val="24"/>
        </w:rPr>
        <w:t>2</w:t>
      </w:r>
      <w:r w:rsidR="00024727">
        <w:rPr>
          <w:sz w:val="24"/>
          <w:szCs w:val="24"/>
        </w:rPr>
        <w:t>1</w:t>
      </w:r>
      <w:r w:rsidRPr="00266C54">
        <w:rPr>
          <w:sz w:val="24"/>
          <w:szCs w:val="24"/>
        </w:rPr>
        <w:t>r</w:t>
      </w:r>
      <w:r w:rsidR="00024727">
        <w:rPr>
          <w:sz w:val="24"/>
          <w:szCs w:val="24"/>
        </w:rPr>
        <w:t>.</w:t>
      </w:r>
      <w:r w:rsidRPr="00266C54">
        <w:rPr>
          <w:sz w:val="24"/>
          <w:szCs w:val="24"/>
        </w:rPr>
        <w:t>, dotyczący przychodów zaplanowano na kwotę</w:t>
      </w:r>
      <w:r w:rsidR="006B2F30" w:rsidRPr="00266C54">
        <w:rPr>
          <w:sz w:val="24"/>
          <w:szCs w:val="24"/>
        </w:rPr>
        <w:t>:</w:t>
      </w:r>
      <w:r w:rsidR="009D504A" w:rsidRPr="00266C54">
        <w:rPr>
          <w:sz w:val="24"/>
          <w:szCs w:val="24"/>
        </w:rPr>
        <w:t xml:space="preserve"> </w:t>
      </w:r>
      <w:r w:rsidR="00837762">
        <w:rPr>
          <w:sz w:val="24"/>
          <w:szCs w:val="24"/>
        </w:rPr>
        <w:t>2.</w:t>
      </w:r>
      <w:r w:rsidR="00BC2C74">
        <w:rPr>
          <w:sz w:val="24"/>
          <w:szCs w:val="24"/>
        </w:rPr>
        <w:t>155</w:t>
      </w:r>
      <w:r w:rsidR="00837762">
        <w:rPr>
          <w:sz w:val="24"/>
          <w:szCs w:val="24"/>
        </w:rPr>
        <w:t>.000,00</w:t>
      </w:r>
      <w:r w:rsidR="006B2F30" w:rsidRPr="00266C54">
        <w:rPr>
          <w:sz w:val="24"/>
          <w:szCs w:val="24"/>
        </w:rPr>
        <w:t xml:space="preserve"> </w:t>
      </w:r>
      <w:r w:rsidR="00F35D43" w:rsidRPr="00266C54">
        <w:rPr>
          <w:sz w:val="24"/>
          <w:szCs w:val="24"/>
        </w:rPr>
        <w:t>zł</w:t>
      </w:r>
      <w:r w:rsidR="00F72389" w:rsidRPr="00266C54">
        <w:rPr>
          <w:sz w:val="24"/>
          <w:szCs w:val="24"/>
        </w:rPr>
        <w:t xml:space="preserve">, </w:t>
      </w:r>
      <w:r w:rsidR="00FF01F0" w:rsidRPr="00266C54">
        <w:rPr>
          <w:sz w:val="24"/>
          <w:szCs w:val="24"/>
        </w:rPr>
        <w:t>z której w</w:t>
      </w:r>
      <w:r w:rsidR="00CE52A8">
        <w:rPr>
          <w:sz w:val="24"/>
          <w:szCs w:val="24"/>
        </w:rPr>
        <w:t xml:space="preserve"> 2021</w:t>
      </w:r>
      <w:r w:rsidR="00BC2C74">
        <w:rPr>
          <w:sz w:val="24"/>
          <w:szCs w:val="24"/>
        </w:rPr>
        <w:t>r.,</w:t>
      </w:r>
      <w:r w:rsidR="001545B5" w:rsidRPr="00266C54">
        <w:rPr>
          <w:sz w:val="24"/>
          <w:szCs w:val="24"/>
        </w:rPr>
        <w:t xml:space="preserve"> wykonano kwotę </w:t>
      </w:r>
      <w:r w:rsidRPr="00266C54">
        <w:rPr>
          <w:sz w:val="24"/>
          <w:szCs w:val="24"/>
        </w:rPr>
        <w:t xml:space="preserve"> </w:t>
      </w:r>
      <w:r w:rsidR="00BC2C74">
        <w:rPr>
          <w:sz w:val="24"/>
          <w:szCs w:val="24"/>
        </w:rPr>
        <w:t>2.155</w:t>
      </w:r>
      <w:r w:rsidR="006B63D3">
        <w:rPr>
          <w:sz w:val="24"/>
          <w:szCs w:val="24"/>
        </w:rPr>
        <w:t>.</w:t>
      </w:r>
      <w:r w:rsidR="00D0698B">
        <w:rPr>
          <w:sz w:val="24"/>
          <w:szCs w:val="24"/>
        </w:rPr>
        <w:t>00,00</w:t>
      </w:r>
      <w:r w:rsidR="00F72389" w:rsidRPr="00266C54">
        <w:rPr>
          <w:sz w:val="24"/>
          <w:szCs w:val="24"/>
        </w:rPr>
        <w:t xml:space="preserve"> </w:t>
      </w:r>
      <w:r w:rsidRPr="00266C54">
        <w:rPr>
          <w:sz w:val="24"/>
          <w:szCs w:val="24"/>
        </w:rPr>
        <w:t>zł,</w:t>
      </w:r>
      <w:r w:rsidR="00F402BA" w:rsidRPr="00266C54">
        <w:rPr>
          <w:sz w:val="24"/>
          <w:szCs w:val="24"/>
        </w:rPr>
        <w:t xml:space="preserve"> </w:t>
      </w:r>
      <w:r w:rsidR="001545B5" w:rsidRPr="00266C54">
        <w:rPr>
          <w:sz w:val="24"/>
          <w:szCs w:val="24"/>
        </w:rPr>
        <w:t xml:space="preserve">co stanowi </w:t>
      </w:r>
      <w:r w:rsidRPr="00266C54">
        <w:rPr>
          <w:sz w:val="24"/>
          <w:szCs w:val="24"/>
        </w:rPr>
        <w:t xml:space="preserve"> </w:t>
      </w:r>
      <w:r w:rsidR="00BC2C74">
        <w:rPr>
          <w:sz w:val="24"/>
          <w:szCs w:val="24"/>
        </w:rPr>
        <w:t>100</w:t>
      </w:r>
      <w:r w:rsidR="00F72389" w:rsidRPr="00266C54">
        <w:rPr>
          <w:sz w:val="24"/>
          <w:szCs w:val="24"/>
        </w:rPr>
        <w:t xml:space="preserve"> </w:t>
      </w:r>
      <w:r w:rsidRPr="00266C54">
        <w:rPr>
          <w:bCs/>
          <w:sz w:val="24"/>
          <w:szCs w:val="24"/>
        </w:rPr>
        <w:t>%</w:t>
      </w:r>
      <w:r w:rsidR="001545B5" w:rsidRPr="00266C54">
        <w:rPr>
          <w:sz w:val="24"/>
          <w:szCs w:val="24"/>
        </w:rPr>
        <w:t xml:space="preserve"> w </w:t>
      </w:r>
      <w:r w:rsidRPr="00266C54">
        <w:rPr>
          <w:sz w:val="24"/>
          <w:szCs w:val="24"/>
        </w:rPr>
        <w:t>tym:</w:t>
      </w:r>
    </w:p>
    <w:p w14:paraId="32CA2EB9" w14:textId="77777777" w:rsidR="000E1A66" w:rsidRPr="00266C54" w:rsidRDefault="000E1A66" w:rsidP="00F5749B">
      <w:pPr>
        <w:spacing w:line="276" w:lineRule="auto"/>
        <w:jc w:val="both"/>
        <w:rPr>
          <w:sz w:val="24"/>
          <w:szCs w:val="24"/>
        </w:rPr>
      </w:pPr>
    </w:p>
    <w:p w14:paraId="116F39EA" w14:textId="42FD5DD1" w:rsidR="00F72389" w:rsidRPr="00266C54" w:rsidRDefault="000E1A66" w:rsidP="00F72389">
      <w:pPr>
        <w:tabs>
          <w:tab w:val="left" w:leader="dot" w:pos="567"/>
        </w:tabs>
        <w:rPr>
          <w:sz w:val="24"/>
          <w:szCs w:val="24"/>
        </w:rPr>
      </w:pPr>
      <w:r w:rsidRPr="00266C54">
        <w:rPr>
          <w:sz w:val="24"/>
          <w:szCs w:val="24"/>
        </w:rPr>
        <w:t>Dotacja organizatora</w:t>
      </w:r>
      <w:r w:rsidR="005855E2" w:rsidRPr="00266C54">
        <w:rPr>
          <w:sz w:val="24"/>
          <w:szCs w:val="24"/>
        </w:rPr>
        <w:t xml:space="preserve"> </w:t>
      </w:r>
      <w:r w:rsidR="005855E2" w:rsidRPr="00266C54">
        <w:rPr>
          <w:sz w:val="24"/>
          <w:szCs w:val="24"/>
        </w:rPr>
        <w:tab/>
      </w:r>
      <w:r w:rsidR="005855E2" w:rsidRPr="00266C54">
        <w:rPr>
          <w:sz w:val="24"/>
          <w:szCs w:val="24"/>
        </w:rPr>
        <w:tab/>
      </w:r>
      <w:r w:rsidR="005855E2" w:rsidRPr="00266C54">
        <w:rPr>
          <w:sz w:val="24"/>
          <w:szCs w:val="24"/>
        </w:rPr>
        <w:tab/>
      </w:r>
      <w:r w:rsidR="005855E2" w:rsidRPr="00266C54">
        <w:rPr>
          <w:sz w:val="24"/>
          <w:szCs w:val="24"/>
        </w:rPr>
        <w:tab/>
      </w:r>
      <w:r w:rsidR="005855E2" w:rsidRPr="00266C54">
        <w:rPr>
          <w:sz w:val="24"/>
          <w:szCs w:val="24"/>
        </w:rPr>
        <w:tab/>
      </w:r>
      <w:r w:rsidR="005855E2" w:rsidRPr="00266C54">
        <w:rPr>
          <w:sz w:val="24"/>
          <w:szCs w:val="24"/>
        </w:rPr>
        <w:tab/>
      </w:r>
      <w:r w:rsidR="005855E2" w:rsidRPr="00266C54">
        <w:rPr>
          <w:sz w:val="24"/>
          <w:szCs w:val="24"/>
        </w:rPr>
        <w:tab/>
      </w:r>
      <w:r w:rsidR="00F72389" w:rsidRPr="00266C54">
        <w:rPr>
          <w:sz w:val="24"/>
          <w:szCs w:val="24"/>
        </w:rPr>
        <w:t xml:space="preserve">                   </w:t>
      </w:r>
      <w:r w:rsidR="00602D57">
        <w:rPr>
          <w:sz w:val="24"/>
          <w:szCs w:val="24"/>
        </w:rPr>
        <w:t>2.</w:t>
      </w:r>
      <w:r w:rsidR="00BC2C74">
        <w:rPr>
          <w:sz w:val="24"/>
          <w:szCs w:val="24"/>
        </w:rPr>
        <w:t>155</w:t>
      </w:r>
      <w:r w:rsidR="00602D57">
        <w:rPr>
          <w:sz w:val="24"/>
          <w:szCs w:val="24"/>
        </w:rPr>
        <w:t>.000,00</w:t>
      </w:r>
      <w:r w:rsidR="00F72389" w:rsidRPr="00266C54">
        <w:rPr>
          <w:sz w:val="24"/>
          <w:szCs w:val="24"/>
        </w:rPr>
        <w:t xml:space="preserve"> zł  </w:t>
      </w:r>
    </w:p>
    <w:p w14:paraId="730D7D27" w14:textId="0927D132" w:rsidR="000E1A66" w:rsidRPr="00266C54" w:rsidRDefault="00CB353C" w:rsidP="00F72389">
      <w:pPr>
        <w:tabs>
          <w:tab w:val="left" w:leader="dot" w:pos="567"/>
        </w:tabs>
        <w:rPr>
          <w:sz w:val="24"/>
          <w:szCs w:val="24"/>
        </w:rPr>
      </w:pPr>
      <w:r w:rsidRPr="00266C54">
        <w:rPr>
          <w:sz w:val="24"/>
          <w:szCs w:val="24"/>
        </w:rPr>
        <w:t xml:space="preserve">Wykonane </w:t>
      </w:r>
      <w:r w:rsidR="000E1A66" w:rsidRPr="00266C54">
        <w:rPr>
          <w:sz w:val="24"/>
          <w:szCs w:val="24"/>
        </w:rPr>
        <w:t>przychody własne</w:t>
      </w:r>
      <w:r w:rsidR="002527A4" w:rsidRPr="00266C54">
        <w:rPr>
          <w:sz w:val="24"/>
          <w:szCs w:val="24"/>
        </w:rPr>
        <w:t xml:space="preserve"> (z podatkiem VAT)</w:t>
      </w:r>
      <w:r w:rsidR="000E1A66" w:rsidRPr="00266C54">
        <w:rPr>
          <w:sz w:val="24"/>
          <w:szCs w:val="24"/>
        </w:rPr>
        <w:t xml:space="preserve"> w wysokoś</w:t>
      </w:r>
      <w:r w:rsidR="00FF01F0" w:rsidRPr="00266C54">
        <w:rPr>
          <w:sz w:val="24"/>
          <w:szCs w:val="24"/>
        </w:rPr>
        <w:t>ci</w:t>
      </w:r>
      <w:r w:rsidR="002527A4" w:rsidRPr="00266C54">
        <w:rPr>
          <w:sz w:val="24"/>
          <w:szCs w:val="24"/>
        </w:rPr>
        <w:t>:</w:t>
      </w:r>
      <w:r w:rsidR="001D4DA5"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 xml:space="preserve">           </w:t>
      </w:r>
      <w:r w:rsidR="001D4DA5" w:rsidRPr="00266C54">
        <w:rPr>
          <w:sz w:val="24"/>
          <w:szCs w:val="24"/>
        </w:rPr>
        <w:tab/>
        <w:t xml:space="preserve">  </w:t>
      </w:r>
      <w:r w:rsidR="00F72389" w:rsidRPr="00266C54">
        <w:rPr>
          <w:sz w:val="24"/>
          <w:szCs w:val="24"/>
        </w:rPr>
        <w:t xml:space="preserve">    </w:t>
      </w:r>
      <w:r w:rsidR="00AB4615" w:rsidRPr="00266C54">
        <w:rPr>
          <w:sz w:val="24"/>
          <w:szCs w:val="24"/>
        </w:rPr>
        <w:t xml:space="preserve"> </w:t>
      </w:r>
      <w:r w:rsidR="00F868E0">
        <w:rPr>
          <w:sz w:val="24"/>
          <w:szCs w:val="24"/>
        </w:rPr>
        <w:t>1.207.075,82</w:t>
      </w:r>
      <w:r w:rsidR="007A179D">
        <w:rPr>
          <w:sz w:val="24"/>
          <w:szCs w:val="24"/>
        </w:rPr>
        <w:t xml:space="preserve"> </w:t>
      </w:r>
      <w:r w:rsidR="000E1A66" w:rsidRPr="00266C54">
        <w:rPr>
          <w:sz w:val="24"/>
          <w:szCs w:val="24"/>
        </w:rPr>
        <w:t>zł</w:t>
      </w:r>
    </w:p>
    <w:p w14:paraId="67873561" w14:textId="77777777" w:rsidR="000E1A66" w:rsidRPr="00266C54" w:rsidRDefault="000E1A66" w:rsidP="001D4DA5">
      <w:pPr>
        <w:rPr>
          <w:sz w:val="24"/>
          <w:szCs w:val="24"/>
        </w:rPr>
      </w:pPr>
      <w:r w:rsidRPr="00266C54">
        <w:rPr>
          <w:sz w:val="24"/>
          <w:szCs w:val="24"/>
        </w:rPr>
        <w:t>w tym:</w:t>
      </w:r>
    </w:p>
    <w:p w14:paraId="4917BFF3" w14:textId="60ED4466" w:rsidR="000E1A66" w:rsidRPr="00DE0330" w:rsidRDefault="001545B5" w:rsidP="001D4DA5">
      <w:pPr>
        <w:rPr>
          <w:sz w:val="24"/>
          <w:szCs w:val="24"/>
        </w:rPr>
      </w:pPr>
      <w:r w:rsidRPr="00266C54">
        <w:rPr>
          <w:sz w:val="24"/>
          <w:szCs w:val="24"/>
        </w:rPr>
        <w:t xml:space="preserve">- </w:t>
      </w:r>
      <w:r w:rsidR="00A647D0" w:rsidRPr="00266C54">
        <w:rPr>
          <w:sz w:val="24"/>
          <w:szCs w:val="24"/>
        </w:rPr>
        <w:t>przychody</w:t>
      </w:r>
      <w:r w:rsidR="000E1A66" w:rsidRPr="00266C54">
        <w:rPr>
          <w:sz w:val="24"/>
          <w:szCs w:val="24"/>
        </w:rPr>
        <w:t xml:space="preserve"> z najmów</w:t>
      </w:r>
      <w:r w:rsidR="001D4DA5" w:rsidRPr="00266C54">
        <w:rPr>
          <w:sz w:val="24"/>
          <w:szCs w:val="24"/>
        </w:rPr>
        <w:t xml:space="preserve"> </w:t>
      </w:r>
      <w:r w:rsidR="00C7649E" w:rsidRPr="00266C54">
        <w:rPr>
          <w:sz w:val="24"/>
          <w:szCs w:val="24"/>
        </w:rPr>
        <w:t>i zakwaterowania</w:t>
      </w:r>
      <w:r w:rsidR="001D4DA5" w:rsidRPr="00266C54">
        <w:rPr>
          <w:sz w:val="24"/>
          <w:szCs w:val="24"/>
        </w:rPr>
        <w:tab/>
      </w:r>
      <w:r w:rsidR="001D4DA5" w:rsidRPr="00266C54">
        <w:rPr>
          <w:sz w:val="24"/>
          <w:szCs w:val="24"/>
        </w:rPr>
        <w:tab/>
      </w:r>
      <w:r w:rsidR="001D4DA5" w:rsidRPr="00266C54">
        <w:rPr>
          <w:sz w:val="24"/>
          <w:szCs w:val="24"/>
        </w:rPr>
        <w:tab/>
      </w:r>
      <w:r w:rsidR="001D4DA5" w:rsidRPr="00266C54">
        <w:rPr>
          <w:sz w:val="24"/>
          <w:szCs w:val="24"/>
        </w:rPr>
        <w:tab/>
      </w:r>
      <w:r w:rsidR="00D60938">
        <w:rPr>
          <w:sz w:val="24"/>
          <w:szCs w:val="24"/>
        </w:rPr>
        <w:t xml:space="preserve">                     </w:t>
      </w:r>
      <w:r w:rsidR="00104D8B">
        <w:rPr>
          <w:sz w:val="24"/>
          <w:szCs w:val="24"/>
        </w:rPr>
        <w:t xml:space="preserve"> </w:t>
      </w:r>
      <w:r w:rsidR="005A0537">
        <w:rPr>
          <w:sz w:val="24"/>
          <w:szCs w:val="24"/>
        </w:rPr>
        <w:t>466.993,77</w:t>
      </w:r>
      <w:r w:rsidR="00D60938">
        <w:rPr>
          <w:sz w:val="24"/>
          <w:szCs w:val="24"/>
        </w:rPr>
        <w:t xml:space="preserve"> </w:t>
      </w:r>
      <w:r w:rsidR="000E1A66" w:rsidRPr="00DE0330">
        <w:rPr>
          <w:sz w:val="24"/>
          <w:szCs w:val="24"/>
        </w:rPr>
        <w:t>zł</w:t>
      </w:r>
    </w:p>
    <w:p w14:paraId="2F2BB4D4" w14:textId="760C32C1" w:rsidR="000E1A66" w:rsidRPr="00266C54" w:rsidRDefault="000E1A66" w:rsidP="001D4DA5">
      <w:pPr>
        <w:rPr>
          <w:sz w:val="24"/>
          <w:szCs w:val="24"/>
        </w:rPr>
      </w:pPr>
      <w:r w:rsidRPr="00DE0330">
        <w:rPr>
          <w:sz w:val="24"/>
          <w:szCs w:val="24"/>
        </w:rPr>
        <w:t>- przychody z usług</w:t>
      </w:r>
      <w:r w:rsidR="001D4DA5" w:rsidRPr="00DE0330">
        <w:rPr>
          <w:sz w:val="24"/>
          <w:szCs w:val="24"/>
        </w:rPr>
        <w:t xml:space="preserve"> </w:t>
      </w:r>
      <w:r w:rsidR="00FE7838" w:rsidRPr="00DE0330">
        <w:rPr>
          <w:sz w:val="24"/>
          <w:szCs w:val="24"/>
        </w:rPr>
        <w:t xml:space="preserve">gastronomicznych </w:t>
      </w:r>
      <w:r w:rsidR="001D4DA5" w:rsidRPr="00DE0330">
        <w:rPr>
          <w:sz w:val="24"/>
          <w:szCs w:val="24"/>
        </w:rPr>
        <w:tab/>
      </w:r>
      <w:r w:rsidR="001D4DA5" w:rsidRPr="00DE0330">
        <w:rPr>
          <w:sz w:val="24"/>
          <w:szCs w:val="24"/>
        </w:rPr>
        <w:tab/>
      </w:r>
      <w:r w:rsidR="001D4DA5" w:rsidRPr="00DE0330">
        <w:rPr>
          <w:sz w:val="24"/>
          <w:szCs w:val="24"/>
        </w:rPr>
        <w:tab/>
      </w:r>
      <w:r w:rsidR="001D4DA5" w:rsidRPr="00DE0330">
        <w:rPr>
          <w:sz w:val="24"/>
          <w:szCs w:val="24"/>
        </w:rPr>
        <w:tab/>
      </w:r>
      <w:r w:rsidR="001D4DA5" w:rsidRPr="00DE0330">
        <w:rPr>
          <w:sz w:val="24"/>
          <w:szCs w:val="24"/>
        </w:rPr>
        <w:tab/>
      </w:r>
      <w:r w:rsidR="00F72389" w:rsidRPr="00DE0330">
        <w:rPr>
          <w:sz w:val="24"/>
          <w:szCs w:val="24"/>
        </w:rPr>
        <w:t xml:space="preserve">        </w:t>
      </w:r>
      <w:r w:rsidR="001D4DA5" w:rsidRPr="00DE0330">
        <w:rPr>
          <w:sz w:val="24"/>
          <w:szCs w:val="24"/>
        </w:rPr>
        <w:t xml:space="preserve"> </w:t>
      </w:r>
      <w:r w:rsidR="00104D8B">
        <w:rPr>
          <w:sz w:val="24"/>
          <w:szCs w:val="24"/>
        </w:rPr>
        <w:t xml:space="preserve"> </w:t>
      </w:r>
      <w:r w:rsidR="00A51D88">
        <w:rPr>
          <w:sz w:val="24"/>
          <w:szCs w:val="24"/>
        </w:rPr>
        <w:t>670.218,25</w:t>
      </w:r>
      <w:r w:rsidR="001D4DA5" w:rsidRPr="00DE0330">
        <w:rPr>
          <w:sz w:val="24"/>
          <w:szCs w:val="24"/>
        </w:rPr>
        <w:t xml:space="preserve"> </w:t>
      </w:r>
      <w:r w:rsidR="00A647D0" w:rsidRPr="00DE0330">
        <w:rPr>
          <w:sz w:val="24"/>
          <w:szCs w:val="24"/>
        </w:rPr>
        <w:t>zł</w:t>
      </w:r>
    </w:p>
    <w:p w14:paraId="3AC503E7" w14:textId="0C966354" w:rsidR="000E1A66" w:rsidRPr="00266C54" w:rsidRDefault="00F35D43" w:rsidP="001D4DA5">
      <w:pPr>
        <w:rPr>
          <w:sz w:val="24"/>
          <w:szCs w:val="24"/>
        </w:rPr>
      </w:pPr>
      <w:r w:rsidRPr="00266C54">
        <w:rPr>
          <w:sz w:val="24"/>
          <w:szCs w:val="24"/>
        </w:rPr>
        <w:t xml:space="preserve">- </w:t>
      </w:r>
      <w:r w:rsidR="00FE7838" w:rsidRPr="00266C54">
        <w:rPr>
          <w:sz w:val="24"/>
          <w:szCs w:val="24"/>
        </w:rPr>
        <w:t>wpływy pozostałe</w:t>
      </w:r>
      <w:r w:rsidR="001D4DA5" w:rsidRPr="00266C54">
        <w:rPr>
          <w:sz w:val="24"/>
          <w:szCs w:val="24"/>
        </w:rPr>
        <w:tab/>
      </w:r>
      <w:r w:rsidR="001D4DA5" w:rsidRPr="00266C54">
        <w:rPr>
          <w:sz w:val="24"/>
          <w:szCs w:val="24"/>
        </w:rPr>
        <w:tab/>
      </w:r>
      <w:r w:rsidR="001D4DA5" w:rsidRPr="00266C54">
        <w:rPr>
          <w:sz w:val="24"/>
          <w:szCs w:val="24"/>
        </w:rPr>
        <w:tab/>
      </w:r>
      <w:r w:rsidR="001D4DA5" w:rsidRPr="00266C54">
        <w:rPr>
          <w:sz w:val="24"/>
          <w:szCs w:val="24"/>
        </w:rPr>
        <w:tab/>
      </w:r>
      <w:r w:rsidR="001D4DA5" w:rsidRPr="00266C54">
        <w:rPr>
          <w:sz w:val="24"/>
          <w:szCs w:val="24"/>
        </w:rPr>
        <w:tab/>
      </w:r>
      <w:r w:rsidR="001D4DA5" w:rsidRPr="00266C54">
        <w:rPr>
          <w:sz w:val="24"/>
          <w:szCs w:val="24"/>
        </w:rPr>
        <w:tab/>
      </w:r>
      <w:r w:rsidR="00104D8B">
        <w:rPr>
          <w:sz w:val="24"/>
          <w:szCs w:val="24"/>
        </w:rPr>
        <w:t xml:space="preserve">                                </w:t>
      </w:r>
      <w:r w:rsidR="003021E9">
        <w:rPr>
          <w:sz w:val="24"/>
          <w:szCs w:val="24"/>
        </w:rPr>
        <w:t xml:space="preserve">   </w:t>
      </w:r>
      <w:r w:rsidR="00F868E0">
        <w:rPr>
          <w:sz w:val="24"/>
          <w:szCs w:val="24"/>
        </w:rPr>
        <w:t>69.863,80</w:t>
      </w:r>
      <w:r w:rsidR="003021E9">
        <w:rPr>
          <w:sz w:val="24"/>
          <w:szCs w:val="24"/>
        </w:rPr>
        <w:t xml:space="preserve"> </w:t>
      </w:r>
      <w:r w:rsidR="000E1A66" w:rsidRPr="00DE0330">
        <w:rPr>
          <w:sz w:val="24"/>
          <w:szCs w:val="24"/>
        </w:rPr>
        <w:t>zł</w:t>
      </w:r>
    </w:p>
    <w:p w14:paraId="33339B6C" w14:textId="77777777" w:rsidR="000E1A66" w:rsidRPr="00266C54" w:rsidRDefault="001D4DA5" w:rsidP="001D4DA5">
      <w:pPr>
        <w:rPr>
          <w:sz w:val="24"/>
          <w:szCs w:val="24"/>
        </w:rPr>
      </w:pPr>
      <w:r w:rsidRPr="00266C54">
        <w:rPr>
          <w:sz w:val="24"/>
          <w:szCs w:val="24"/>
        </w:rPr>
        <w:tab/>
        <w:t xml:space="preserve">    </w:t>
      </w:r>
      <w:r w:rsidR="00094732" w:rsidRPr="00266C54">
        <w:rPr>
          <w:sz w:val="24"/>
          <w:szCs w:val="24"/>
        </w:rPr>
        <w:t xml:space="preserve">                                                                     </w:t>
      </w:r>
      <w:r w:rsidRPr="00266C54">
        <w:rPr>
          <w:sz w:val="24"/>
          <w:szCs w:val="24"/>
        </w:rPr>
        <w:t xml:space="preserve"> </w:t>
      </w:r>
    </w:p>
    <w:p w14:paraId="5DDE444A" w14:textId="77777777" w:rsidR="000E1A66" w:rsidRPr="00266C54" w:rsidRDefault="000E1A66" w:rsidP="00F5749B">
      <w:pPr>
        <w:spacing w:line="276" w:lineRule="auto"/>
        <w:jc w:val="both"/>
        <w:rPr>
          <w:sz w:val="28"/>
          <w:szCs w:val="28"/>
        </w:rPr>
      </w:pPr>
    </w:p>
    <w:p w14:paraId="32EEC4B8" w14:textId="61F236A1" w:rsidR="00DF52F5" w:rsidRPr="00266C54" w:rsidRDefault="00F5749B" w:rsidP="00F5749B">
      <w:pPr>
        <w:spacing w:line="276" w:lineRule="auto"/>
        <w:jc w:val="both"/>
        <w:rPr>
          <w:b/>
          <w:sz w:val="28"/>
          <w:szCs w:val="28"/>
        </w:rPr>
      </w:pPr>
      <w:r w:rsidRPr="00266C54">
        <w:rPr>
          <w:b/>
          <w:sz w:val="28"/>
          <w:szCs w:val="28"/>
        </w:rPr>
        <w:t xml:space="preserve"> </w:t>
      </w:r>
      <w:r w:rsidR="00114D55" w:rsidRPr="00266C54">
        <w:rPr>
          <w:b/>
          <w:sz w:val="28"/>
          <w:szCs w:val="28"/>
        </w:rPr>
        <w:t>Przychody</w:t>
      </w:r>
      <w:r w:rsidR="000E1A66" w:rsidRPr="00266C54">
        <w:rPr>
          <w:b/>
          <w:sz w:val="28"/>
          <w:szCs w:val="28"/>
        </w:rPr>
        <w:t xml:space="preserve"> MGOKiR w Mroczy w 20</w:t>
      </w:r>
      <w:r w:rsidR="00E01418">
        <w:rPr>
          <w:b/>
          <w:sz w:val="28"/>
          <w:szCs w:val="28"/>
        </w:rPr>
        <w:t>2</w:t>
      </w:r>
      <w:r w:rsidR="00873ABD">
        <w:rPr>
          <w:b/>
          <w:sz w:val="28"/>
          <w:szCs w:val="28"/>
        </w:rPr>
        <w:t>1</w:t>
      </w:r>
      <w:r w:rsidR="006D231D" w:rsidRPr="00266C54">
        <w:rPr>
          <w:b/>
          <w:sz w:val="28"/>
          <w:szCs w:val="28"/>
        </w:rPr>
        <w:t xml:space="preserve"> roku</w:t>
      </w:r>
      <w:r w:rsidR="000E1A66" w:rsidRPr="00266C54">
        <w:rPr>
          <w:b/>
          <w:sz w:val="28"/>
          <w:szCs w:val="28"/>
        </w:rPr>
        <w:t xml:space="preserve"> kształtowały</w:t>
      </w:r>
      <w:r w:rsidR="00114D55" w:rsidRPr="00266C54">
        <w:rPr>
          <w:b/>
          <w:sz w:val="28"/>
          <w:szCs w:val="28"/>
        </w:rPr>
        <w:br/>
      </w:r>
      <w:r w:rsidR="000E1A66" w:rsidRPr="00266C54">
        <w:rPr>
          <w:b/>
          <w:sz w:val="28"/>
          <w:szCs w:val="28"/>
        </w:rPr>
        <w:t>się następująco:</w:t>
      </w:r>
      <w:r w:rsidR="000E1A66" w:rsidRPr="00266C54">
        <w:rPr>
          <w:sz w:val="28"/>
          <w:szCs w:val="28"/>
        </w:rPr>
        <w:t xml:space="preserve"> </w:t>
      </w:r>
    </w:p>
    <w:p w14:paraId="0CFD87A9" w14:textId="57FEDBA5" w:rsidR="00DF52F5" w:rsidRPr="00266C54" w:rsidRDefault="008F7E94" w:rsidP="00F5749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54A1670" w14:textId="39D8B1C4" w:rsidR="001545B5" w:rsidRPr="00240540" w:rsidRDefault="00114D55" w:rsidP="00240540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 xml:space="preserve">Dotacja z </w:t>
      </w:r>
      <w:proofErr w:type="spellStart"/>
      <w:r w:rsidRPr="00266C54">
        <w:rPr>
          <w:sz w:val="24"/>
          <w:szCs w:val="24"/>
        </w:rPr>
        <w:t>UMiG</w:t>
      </w:r>
      <w:proofErr w:type="spellEnd"/>
      <w:r w:rsidRPr="00266C54">
        <w:rPr>
          <w:sz w:val="24"/>
          <w:szCs w:val="24"/>
        </w:rPr>
        <w:t xml:space="preserve"> w </w:t>
      </w:r>
      <w:r w:rsidR="000E1A66" w:rsidRPr="00266C54">
        <w:rPr>
          <w:sz w:val="24"/>
          <w:szCs w:val="24"/>
        </w:rPr>
        <w:t>Mroczy dla MGOKiR z</w:t>
      </w:r>
      <w:r w:rsidRPr="00266C54">
        <w:rPr>
          <w:sz w:val="24"/>
          <w:szCs w:val="24"/>
        </w:rPr>
        <w:t>aplanowana na kwotę</w:t>
      </w:r>
      <w:r w:rsidR="007017BF" w:rsidRPr="00266C54">
        <w:rPr>
          <w:sz w:val="24"/>
          <w:szCs w:val="24"/>
        </w:rPr>
        <w:t xml:space="preserve"> </w:t>
      </w:r>
      <w:r w:rsidR="000F470E">
        <w:rPr>
          <w:sz w:val="24"/>
          <w:szCs w:val="24"/>
        </w:rPr>
        <w:t>2.</w:t>
      </w:r>
      <w:r w:rsidR="0056657F">
        <w:rPr>
          <w:sz w:val="24"/>
          <w:szCs w:val="24"/>
        </w:rPr>
        <w:t>155.000</w:t>
      </w:r>
      <w:r w:rsidR="000F470E">
        <w:rPr>
          <w:sz w:val="24"/>
          <w:szCs w:val="24"/>
        </w:rPr>
        <w:t>,00</w:t>
      </w:r>
      <w:r w:rsidR="00531592" w:rsidRPr="00266C54">
        <w:rPr>
          <w:sz w:val="24"/>
          <w:szCs w:val="24"/>
        </w:rPr>
        <w:t xml:space="preserve"> </w:t>
      </w:r>
      <w:r w:rsidR="001545B5" w:rsidRPr="00266C54">
        <w:rPr>
          <w:sz w:val="24"/>
          <w:szCs w:val="24"/>
        </w:rPr>
        <w:t>zł,</w:t>
      </w:r>
      <w:r w:rsidR="001545B5" w:rsidRPr="00266C54">
        <w:rPr>
          <w:sz w:val="24"/>
          <w:szCs w:val="24"/>
        </w:rPr>
        <w:br/>
      </w:r>
      <w:r w:rsidR="000E1A66" w:rsidRPr="00266C54">
        <w:rPr>
          <w:sz w:val="24"/>
          <w:szCs w:val="24"/>
        </w:rPr>
        <w:t>z której wykonano w</w:t>
      </w:r>
      <w:r w:rsidR="00A267F2">
        <w:rPr>
          <w:sz w:val="24"/>
          <w:szCs w:val="24"/>
        </w:rPr>
        <w:t xml:space="preserve"> 2021</w:t>
      </w:r>
      <w:r w:rsidR="00C55213" w:rsidRPr="00266C54">
        <w:rPr>
          <w:sz w:val="24"/>
          <w:szCs w:val="24"/>
        </w:rPr>
        <w:t xml:space="preserve"> roku</w:t>
      </w:r>
      <w:r w:rsidR="002B151C" w:rsidRPr="00266C54">
        <w:rPr>
          <w:sz w:val="24"/>
          <w:szCs w:val="24"/>
        </w:rPr>
        <w:t xml:space="preserve"> kwotę</w:t>
      </w:r>
      <w:r w:rsidR="00BA7839" w:rsidRPr="00266C54">
        <w:rPr>
          <w:sz w:val="24"/>
          <w:szCs w:val="24"/>
        </w:rPr>
        <w:t xml:space="preserve"> </w:t>
      </w:r>
      <w:r w:rsidR="0056657F">
        <w:rPr>
          <w:sz w:val="24"/>
          <w:szCs w:val="24"/>
        </w:rPr>
        <w:t>2.155</w:t>
      </w:r>
      <w:r w:rsidR="006B63D3">
        <w:rPr>
          <w:sz w:val="24"/>
          <w:szCs w:val="24"/>
        </w:rPr>
        <w:t>.000,00</w:t>
      </w:r>
      <w:r w:rsidR="007017BF" w:rsidRPr="00266C54">
        <w:rPr>
          <w:sz w:val="24"/>
          <w:szCs w:val="24"/>
        </w:rPr>
        <w:t xml:space="preserve"> zł, co stanowi</w:t>
      </w:r>
      <w:r w:rsidR="00492CB0" w:rsidRPr="00266C54">
        <w:rPr>
          <w:sz w:val="24"/>
          <w:szCs w:val="24"/>
        </w:rPr>
        <w:t xml:space="preserve"> </w:t>
      </w:r>
      <w:r w:rsidR="00240540">
        <w:rPr>
          <w:sz w:val="24"/>
          <w:szCs w:val="24"/>
        </w:rPr>
        <w:t>100</w:t>
      </w:r>
      <w:r w:rsidR="007017BF" w:rsidRPr="00240540">
        <w:rPr>
          <w:sz w:val="24"/>
          <w:szCs w:val="24"/>
        </w:rPr>
        <w:t xml:space="preserve"> </w:t>
      </w:r>
      <w:r w:rsidR="002B151C" w:rsidRPr="00240540">
        <w:rPr>
          <w:sz w:val="24"/>
          <w:szCs w:val="24"/>
        </w:rPr>
        <w:t>%</w:t>
      </w:r>
      <w:r w:rsidR="00240540">
        <w:rPr>
          <w:sz w:val="24"/>
          <w:szCs w:val="24"/>
        </w:rPr>
        <w:t>.</w:t>
      </w:r>
    </w:p>
    <w:p w14:paraId="364BC1CC" w14:textId="77777777" w:rsidR="000E1A66" w:rsidRPr="00266C54" w:rsidRDefault="000E1A66" w:rsidP="001545B5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 w:rsidRPr="00266C54">
        <w:rPr>
          <w:sz w:val="24"/>
          <w:szCs w:val="24"/>
        </w:rPr>
        <w:t>Dotację otrzymano na wykonywanie wydatków statutowych.</w:t>
      </w:r>
    </w:p>
    <w:p w14:paraId="1356735F" w14:textId="54A7F15D" w:rsidR="000E1A66" w:rsidRPr="00266C54" w:rsidRDefault="00FA09AB" w:rsidP="00624716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>Przychody netto (bez podatku VAT)</w:t>
      </w:r>
      <w:r w:rsidR="00624716" w:rsidRPr="00266C54">
        <w:rPr>
          <w:sz w:val="24"/>
          <w:szCs w:val="24"/>
        </w:rPr>
        <w:t xml:space="preserve"> wy</w:t>
      </w:r>
      <w:r w:rsidR="00C072F8" w:rsidRPr="00266C54">
        <w:rPr>
          <w:sz w:val="24"/>
          <w:szCs w:val="24"/>
        </w:rPr>
        <w:t xml:space="preserve">nosiły </w:t>
      </w:r>
      <w:r w:rsidR="00987F84">
        <w:rPr>
          <w:sz w:val="24"/>
          <w:szCs w:val="24"/>
        </w:rPr>
        <w:t>1.103.792,38</w:t>
      </w:r>
      <w:r w:rsidR="00CB4916">
        <w:rPr>
          <w:sz w:val="24"/>
          <w:szCs w:val="24"/>
        </w:rPr>
        <w:t xml:space="preserve"> </w:t>
      </w:r>
      <w:r w:rsidR="00624716" w:rsidRPr="00266C54">
        <w:rPr>
          <w:sz w:val="24"/>
          <w:szCs w:val="24"/>
        </w:rPr>
        <w:t>zł i</w:t>
      </w:r>
      <w:r w:rsidRPr="00266C54">
        <w:rPr>
          <w:sz w:val="24"/>
          <w:szCs w:val="24"/>
        </w:rPr>
        <w:t xml:space="preserve"> kształtowały </w:t>
      </w:r>
      <w:r w:rsidR="00E07509" w:rsidRPr="00266C54">
        <w:rPr>
          <w:sz w:val="24"/>
          <w:szCs w:val="24"/>
        </w:rPr>
        <w:t xml:space="preserve">                        </w:t>
      </w:r>
      <w:r w:rsidRPr="00266C54">
        <w:rPr>
          <w:sz w:val="24"/>
          <w:szCs w:val="24"/>
        </w:rPr>
        <w:t>się następująco:</w:t>
      </w:r>
    </w:p>
    <w:p w14:paraId="7694C931" w14:textId="77777777" w:rsidR="00624716" w:rsidRPr="00266C54" w:rsidRDefault="00624716" w:rsidP="00876271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</w:p>
    <w:p w14:paraId="44F75A28" w14:textId="1F15A5DE" w:rsidR="00A506FC" w:rsidRPr="00266C54" w:rsidRDefault="000E1A66" w:rsidP="00876271">
      <w:pPr>
        <w:pStyle w:val="Akapitzlist"/>
        <w:numPr>
          <w:ilvl w:val="0"/>
          <w:numId w:val="39"/>
        </w:numPr>
        <w:spacing w:line="276" w:lineRule="auto"/>
        <w:rPr>
          <w:sz w:val="24"/>
          <w:szCs w:val="24"/>
        </w:rPr>
      </w:pPr>
      <w:r w:rsidRPr="00266C54">
        <w:rPr>
          <w:sz w:val="24"/>
          <w:szCs w:val="24"/>
        </w:rPr>
        <w:t>Przychody z na</w:t>
      </w:r>
      <w:r w:rsidR="00114D55" w:rsidRPr="00266C54">
        <w:rPr>
          <w:sz w:val="24"/>
          <w:szCs w:val="24"/>
        </w:rPr>
        <w:t>jmów</w:t>
      </w:r>
      <w:r w:rsidR="007F3923" w:rsidRPr="00266C54">
        <w:rPr>
          <w:sz w:val="24"/>
          <w:szCs w:val="24"/>
        </w:rPr>
        <w:t xml:space="preserve"> wynosiły </w:t>
      </w:r>
      <w:r w:rsidR="006C1B4F">
        <w:rPr>
          <w:sz w:val="24"/>
          <w:szCs w:val="24"/>
        </w:rPr>
        <w:t>268.147,32</w:t>
      </w:r>
      <w:r w:rsidR="007F3923" w:rsidRPr="00266C54">
        <w:rPr>
          <w:sz w:val="24"/>
          <w:szCs w:val="24"/>
        </w:rPr>
        <w:t xml:space="preserve"> zł</w:t>
      </w:r>
      <w:r w:rsidR="00114D55" w:rsidRPr="00266C54">
        <w:rPr>
          <w:sz w:val="24"/>
          <w:szCs w:val="24"/>
        </w:rPr>
        <w:br/>
      </w:r>
    </w:p>
    <w:p w14:paraId="604A8606" w14:textId="77777777" w:rsidR="000E1A66" w:rsidRPr="00266C54" w:rsidRDefault="00624716" w:rsidP="00624716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 xml:space="preserve">            </w:t>
      </w:r>
      <w:r w:rsidR="000E1A66" w:rsidRPr="00266C54">
        <w:rPr>
          <w:sz w:val="24"/>
          <w:szCs w:val="24"/>
        </w:rPr>
        <w:t xml:space="preserve">w tym: </w:t>
      </w:r>
    </w:p>
    <w:p w14:paraId="260477B0" w14:textId="4E3FAD26" w:rsidR="000E1A66" w:rsidRPr="00266C54" w:rsidRDefault="007017BF" w:rsidP="00F5749B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6B4554">
        <w:rPr>
          <w:sz w:val="24"/>
          <w:szCs w:val="24"/>
        </w:rPr>
        <w:t xml:space="preserve">- </w:t>
      </w:r>
      <w:r w:rsidR="00DC1A20">
        <w:rPr>
          <w:sz w:val="24"/>
          <w:szCs w:val="24"/>
        </w:rPr>
        <w:t xml:space="preserve"> </w:t>
      </w:r>
      <w:r w:rsidR="00667733">
        <w:rPr>
          <w:sz w:val="24"/>
          <w:szCs w:val="24"/>
        </w:rPr>
        <w:t>61</w:t>
      </w:r>
      <w:r w:rsidR="00D87EF7">
        <w:rPr>
          <w:sz w:val="24"/>
          <w:szCs w:val="24"/>
        </w:rPr>
        <w:t>.630,93</w:t>
      </w:r>
      <w:r w:rsidR="0017146F">
        <w:rPr>
          <w:sz w:val="24"/>
          <w:szCs w:val="24"/>
        </w:rPr>
        <w:t xml:space="preserve"> </w:t>
      </w:r>
      <w:r w:rsidR="000E1A66" w:rsidRPr="00266C54">
        <w:rPr>
          <w:sz w:val="24"/>
          <w:szCs w:val="24"/>
        </w:rPr>
        <w:t xml:space="preserve">zł z najmów </w:t>
      </w:r>
      <w:r w:rsidR="000B01D5" w:rsidRPr="00266C54">
        <w:rPr>
          <w:sz w:val="24"/>
          <w:szCs w:val="24"/>
        </w:rPr>
        <w:t>S</w:t>
      </w:r>
      <w:r w:rsidR="000E1A66" w:rsidRPr="00266C54">
        <w:rPr>
          <w:sz w:val="24"/>
          <w:szCs w:val="24"/>
        </w:rPr>
        <w:t>ali</w:t>
      </w:r>
      <w:r w:rsidR="000B01D5">
        <w:rPr>
          <w:sz w:val="24"/>
          <w:szCs w:val="24"/>
        </w:rPr>
        <w:t xml:space="preserve"> i pomieszczeń</w:t>
      </w:r>
      <w:r w:rsidR="000E1A66" w:rsidRPr="00266C54">
        <w:rPr>
          <w:sz w:val="24"/>
          <w:szCs w:val="24"/>
        </w:rPr>
        <w:t xml:space="preserve"> MGOKiR</w:t>
      </w:r>
      <w:r w:rsidR="0044546A" w:rsidRPr="00266C54">
        <w:rPr>
          <w:sz w:val="24"/>
          <w:szCs w:val="24"/>
        </w:rPr>
        <w:t xml:space="preserve"> ul. Śluzowa 6</w:t>
      </w:r>
      <w:r w:rsidR="000E1A66" w:rsidRPr="00266C54">
        <w:rPr>
          <w:sz w:val="24"/>
          <w:szCs w:val="24"/>
        </w:rPr>
        <w:t>,</w:t>
      </w:r>
    </w:p>
    <w:p w14:paraId="147056CF" w14:textId="51AADEE7" w:rsidR="00FC6E7A" w:rsidRPr="00266C54" w:rsidRDefault="001545B5" w:rsidP="00F5749B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6B4554">
        <w:rPr>
          <w:sz w:val="24"/>
          <w:szCs w:val="24"/>
        </w:rPr>
        <w:t xml:space="preserve">- </w:t>
      </w:r>
      <w:r w:rsidR="008D3C80" w:rsidRPr="006B4554">
        <w:rPr>
          <w:sz w:val="24"/>
          <w:szCs w:val="24"/>
        </w:rPr>
        <w:t xml:space="preserve">  </w:t>
      </w:r>
      <w:r w:rsidR="00B26F62" w:rsidRPr="006B4554">
        <w:rPr>
          <w:sz w:val="24"/>
          <w:szCs w:val="24"/>
        </w:rPr>
        <w:t xml:space="preserve">   </w:t>
      </w:r>
      <w:r w:rsidR="00D0117E">
        <w:rPr>
          <w:sz w:val="24"/>
          <w:szCs w:val="24"/>
        </w:rPr>
        <w:t>422,76</w:t>
      </w:r>
      <w:r w:rsidRPr="00266C54">
        <w:rPr>
          <w:sz w:val="24"/>
          <w:szCs w:val="24"/>
        </w:rPr>
        <w:t xml:space="preserve"> zł z najmów w</w:t>
      </w:r>
      <w:r w:rsidR="00DE58FA" w:rsidRPr="00266C54">
        <w:rPr>
          <w:sz w:val="24"/>
          <w:szCs w:val="24"/>
        </w:rPr>
        <w:t xml:space="preserve"> OPO</w:t>
      </w:r>
      <w:r w:rsidR="00FC6E7A" w:rsidRPr="00266C54">
        <w:rPr>
          <w:sz w:val="24"/>
          <w:szCs w:val="24"/>
        </w:rPr>
        <w:t>,</w:t>
      </w:r>
    </w:p>
    <w:p w14:paraId="34BEFBB2" w14:textId="0C689C80" w:rsidR="00DE58FA" w:rsidRPr="00266C54" w:rsidRDefault="00FC6E7A" w:rsidP="00FC6E7A">
      <w:pPr>
        <w:spacing w:line="276" w:lineRule="auto"/>
        <w:ind w:firstLine="709"/>
        <w:jc w:val="both"/>
        <w:rPr>
          <w:sz w:val="24"/>
          <w:szCs w:val="24"/>
        </w:rPr>
      </w:pPr>
      <w:r w:rsidRPr="006B4554">
        <w:rPr>
          <w:sz w:val="24"/>
          <w:szCs w:val="24"/>
        </w:rPr>
        <w:t xml:space="preserve">- </w:t>
      </w:r>
      <w:r w:rsidR="00DC1A20">
        <w:rPr>
          <w:sz w:val="24"/>
          <w:szCs w:val="24"/>
        </w:rPr>
        <w:t xml:space="preserve"> </w:t>
      </w:r>
      <w:r w:rsidR="005C0B34">
        <w:rPr>
          <w:sz w:val="24"/>
          <w:szCs w:val="24"/>
        </w:rPr>
        <w:t>38.542,31</w:t>
      </w:r>
      <w:r w:rsidRPr="00266C54">
        <w:rPr>
          <w:sz w:val="24"/>
          <w:szCs w:val="24"/>
        </w:rPr>
        <w:t xml:space="preserve"> zł z najmów w</w:t>
      </w:r>
      <w:r w:rsidR="002D704E" w:rsidRPr="00266C54">
        <w:rPr>
          <w:sz w:val="24"/>
          <w:szCs w:val="24"/>
        </w:rPr>
        <w:t xml:space="preserve"> OHR</w:t>
      </w:r>
      <w:r w:rsidR="00DE58FA" w:rsidRPr="00266C54">
        <w:rPr>
          <w:sz w:val="24"/>
          <w:szCs w:val="24"/>
        </w:rPr>
        <w:t>,</w:t>
      </w:r>
    </w:p>
    <w:p w14:paraId="1DCAB3DB" w14:textId="442FADE5" w:rsidR="000E1A66" w:rsidRPr="00266C54" w:rsidRDefault="00624716" w:rsidP="00DE58FA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 xml:space="preserve">            </w:t>
      </w:r>
      <w:r w:rsidR="00114D55" w:rsidRPr="006B4554">
        <w:rPr>
          <w:sz w:val="24"/>
          <w:szCs w:val="24"/>
        </w:rPr>
        <w:t>-</w:t>
      </w:r>
      <w:r w:rsidR="007017BF" w:rsidRPr="006B4554">
        <w:rPr>
          <w:sz w:val="24"/>
          <w:szCs w:val="24"/>
        </w:rPr>
        <w:t xml:space="preserve"> </w:t>
      </w:r>
      <w:r w:rsidR="00DC1A20">
        <w:rPr>
          <w:sz w:val="24"/>
          <w:szCs w:val="24"/>
        </w:rPr>
        <w:t xml:space="preserve"> </w:t>
      </w:r>
      <w:r w:rsidR="00512309">
        <w:rPr>
          <w:sz w:val="24"/>
          <w:szCs w:val="24"/>
        </w:rPr>
        <w:t>38</w:t>
      </w:r>
      <w:r w:rsidR="00844695">
        <w:rPr>
          <w:sz w:val="24"/>
          <w:szCs w:val="24"/>
        </w:rPr>
        <w:t>.641,18</w:t>
      </w:r>
      <w:r w:rsidR="00FC6E7A" w:rsidRPr="00266C54">
        <w:rPr>
          <w:sz w:val="24"/>
          <w:szCs w:val="24"/>
        </w:rPr>
        <w:t xml:space="preserve"> </w:t>
      </w:r>
      <w:r w:rsidR="000E1A66" w:rsidRPr="00266C54">
        <w:rPr>
          <w:sz w:val="24"/>
          <w:szCs w:val="24"/>
        </w:rPr>
        <w:t>z</w:t>
      </w:r>
      <w:r w:rsidR="00DE58FA" w:rsidRPr="00266C54">
        <w:rPr>
          <w:sz w:val="24"/>
          <w:szCs w:val="24"/>
        </w:rPr>
        <w:t>ł</w:t>
      </w:r>
      <w:r w:rsidR="000E1A66" w:rsidRPr="00266C54">
        <w:rPr>
          <w:sz w:val="24"/>
          <w:szCs w:val="24"/>
        </w:rPr>
        <w:t xml:space="preserve"> </w:t>
      </w:r>
      <w:r w:rsidR="000D6F0E" w:rsidRPr="00266C54">
        <w:rPr>
          <w:sz w:val="24"/>
          <w:szCs w:val="24"/>
        </w:rPr>
        <w:t xml:space="preserve">z </w:t>
      </w:r>
      <w:r w:rsidR="000E1A66" w:rsidRPr="00266C54">
        <w:rPr>
          <w:sz w:val="24"/>
          <w:szCs w:val="24"/>
        </w:rPr>
        <w:t xml:space="preserve">najmów </w:t>
      </w:r>
      <w:r w:rsidR="000B01D5" w:rsidRPr="00266C54">
        <w:rPr>
          <w:sz w:val="24"/>
          <w:szCs w:val="24"/>
        </w:rPr>
        <w:t>S</w:t>
      </w:r>
      <w:r w:rsidR="000E1A66" w:rsidRPr="00266C54">
        <w:rPr>
          <w:sz w:val="24"/>
          <w:szCs w:val="24"/>
        </w:rPr>
        <w:t>ali</w:t>
      </w:r>
      <w:r w:rsidR="000B01D5">
        <w:rPr>
          <w:sz w:val="24"/>
          <w:szCs w:val="24"/>
        </w:rPr>
        <w:t xml:space="preserve"> i pomieszczeń</w:t>
      </w:r>
      <w:r w:rsidR="000E1A66" w:rsidRPr="00266C54">
        <w:rPr>
          <w:sz w:val="24"/>
          <w:szCs w:val="24"/>
        </w:rPr>
        <w:t xml:space="preserve"> WDK Witosław,</w:t>
      </w:r>
    </w:p>
    <w:p w14:paraId="0462AA62" w14:textId="695C8077" w:rsidR="00A85191" w:rsidRPr="00266C54" w:rsidRDefault="00A85191" w:rsidP="00DE58FA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6B4554">
        <w:rPr>
          <w:sz w:val="24"/>
          <w:szCs w:val="24"/>
        </w:rPr>
        <w:t xml:space="preserve">- </w:t>
      </w:r>
      <w:r w:rsidR="00DC1A20">
        <w:rPr>
          <w:sz w:val="24"/>
          <w:szCs w:val="24"/>
        </w:rPr>
        <w:t>100.691,89</w:t>
      </w:r>
      <w:r w:rsidRPr="00266C54">
        <w:rPr>
          <w:sz w:val="24"/>
          <w:szCs w:val="24"/>
        </w:rPr>
        <w:t xml:space="preserve"> </w:t>
      </w:r>
      <w:r w:rsidR="00FC5A2C" w:rsidRPr="00266C54">
        <w:rPr>
          <w:sz w:val="24"/>
          <w:szCs w:val="24"/>
        </w:rPr>
        <w:t xml:space="preserve">zł </w:t>
      </w:r>
      <w:r w:rsidR="00E64CE4" w:rsidRPr="00266C54">
        <w:rPr>
          <w:sz w:val="24"/>
          <w:szCs w:val="24"/>
        </w:rPr>
        <w:t xml:space="preserve">z </w:t>
      </w:r>
      <w:r w:rsidRPr="00266C54">
        <w:rPr>
          <w:sz w:val="24"/>
          <w:szCs w:val="24"/>
        </w:rPr>
        <w:t>najmów dotyczących Hali</w:t>
      </w:r>
      <w:r w:rsidR="00846F10" w:rsidRPr="00266C54">
        <w:rPr>
          <w:sz w:val="24"/>
          <w:szCs w:val="24"/>
        </w:rPr>
        <w:t xml:space="preserve"> Widowiskowo - Sportowej</w:t>
      </w:r>
      <w:r w:rsidRPr="00266C54">
        <w:rPr>
          <w:sz w:val="24"/>
          <w:szCs w:val="24"/>
        </w:rPr>
        <w:t>,</w:t>
      </w:r>
    </w:p>
    <w:p w14:paraId="582F3290" w14:textId="79BF6C72" w:rsidR="000E1A66" w:rsidRPr="00266C54" w:rsidRDefault="007017BF" w:rsidP="00F5749B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  <w:t xml:space="preserve">- </w:t>
      </w:r>
      <w:r w:rsidR="00E93668">
        <w:rPr>
          <w:sz w:val="24"/>
          <w:szCs w:val="24"/>
        </w:rPr>
        <w:t xml:space="preserve">  </w:t>
      </w:r>
      <w:r w:rsidR="002F0DC1">
        <w:rPr>
          <w:sz w:val="24"/>
          <w:szCs w:val="24"/>
        </w:rPr>
        <w:t>28.218,25</w:t>
      </w:r>
      <w:r w:rsidR="00E93668">
        <w:rPr>
          <w:sz w:val="24"/>
          <w:szCs w:val="24"/>
        </w:rPr>
        <w:t xml:space="preserve"> </w:t>
      </w:r>
      <w:r w:rsidR="00A506FC" w:rsidRPr="00266C54">
        <w:rPr>
          <w:sz w:val="24"/>
          <w:szCs w:val="24"/>
        </w:rPr>
        <w:t>zł z najmów sali Świetlic W</w:t>
      </w:r>
      <w:r w:rsidR="000E1A66" w:rsidRPr="00266C54">
        <w:rPr>
          <w:sz w:val="24"/>
          <w:szCs w:val="24"/>
        </w:rPr>
        <w:t xml:space="preserve">iejskich. </w:t>
      </w:r>
    </w:p>
    <w:p w14:paraId="25B3AAA9" w14:textId="77777777" w:rsidR="00F87A2B" w:rsidRPr="00266C54" w:rsidRDefault="001545B5" w:rsidP="00F5749B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  <w:t xml:space="preserve">- </w:t>
      </w:r>
      <w:r w:rsidR="00F87A2B" w:rsidRPr="00266C54">
        <w:rPr>
          <w:sz w:val="24"/>
          <w:szCs w:val="24"/>
        </w:rPr>
        <w:t>w tym</w:t>
      </w:r>
      <w:r w:rsidR="00734F09" w:rsidRPr="00266C54">
        <w:rPr>
          <w:sz w:val="24"/>
          <w:szCs w:val="24"/>
        </w:rPr>
        <w:t>:</w:t>
      </w:r>
    </w:p>
    <w:p w14:paraId="78A6E1E5" w14:textId="743AD1E5" w:rsidR="00624716" w:rsidRPr="00266C54" w:rsidRDefault="00624716" w:rsidP="00F5749B">
      <w:pPr>
        <w:spacing w:line="276" w:lineRule="auto"/>
        <w:jc w:val="both"/>
        <w:rPr>
          <w:sz w:val="24"/>
          <w:szCs w:val="24"/>
        </w:rPr>
      </w:pPr>
    </w:p>
    <w:p w14:paraId="3534F97D" w14:textId="77777777" w:rsidR="004A4381" w:rsidRPr="00266C54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4C540E72" w14:textId="77777777" w:rsidR="006D2502" w:rsidRPr="00266C54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4FBB03AE" w14:textId="77777777" w:rsidR="00FC394D" w:rsidRPr="00266C54" w:rsidRDefault="00FC394D" w:rsidP="00F5749B">
      <w:pPr>
        <w:spacing w:line="276" w:lineRule="auto"/>
        <w:jc w:val="both"/>
        <w:rPr>
          <w:sz w:val="24"/>
          <w:szCs w:val="24"/>
        </w:rPr>
      </w:pPr>
    </w:p>
    <w:p w14:paraId="54890300" w14:textId="5F183133" w:rsidR="00F87A2B" w:rsidRPr="00266C54" w:rsidRDefault="00B611DC" w:rsidP="00F5749B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>Świetlica w Białowieży</w:t>
      </w:r>
      <w:r w:rsidR="001545B5" w:rsidRPr="00266C54">
        <w:rPr>
          <w:sz w:val="24"/>
          <w:szCs w:val="24"/>
        </w:rPr>
        <w:t xml:space="preserve">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FC6E7A" w:rsidRPr="00266C54">
        <w:rPr>
          <w:sz w:val="24"/>
          <w:szCs w:val="24"/>
        </w:rPr>
        <w:t xml:space="preserve">   </w:t>
      </w:r>
      <w:r w:rsidRPr="00266C54">
        <w:rPr>
          <w:sz w:val="24"/>
          <w:szCs w:val="24"/>
        </w:rPr>
        <w:t xml:space="preserve">kwota </w:t>
      </w:r>
      <w:r w:rsidR="00AF5833" w:rsidRPr="00266C54">
        <w:rPr>
          <w:sz w:val="24"/>
          <w:szCs w:val="24"/>
        </w:rPr>
        <w:t xml:space="preserve"> </w:t>
      </w:r>
      <w:r w:rsidR="00921356">
        <w:rPr>
          <w:sz w:val="24"/>
          <w:szCs w:val="24"/>
        </w:rPr>
        <w:t>1.905,30</w:t>
      </w:r>
      <w:r w:rsidR="00F87A2B" w:rsidRPr="00266C54">
        <w:rPr>
          <w:sz w:val="24"/>
          <w:szCs w:val="24"/>
        </w:rPr>
        <w:t>zł,</w:t>
      </w:r>
    </w:p>
    <w:p w14:paraId="2744FA35" w14:textId="77956595" w:rsidR="00F87A2B" w:rsidRPr="00266C54" w:rsidRDefault="00B611DC" w:rsidP="00F5749B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 xml:space="preserve">Świetlica w Drążnie </w:t>
      </w:r>
      <w:r w:rsidR="001545B5" w:rsidRPr="00266C54">
        <w:rPr>
          <w:sz w:val="24"/>
          <w:szCs w:val="24"/>
        </w:rPr>
        <w:tab/>
      </w:r>
      <w:r w:rsidR="00FC6E7A" w:rsidRPr="00266C54">
        <w:rPr>
          <w:sz w:val="24"/>
          <w:szCs w:val="24"/>
        </w:rPr>
        <w:t xml:space="preserve">  </w:t>
      </w:r>
      <w:r w:rsidR="00FE7838" w:rsidRPr="00266C54">
        <w:rPr>
          <w:sz w:val="24"/>
          <w:szCs w:val="24"/>
        </w:rPr>
        <w:t xml:space="preserve">                                                           </w:t>
      </w:r>
      <w:r w:rsidR="00FC6E7A" w:rsidRPr="00266C54">
        <w:rPr>
          <w:sz w:val="24"/>
          <w:szCs w:val="24"/>
        </w:rPr>
        <w:t xml:space="preserve"> </w:t>
      </w:r>
      <w:r w:rsidRPr="00266C54">
        <w:rPr>
          <w:sz w:val="24"/>
          <w:szCs w:val="24"/>
        </w:rPr>
        <w:t>kwota</w:t>
      </w:r>
      <w:r w:rsidR="00FE7838" w:rsidRPr="00266C54">
        <w:rPr>
          <w:sz w:val="24"/>
          <w:szCs w:val="24"/>
        </w:rPr>
        <w:t xml:space="preserve"> </w:t>
      </w:r>
      <w:r w:rsidR="00AF5833" w:rsidRPr="00266C54">
        <w:rPr>
          <w:sz w:val="24"/>
          <w:szCs w:val="24"/>
        </w:rPr>
        <w:t xml:space="preserve"> </w:t>
      </w:r>
      <w:r w:rsidR="000D3033">
        <w:rPr>
          <w:sz w:val="24"/>
          <w:szCs w:val="24"/>
        </w:rPr>
        <w:t>2.325,19</w:t>
      </w:r>
      <w:r w:rsidR="00FE7838" w:rsidRPr="00266C54">
        <w:rPr>
          <w:sz w:val="24"/>
          <w:szCs w:val="24"/>
        </w:rPr>
        <w:t>zł,</w:t>
      </w:r>
    </w:p>
    <w:p w14:paraId="1C3F899D" w14:textId="70407E71" w:rsidR="00F87A2B" w:rsidRPr="00266C54" w:rsidRDefault="00F87A2B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>Świetlica w Drzew</w:t>
      </w:r>
      <w:r w:rsidR="00B611DC" w:rsidRPr="00266C54">
        <w:rPr>
          <w:sz w:val="24"/>
          <w:szCs w:val="24"/>
        </w:rPr>
        <w:t xml:space="preserve">ianowie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624716" w:rsidRPr="00266C54">
        <w:rPr>
          <w:sz w:val="24"/>
          <w:szCs w:val="24"/>
        </w:rPr>
        <w:t xml:space="preserve">  </w:t>
      </w:r>
      <w:r w:rsidR="00FC6E7A" w:rsidRPr="00266C54">
        <w:rPr>
          <w:sz w:val="24"/>
          <w:szCs w:val="24"/>
        </w:rPr>
        <w:t xml:space="preserve"> </w:t>
      </w:r>
      <w:r w:rsidR="00B611DC" w:rsidRPr="00266C54">
        <w:rPr>
          <w:sz w:val="24"/>
          <w:szCs w:val="24"/>
        </w:rPr>
        <w:t xml:space="preserve">kwota </w:t>
      </w:r>
      <w:r w:rsidR="00AF5833" w:rsidRPr="00266C54">
        <w:rPr>
          <w:sz w:val="24"/>
          <w:szCs w:val="24"/>
        </w:rPr>
        <w:t xml:space="preserve"> </w:t>
      </w:r>
      <w:r w:rsidR="00ED550E">
        <w:rPr>
          <w:sz w:val="24"/>
          <w:szCs w:val="24"/>
        </w:rPr>
        <w:t>3.995,57</w:t>
      </w:r>
      <w:r w:rsidRPr="00266C54">
        <w:rPr>
          <w:sz w:val="24"/>
          <w:szCs w:val="24"/>
        </w:rPr>
        <w:t>zł,</w:t>
      </w:r>
    </w:p>
    <w:p w14:paraId="4C8F1504" w14:textId="4560B04D" w:rsidR="00F87A2B" w:rsidRPr="00266C54" w:rsidRDefault="00F87A2B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 xml:space="preserve">Świetlica </w:t>
      </w:r>
      <w:r w:rsidR="006C1EA9">
        <w:rPr>
          <w:sz w:val="24"/>
          <w:szCs w:val="24"/>
        </w:rPr>
        <w:t xml:space="preserve">i sklepu </w:t>
      </w:r>
      <w:r w:rsidRPr="00266C54">
        <w:rPr>
          <w:sz w:val="24"/>
          <w:szCs w:val="24"/>
        </w:rPr>
        <w:t xml:space="preserve">w Izabeli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624716" w:rsidRPr="00266C54">
        <w:rPr>
          <w:sz w:val="24"/>
          <w:szCs w:val="24"/>
        </w:rPr>
        <w:t xml:space="preserve">  </w:t>
      </w:r>
      <w:r w:rsidR="00703F1E" w:rsidRPr="00266C54">
        <w:rPr>
          <w:sz w:val="24"/>
          <w:szCs w:val="24"/>
        </w:rPr>
        <w:t xml:space="preserve"> </w:t>
      </w:r>
      <w:r w:rsidR="00B611DC" w:rsidRPr="00266C54">
        <w:rPr>
          <w:sz w:val="24"/>
          <w:szCs w:val="24"/>
        </w:rPr>
        <w:t>kwota</w:t>
      </w:r>
      <w:r w:rsidR="00703F1E" w:rsidRPr="00266C54">
        <w:rPr>
          <w:sz w:val="24"/>
          <w:szCs w:val="24"/>
        </w:rPr>
        <w:t xml:space="preserve"> </w:t>
      </w:r>
      <w:r w:rsidR="00AF5833" w:rsidRPr="00266C54">
        <w:rPr>
          <w:sz w:val="24"/>
          <w:szCs w:val="24"/>
        </w:rPr>
        <w:t xml:space="preserve"> </w:t>
      </w:r>
      <w:r w:rsidR="00ED550E">
        <w:rPr>
          <w:sz w:val="24"/>
          <w:szCs w:val="24"/>
        </w:rPr>
        <w:t>2.787,90</w:t>
      </w:r>
      <w:r w:rsidRPr="00266C54">
        <w:rPr>
          <w:sz w:val="24"/>
          <w:szCs w:val="24"/>
        </w:rPr>
        <w:t>zł,</w:t>
      </w:r>
    </w:p>
    <w:p w14:paraId="28261126" w14:textId="25E0A7FF" w:rsidR="00FC6E7A" w:rsidRPr="00266C54" w:rsidRDefault="00FC6E7A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 xml:space="preserve">                        Świetlica w Jeziorkach Zabartowskich         </w:t>
      </w:r>
      <w:r w:rsidR="00703F1E" w:rsidRPr="00266C54">
        <w:rPr>
          <w:sz w:val="24"/>
          <w:szCs w:val="24"/>
        </w:rPr>
        <w:t xml:space="preserve">                      </w:t>
      </w:r>
      <w:r w:rsidR="00624716" w:rsidRPr="00266C54">
        <w:rPr>
          <w:sz w:val="24"/>
          <w:szCs w:val="24"/>
        </w:rPr>
        <w:t xml:space="preserve">    </w:t>
      </w:r>
      <w:r w:rsidR="00AF5833" w:rsidRPr="00266C54">
        <w:rPr>
          <w:sz w:val="24"/>
          <w:szCs w:val="24"/>
        </w:rPr>
        <w:t xml:space="preserve"> </w:t>
      </w:r>
      <w:r w:rsidRPr="00266C54">
        <w:rPr>
          <w:sz w:val="24"/>
          <w:szCs w:val="24"/>
        </w:rPr>
        <w:t xml:space="preserve">kwota </w:t>
      </w:r>
      <w:r w:rsidR="00AF5833" w:rsidRPr="00266C54">
        <w:rPr>
          <w:sz w:val="24"/>
          <w:szCs w:val="24"/>
        </w:rPr>
        <w:t xml:space="preserve">   </w:t>
      </w:r>
      <w:r w:rsidR="007E03F6">
        <w:rPr>
          <w:sz w:val="24"/>
          <w:szCs w:val="24"/>
        </w:rPr>
        <w:t xml:space="preserve">  </w:t>
      </w:r>
      <w:r w:rsidR="00DD54A8">
        <w:rPr>
          <w:sz w:val="24"/>
          <w:szCs w:val="24"/>
        </w:rPr>
        <w:t xml:space="preserve">  </w:t>
      </w:r>
      <w:r w:rsidR="00E13834">
        <w:rPr>
          <w:sz w:val="24"/>
          <w:szCs w:val="24"/>
        </w:rPr>
        <w:t>1,00</w:t>
      </w:r>
      <w:r w:rsidRPr="00266C54">
        <w:rPr>
          <w:sz w:val="24"/>
          <w:szCs w:val="24"/>
        </w:rPr>
        <w:t>zł,</w:t>
      </w:r>
    </w:p>
    <w:p w14:paraId="576C9859" w14:textId="3324607D" w:rsidR="00F87A2B" w:rsidRPr="00266C54" w:rsidRDefault="00F87A2B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 xml:space="preserve">Świetlica  w Kaźmierzewie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FE7838" w:rsidRPr="00266C54">
        <w:rPr>
          <w:sz w:val="24"/>
          <w:szCs w:val="24"/>
        </w:rPr>
        <w:t xml:space="preserve">   </w:t>
      </w:r>
      <w:r w:rsidRPr="00266C54">
        <w:rPr>
          <w:sz w:val="24"/>
          <w:szCs w:val="24"/>
        </w:rPr>
        <w:t>kwota</w:t>
      </w:r>
      <w:r w:rsidR="00DE58FA" w:rsidRPr="00266C54">
        <w:rPr>
          <w:sz w:val="24"/>
          <w:szCs w:val="24"/>
        </w:rPr>
        <w:t xml:space="preserve"> </w:t>
      </w:r>
      <w:r w:rsidR="00AF5833" w:rsidRPr="00266C54">
        <w:rPr>
          <w:sz w:val="24"/>
          <w:szCs w:val="24"/>
        </w:rPr>
        <w:t xml:space="preserve">  </w:t>
      </w:r>
      <w:r w:rsidR="007E03F6">
        <w:rPr>
          <w:sz w:val="24"/>
          <w:szCs w:val="24"/>
        </w:rPr>
        <w:t xml:space="preserve">  </w:t>
      </w:r>
      <w:r w:rsidR="00E01869">
        <w:rPr>
          <w:sz w:val="24"/>
          <w:szCs w:val="24"/>
        </w:rPr>
        <w:t xml:space="preserve"> </w:t>
      </w:r>
      <w:r w:rsidR="00E83C37">
        <w:rPr>
          <w:sz w:val="24"/>
          <w:szCs w:val="24"/>
        </w:rPr>
        <w:t>406,50</w:t>
      </w:r>
      <w:r w:rsidR="00AF5833" w:rsidRPr="00266C54">
        <w:rPr>
          <w:sz w:val="24"/>
          <w:szCs w:val="24"/>
        </w:rPr>
        <w:t xml:space="preserve"> </w:t>
      </w:r>
      <w:r w:rsidRPr="00266C54">
        <w:rPr>
          <w:sz w:val="24"/>
          <w:szCs w:val="24"/>
        </w:rPr>
        <w:t>zł,</w:t>
      </w:r>
    </w:p>
    <w:p w14:paraId="7C1D7B59" w14:textId="701617FC" w:rsidR="00DE58FA" w:rsidRPr="00266C54" w:rsidRDefault="00DE58FA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>Św</w:t>
      </w:r>
      <w:r w:rsidR="00B611DC" w:rsidRPr="00266C54">
        <w:rPr>
          <w:sz w:val="24"/>
          <w:szCs w:val="24"/>
        </w:rPr>
        <w:t xml:space="preserve">ietlica w Krukówku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FE7838" w:rsidRPr="00266C54">
        <w:rPr>
          <w:sz w:val="24"/>
          <w:szCs w:val="24"/>
        </w:rPr>
        <w:t xml:space="preserve">  </w:t>
      </w:r>
      <w:r w:rsidR="00624716" w:rsidRPr="00266C54">
        <w:rPr>
          <w:sz w:val="24"/>
          <w:szCs w:val="24"/>
        </w:rPr>
        <w:t xml:space="preserve"> </w:t>
      </w:r>
      <w:r w:rsidR="001246A6" w:rsidRPr="00266C54">
        <w:rPr>
          <w:sz w:val="24"/>
          <w:szCs w:val="24"/>
        </w:rPr>
        <w:t>kwot</w:t>
      </w:r>
      <w:r w:rsidR="00703F1E" w:rsidRPr="00266C54">
        <w:rPr>
          <w:sz w:val="24"/>
          <w:szCs w:val="24"/>
        </w:rPr>
        <w:t>a</w:t>
      </w:r>
      <w:r w:rsidR="001246A6" w:rsidRPr="00266C54">
        <w:rPr>
          <w:sz w:val="24"/>
          <w:szCs w:val="24"/>
        </w:rPr>
        <w:t xml:space="preserve"> </w:t>
      </w:r>
      <w:r w:rsidR="00A4584A">
        <w:rPr>
          <w:sz w:val="24"/>
          <w:szCs w:val="24"/>
        </w:rPr>
        <w:t xml:space="preserve">  4.790,45</w:t>
      </w:r>
      <w:r w:rsidRPr="00266C54">
        <w:rPr>
          <w:sz w:val="24"/>
          <w:szCs w:val="24"/>
        </w:rPr>
        <w:t>zł,</w:t>
      </w:r>
    </w:p>
    <w:p w14:paraId="1212108D" w14:textId="33691093" w:rsidR="00F87A2B" w:rsidRPr="00266C54" w:rsidRDefault="00B611DC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 xml:space="preserve">Świetlica w Matyldzinie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624716" w:rsidRPr="00266C54">
        <w:rPr>
          <w:sz w:val="24"/>
          <w:szCs w:val="24"/>
        </w:rPr>
        <w:t xml:space="preserve">   </w:t>
      </w:r>
      <w:r w:rsidRPr="00266C54">
        <w:rPr>
          <w:sz w:val="24"/>
          <w:szCs w:val="24"/>
        </w:rPr>
        <w:t xml:space="preserve">kwota </w:t>
      </w:r>
      <w:r w:rsidR="007E03F6">
        <w:rPr>
          <w:sz w:val="24"/>
          <w:szCs w:val="24"/>
        </w:rPr>
        <w:t xml:space="preserve"> </w:t>
      </w:r>
      <w:r w:rsidR="008035C7">
        <w:rPr>
          <w:sz w:val="24"/>
          <w:szCs w:val="24"/>
        </w:rPr>
        <w:t xml:space="preserve"> 1.637,00</w:t>
      </w:r>
      <w:r w:rsidR="00F87A2B" w:rsidRPr="00266C54">
        <w:rPr>
          <w:sz w:val="24"/>
          <w:szCs w:val="24"/>
        </w:rPr>
        <w:t>zł,</w:t>
      </w:r>
    </w:p>
    <w:p w14:paraId="5A11B794" w14:textId="78C39649" w:rsidR="00F87A2B" w:rsidRPr="00266C54" w:rsidRDefault="00B611DC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 xml:space="preserve">Świetlica w Rościminie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624716" w:rsidRPr="00266C54">
        <w:rPr>
          <w:sz w:val="24"/>
          <w:szCs w:val="24"/>
        </w:rPr>
        <w:t xml:space="preserve">   </w:t>
      </w:r>
      <w:r w:rsidR="001246A6" w:rsidRPr="00266C54">
        <w:rPr>
          <w:sz w:val="24"/>
          <w:szCs w:val="24"/>
        </w:rPr>
        <w:t xml:space="preserve">kwota </w:t>
      </w:r>
      <w:r w:rsidR="007E03F6">
        <w:rPr>
          <w:sz w:val="24"/>
          <w:szCs w:val="24"/>
        </w:rPr>
        <w:t xml:space="preserve"> </w:t>
      </w:r>
      <w:r w:rsidR="00E85C28">
        <w:rPr>
          <w:sz w:val="24"/>
          <w:szCs w:val="24"/>
        </w:rPr>
        <w:t xml:space="preserve"> 2.385,83</w:t>
      </w:r>
      <w:r w:rsidR="00F87A2B" w:rsidRPr="00266C54">
        <w:rPr>
          <w:sz w:val="24"/>
          <w:szCs w:val="24"/>
        </w:rPr>
        <w:t>zł,</w:t>
      </w:r>
    </w:p>
    <w:p w14:paraId="74BC981B" w14:textId="48AAB8CF" w:rsidR="00F87A2B" w:rsidRPr="00266C54" w:rsidRDefault="00F87A2B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>Świetlica w Samsieczynku</w:t>
      </w:r>
      <w:r w:rsidR="00B611DC" w:rsidRPr="00266C54">
        <w:rPr>
          <w:sz w:val="24"/>
          <w:szCs w:val="24"/>
        </w:rPr>
        <w:t xml:space="preserve">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624716" w:rsidRPr="00266C54">
        <w:rPr>
          <w:sz w:val="24"/>
          <w:szCs w:val="24"/>
        </w:rPr>
        <w:t xml:space="preserve">   </w:t>
      </w:r>
      <w:r w:rsidRPr="00266C54">
        <w:rPr>
          <w:sz w:val="24"/>
          <w:szCs w:val="24"/>
        </w:rPr>
        <w:t xml:space="preserve">kwota </w:t>
      </w:r>
      <w:r w:rsidR="007E03F6">
        <w:rPr>
          <w:sz w:val="24"/>
          <w:szCs w:val="24"/>
        </w:rPr>
        <w:t xml:space="preserve"> </w:t>
      </w:r>
      <w:r w:rsidR="004B2885">
        <w:rPr>
          <w:sz w:val="24"/>
          <w:szCs w:val="24"/>
        </w:rPr>
        <w:t xml:space="preserve"> </w:t>
      </w:r>
      <w:r w:rsidR="008A5EBF">
        <w:rPr>
          <w:sz w:val="24"/>
          <w:szCs w:val="24"/>
        </w:rPr>
        <w:t xml:space="preserve">  610,75</w:t>
      </w:r>
      <w:r w:rsidRPr="00266C54">
        <w:rPr>
          <w:sz w:val="24"/>
          <w:szCs w:val="24"/>
        </w:rPr>
        <w:t>zł,</w:t>
      </w:r>
    </w:p>
    <w:p w14:paraId="022440DE" w14:textId="3C206855" w:rsidR="00F87A2B" w:rsidRPr="00266C54" w:rsidRDefault="00F87A2B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>Świetli</w:t>
      </w:r>
      <w:r w:rsidR="00B611DC" w:rsidRPr="00266C54">
        <w:rPr>
          <w:sz w:val="24"/>
          <w:szCs w:val="24"/>
        </w:rPr>
        <w:t>ca we Wielu</w:t>
      </w:r>
      <w:r w:rsidR="001545B5" w:rsidRPr="00266C54">
        <w:rPr>
          <w:sz w:val="24"/>
          <w:szCs w:val="24"/>
        </w:rPr>
        <w:t xml:space="preserve">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624716" w:rsidRPr="00266C54">
        <w:rPr>
          <w:sz w:val="24"/>
          <w:szCs w:val="24"/>
        </w:rPr>
        <w:t xml:space="preserve">   </w:t>
      </w:r>
      <w:r w:rsidR="001246A6" w:rsidRPr="00266C54">
        <w:rPr>
          <w:sz w:val="24"/>
          <w:szCs w:val="24"/>
        </w:rPr>
        <w:t>kwota</w:t>
      </w:r>
      <w:r w:rsidR="00DE58FA" w:rsidRPr="00266C54">
        <w:rPr>
          <w:sz w:val="24"/>
          <w:szCs w:val="24"/>
        </w:rPr>
        <w:t xml:space="preserve"> </w:t>
      </w:r>
      <w:r w:rsidR="007E03F6">
        <w:rPr>
          <w:sz w:val="24"/>
          <w:szCs w:val="24"/>
        </w:rPr>
        <w:t xml:space="preserve"> </w:t>
      </w:r>
      <w:r w:rsidR="00197B8E">
        <w:rPr>
          <w:sz w:val="24"/>
          <w:szCs w:val="24"/>
        </w:rPr>
        <w:t>4.557,11</w:t>
      </w:r>
      <w:r w:rsidRPr="00266C54">
        <w:rPr>
          <w:sz w:val="24"/>
          <w:szCs w:val="24"/>
        </w:rPr>
        <w:t>zł,</w:t>
      </w:r>
    </w:p>
    <w:p w14:paraId="43D93E45" w14:textId="6D83169C" w:rsidR="009A1271" w:rsidRPr="00266C54" w:rsidRDefault="00B611DC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>Świetlica w Wyrzy</w:t>
      </w:r>
      <w:r w:rsidR="001545B5" w:rsidRPr="00266C54">
        <w:rPr>
          <w:sz w:val="24"/>
          <w:szCs w:val="24"/>
        </w:rPr>
        <w:t xml:space="preserve"> </w:t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ab/>
      </w:r>
      <w:r w:rsidR="009A1271" w:rsidRPr="00266C54">
        <w:rPr>
          <w:sz w:val="24"/>
          <w:szCs w:val="24"/>
        </w:rPr>
        <w:t xml:space="preserve"> </w:t>
      </w:r>
      <w:r w:rsidR="00624716" w:rsidRPr="00266C54">
        <w:rPr>
          <w:sz w:val="24"/>
          <w:szCs w:val="24"/>
        </w:rPr>
        <w:t xml:space="preserve">  </w:t>
      </w:r>
      <w:r w:rsidRPr="00266C54">
        <w:rPr>
          <w:sz w:val="24"/>
          <w:szCs w:val="24"/>
        </w:rPr>
        <w:t>kwota</w:t>
      </w:r>
      <w:r w:rsidR="009A1271" w:rsidRPr="00266C54">
        <w:rPr>
          <w:sz w:val="24"/>
          <w:szCs w:val="24"/>
        </w:rPr>
        <w:t xml:space="preserve"> </w:t>
      </w:r>
      <w:r w:rsidR="00AF5833" w:rsidRPr="00266C54">
        <w:rPr>
          <w:sz w:val="24"/>
          <w:szCs w:val="24"/>
        </w:rPr>
        <w:t xml:space="preserve">  </w:t>
      </w:r>
      <w:r w:rsidR="00197B8E">
        <w:rPr>
          <w:sz w:val="24"/>
          <w:szCs w:val="24"/>
        </w:rPr>
        <w:t xml:space="preserve">  901,04</w:t>
      </w:r>
      <w:r w:rsidR="00F87A2B" w:rsidRPr="00266C54">
        <w:rPr>
          <w:sz w:val="24"/>
          <w:szCs w:val="24"/>
        </w:rPr>
        <w:t>zł</w:t>
      </w:r>
      <w:r w:rsidR="009A1271" w:rsidRPr="00266C54">
        <w:rPr>
          <w:sz w:val="24"/>
          <w:szCs w:val="24"/>
        </w:rPr>
        <w:t>,</w:t>
      </w:r>
    </w:p>
    <w:p w14:paraId="0036AAB3" w14:textId="7E606358" w:rsidR="009A1271" w:rsidRPr="00266C54" w:rsidRDefault="009A1271" w:rsidP="00703F1E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ab/>
      </w:r>
      <w:r w:rsidRPr="00266C54">
        <w:rPr>
          <w:sz w:val="24"/>
          <w:szCs w:val="24"/>
        </w:rPr>
        <w:tab/>
        <w:t xml:space="preserve">Świetlica w Ostrowie                                                               kwota </w:t>
      </w:r>
      <w:r w:rsidR="007E03F6">
        <w:rPr>
          <w:sz w:val="24"/>
          <w:szCs w:val="24"/>
        </w:rPr>
        <w:t xml:space="preserve"> </w:t>
      </w:r>
      <w:r w:rsidR="00533F79">
        <w:rPr>
          <w:sz w:val="24"/>
          <w:szCs w:val="24"/>
        </w:rPr>
        <w:t xml:space="preserve"> </w:t>
      </w:r>
      <w:r w:rsidR="008A5560">
        <w:rPr>
          <w:sz w:val="24"/>
          <w:szCs w:val="24"/>
        </w:rPr>
        <w:t>1.914,61</w:t>
      </w:r>
      <w:r w:rsidRPr="00266C54">
        <w:rPr>
          <w:sz w:val="24"/>
          <w:szCs w:val="24"/>
        </w:rPr>
        <w:t>zł.</w:t>
      </w:r>
    </w:p>
    <w:p w14:paraId="4C3F4009" w14:textId="77777777" w:rsidR="00492CB0" w:rsidRPr="00266C54" w:rsidRDefault="00492CB0" w:rsidP="00703F1E">
      <w:pPr>
        <w:spacing w:line="276" w:lineRule="auto"/>
        <w:jc w:val="both"/>
        <w:rPr>
          <w:sz w:val="24"/>
          <w:szCs w:val="24"/>
        </w:rPr>
      </w:pPr>
    </w:p>
    <w:p w14:paraId="31887D27" w14:textId="77777777" w:rsidR="00DA582B" w:rsidRPr="00266C54" w:rsidRDefault="00DA582B" w:rsidP="00F5749B">
      <w:pPr>
        <w:spacing w:line="276" w:lineRule="auto"/>
        <w:jc w:val="both"/>
        <w:rPr>
          <w:sz w:val="24"/>
          <w:szCs w:val="24"/>
        </w:rPr>
      </w:pPr>
    </w:p>
    <w:p w14:paraId="5C3607E6" w14:textId="62FA71FD" w:rsidR="000E1A66" w:rsidRPr="00266C54" w:rsidRDefault="000E1A66" w:rsidP="00F5749B">
      <w:pPr>
        <w:pStyle w:val="Akapitzlist"/>
        <w:numPr>
          <w:ilvl w:val="0"/>
          <w:numId w:val="39"/>
        </w:numPr>
        <w:spacing w:line="276" w:lineRule="auto"/>
        <w:ind w:left="709"/>
        <w:jc w:val="both"/>
        <w:rPr>
          <w:sz w:val="24"/>
          <w:szCs w:val="24"/>
        </w:rPr>
      </w:pPr>
      <w:r w:rsidRPr="00266C54">
        <w:rPr>
          <w:sz w:val="24"/>
          <w:szCs w:val="24"/>
        </w:rPr>
        <w:t xml:space="preserve">Przychody z usług dla </w:t>
      </w:r>
      <w:r w:rsidR="00114D55" w:rsidRPr="00266C54">
        <w:rPr>
          <w:sz w:val="24"/>
          <w:szCs w:val="24"/>
        </w:rPr>
        <w:t xml:space="preserve">ludności </w:t>
      </w:r>
      <w:r w:rsidR="003D3117" w:rsidRPr="00266C54">
        <w:rPr>
          <w:sz w:val="24"/>
          <w:szCs w:val="24"/>
        </w:rPr>
        <w:t>i pozostałych usług</w:t>
      </w:r>
      <w:r w:rsidR="00703F1E" w:rsidRPr="00266C54">
        <w:rPr>
          <w:sz w:val="24"/>
          <w:szCs w:val="24"/>
        </w:rPr>
        <w:t xml:space="preserve"> wynosiły</w:t>
      </w:r>
      <w:r w:rsidR="00C55213" w:rsidRPr="00266C54">
        <w:rPr>
          <w:sz w:val="24"/>
          <w:szCs w:val="24"/>
        </w:rPr>
        <w:t xml:space="preserve"> </w:t>
      </w:r>
      <w:r w:rsidR="00117B6E">
        <w:rPr>
          <w:sz w:val="24"/>
          <w:szCs w:val="24"/>
        </w:rPr>
        <w:t>780.310,68</w:t>
      </w:r>
      <w:r w:rsidR="005B0D38" w:rsidRPr="00266C54">
        <w:rPr>
          <w:sz w:val="24"/>
          <w:szCs w:val="24"/>
        </w:rPr>
        <w:t>zł</w:t>
      </w:r>
      <w:r w:rsidR="00703F1E" w:rsidRPr="00266C54">
        <w:rPr>
          <w:sz w:val="24"/>
          <w:szCs w:val="24"/>
        </w:rPr>
        <w:t>:</w:t>
      </w:r>
      <w:r w:rsidR="001545B5" w:rsidRPr="00266C54">
        <w:rPr>
          <w:sz w:val="24"/>
          <w:szCs w:val="24"/>
        </w:rPr>
        <w:t xml:space="preserve"> </w:t>
      </w:r>
      <w:r w:rsidR="001545B5" w:rsidRPr="00266C54">
        <w:rPr>
          <w:sz w:val="24"/>
          <w:szCs w:val="24"/>
        </w:rPr>
        <w:br/>
      </w:r>
      <w:r w:rsidRPr="00266C54">
        <w:rPr>
          <w:sz w:val="24"/>
          <w:szCs w:val="24"/>
        </w:rPr>
        <w:t xml:space="preserve"> </w:t>
      </w:r>
    </w:p>
    <w:p w14:paraId="1FD9EE61" w14:textId="19B677AB" w:rsidR="00107CEA" w:rsidRPr="00266C54" w:rsidRDefault="00144C21" w:rsidP="00923871">
      <w:pPr>
        <w:spacing w:line="276" w:lineRule="auto"/>
        <w:jc w:val="both"/>
        <w:rPr>
          <w:color w:val="000000" w:themeColor="text1"/>
          <w:sz w:val="24"/>
          <w:szCs w:val="24"/>
        </w:rPr>
      </w:pPr>
      <w:r w:rsidRPr="00266C54">
        <w:rPr>
          <w:sz w:val="24"/>
          <w:szCs w:val="24"/>
        </w:rPr>
        <w:tab/>
      </w:r>
      <w:r w:rsidR="001545B5" w:rsidRPr="00266C54">
        <w:rPr>
          <w:sz w:val="24"/>
          <w:szCs w:val="24"/>
        </w:rPr>
        <w:t>-</w:t>
      </w:r>
      <w:r w:rsidR="00B6453B" w:rsidRPr="00266C54">
        <w:rPr>
          <w:sz w:val="24"/>
          <w:szCs w:val="24"/>
        </w:rPr>
        <w:t xml:space="preserve"> </w:t>
      </w:r>
      <w:r w:rsidR="00945DD0">
        <w:rPr>
          <w:sz w:val="24"/>
          <w:szCs w:val="24"/>
        </w:rPr>
        <w:t xml:space="preserve"> </w:t>
      </w:r>
      <w:r w:rsidR="004F4DAB">
        <w:rPr>
          <w:sz w:val="24"/>
          <w:szCs w:val="24"/>
        </w:rPr>
        <w:t>147.451,94</w:t>
      </w:r>
      <w:r w:rsidR="00AF5A2C">
        <w:rPr>
          <w:sz w:val="24"/>
          <w:szCs w:val="24"/>
        </w:rPr>
        <w:t xml:space="preserve"> </w:t>
      </w:r>
      <w:r w:rsidR="007017BF" w:rsidRPr="00266C54">
        <w:rPr>
          <w:sz w:val="24"/>
          <w:szCs w:val="24"/>
        </w:rPr>
        <w:t xml:space="preserve">zł usługi </w:t>
      </w:r>
      <w:r w:rsidR="007017BF" w:rsidRPr="00266C54">
        <w:rPr>
          <w:color w:val="000000" w:themeColor="text1"/>
          <w:sz w:val="24"/>
          <w:szCs w:val="24"/>
        </w:rPr>
        <w:t>hotelowe,</w:t>
      </w:r>
      <w:r w:rsidR="00107CEA" w:rsidRPr="00266C54">
        <w:rPr>
          <w:color w:val="000000" w:themeColor="text1"/>
          <w:sz w:val="24"/>
          <w:szCs w:val="24"/>
        </w:rPr>
        <w:tab/>
        <w:t xml:space="preserve">   </w:t>
      </w:r>
    </w:p>
    <w:p w14:paraId="069AC154" w14:textId="47C52CAE" w:rsidR="005B0D38" w:rsidRPr="00266C54" w:rsidRDefault="005B0D38" w:rsidP="00F5749B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 xml:space="preserve">            - </w:t>
      </w:r>
      <w:r w:rsidR="00B27A6C">
        <w:rPr>
          <w:sz w:val="24"/>
          <w:szCs w:val="24"/>
        </w:rPr>
        <w:t xml:space="preserve"> </w:t>
      </w:r>
      <w:r w:rsidR="001A3E3C">
        <w:rPr>
          <w:sz w:val="24"/>
          <w:szCs w:val="24"/>
        </w:rPr>
        <w:t>610.022,32</w:t>
      </w:r>
      <w:r w:rsidRPr="00266C54">
        <w:rPr>
          <w:sz w:val="24"/>
          <w:szCs w:val="24"/>
        </w:rPr>
        <w:t xml:space="preserve"> zł usługi gastronomiczne,</w:t>
      </w:r>
    </w:p>
    <w:p w14:paraId="36C7C8B7" w14:textId="724FE527" w:rsidR="0057744D" w:rsidRPr="00266C54" w:rsidRDefault="005B0D38" w:rsidP="00923871">
      <w:p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 xml:space="preserve">            - </w:t>
      </w:r>
      <w:r w:rsidR="000E34CB">
        <w:rPr>
          <w:sz w:val="24"/>
          <w:szCs w:val="24"/>
        </w:rPr>
        <w:t xml:space="preserve"> </w:t>
      </w:r>
      <w:r w:rsidR="0078134F">
        <w:rPr>
          <w:sz w:val="24"/>
          <w:szCs w:val="24"/>
        </w:rPr>
        <w:t xml:space="preserve"> </w:t>
      </w:r>
      <w:r w:rsidR="00B27A6C">
        <w:rPr>
          <w:sz w:val="24"/>
          <w:szCs w:val="24"/>
        </w:rPr>
        <w:t xml:space="preserve"> </w:t>
      </w:r>
      <w:r w:rsidR="009371A7">
        <w:rPr>
          <w:sz w:val="24"/>
          <w:szCs w:val="24"/>
        </w:rPr>
        <w:t>22.836,42</w:t>
      </w:r>
      <w:r w:rsidR="00AF5A2C">
        <w:rPr>
          <w:sz w:val="24"/>
          <w:szCs w:val="24"/>
        </w:rPr>
        <w:t xml:space="preserve"> </w:t>
      </w:r>
      <w:r w:rsidR="0057744D" w:rsidRPr="00266C54">
        <w:rPr>
          <w:sz w:val="24"/>
          <w:szCs w:val="24"/>
        </w:rPr>
        <w:t xml:space="preserve">zł </w:t>
      </w:r>
      <w:r w:rsidRPr="00266C54">
        <w:rPr>
          <w:sz w:val="24"/>
          <w:szCs w:val="24"/>
        </w:rPr>
        <w:t>us</w:t>
      </w:r>
      <w:r w:rsidR="00E748C6" w:rsidRPr="00266C54">
        <w:rPr>
          <w:sz w:val="24"/>
          <w:szCs w:val="24"/>
        </w:rPr>
        <w:t>ł</w:t>
      </w:r>
      <w:r w:rsidRPr="00266C54">
        <w:rPr>
          <w:sz w:val="24"/>
          <w:szCs w:val="24"/>
        </w:rPr>
        <w:t>ugi pozostałe</w:t>
      </w:r>
      <w:r w:rsidR="00C45F33">
        <w:rPr>
          <w:sz w:val="24"/>
          <w:szCs w:val="24"/>
        </w:rPr>
        <w:t>.</w:t>
      </w:r>
      <w:r w:rsidR="00107CEA" w:rsidRPr="00266C54">
        <w:rPr>
          <w:sz w:val="24"/>
          <w:szCs w:val="24"/>
        </w:rPr>
        <w:t xml:space="preserve">       </w:t>
      </w:r>
    </w:p>
    <w:p w14:paraId="296BE40E" w14:textId="77777777" w:rsidR="00846F10" w:rsidRPr="00266C54" w:rsidRDefault="00846F10" w:rsidP="00E748C6">
      <w:pPr>
        <w:spacing w:line="276" w:lineRule="auto"/>
        <w:jc w:val="both"/>
        <w:rPr>
          <w:sz w:val="24"/>
          <w:szCs w:val="24"/>
        </w:rPr>
      </w:pPr>
    </w:p>
    <w:p w14:paraId="2B18C32E" w14:textId="242870C4" w:rsidR="00C75DE3" w:rsidRDefault="00C75DE3" w:rsidP="00C75DE3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266C54">
        <w:rPr>
          <w:sz w:val="24"/>
          <w:szCs w:val="24"/>
        </w:rPr>
        <w:t xml:space="preserve">Przychody </w:t>
      </w:r>
      <w:r w:rsidR="00766F1A">
        <w:rPr>
          <w:sz w:val="24"/>
          <w:szCs w:val="24"/>
        </w:rPr>
        <w:t xml:space="preserve">finansowe </w:t>
      </w:r>
      <w:r w:rsidRPr="00266C54">
        <w:rPr>
          <w:sz w:val="24"/>
          <w:szCs w:val="24"/>
        </w:rPr>
        <w:t xml:space="preserve">wynosiły </w:t>
      </w:r>
      <w:r w:rsidR="00766F1A">
        <w:rPr>
          <w:sz w:val="24"/>
          <w:szCs w:val="24"/>
        </w:rPr>
        <w:t>0,00</w:t>
      </w:r>
      <w:r w:rsidRPr="00266C54">
        <w:rPr>
          <w:sz w:val="24"/>
          <w:szCs w:val="24"/>
        </w:rPr>
        <w:t xml:space="preserve"> zł.</w:t>
      </w:r>
    </w:p>
    <w:p w14:paraId="697C4C0A" w14:textId="77777777" w:rsidR="00F0165F" w:rsidRDefault="00F0165F" w:rsidP="00F0165F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</w:p>
    <w:p w14:paraId="297665F6" w14:textId="4367F957" w:rsidR="00F0165F" w:rsidRPr="00266C54" w:rsidRDefault="00F0165F" w:rsidP="00C75DE3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Punkt Małej Gastronomii (w Hali) </w:t>
      </w:r>
      <w:r w:rsidR="00DB1BD0">
        <w:rPr>
          <w:sz w:val="24"/>
          <w:szCs w:val="24"/>
        </w:rPr>
        <w:t>12.799,45</w:t>
      </w:r>
      <w:r>
        <w:rPr>
          <w:sz w:val="24"/>
          <w:szCs w:val="24"/>
        </w:rPr>
        <w:t xml:space="preserve"> zł.</w:t>
      </w:r>
    </w:p>
    <w:p w14:paraId="70048A3C" w14:textId="77777777" w:rsidR="00846F10" w:rsidRPr="00266C54" w:rsidRDefault="00846F10" w:rsidP="007B692E">
      <w:pPr>
        <w:rPr>
          <w:sz w:val="24"/>
          <w:szCs w:val="24"/>
        </w:rPr>
      </w:pPr>
    </w:p>
    <w:p w14:paraId="7938076B" w14:textId="77777777" w:rsidR="00846F10" w:rsidRPr="00266C54" w:rsidRDefault="00846F10" w:rsidP="00846F10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</w:p>
    <w:p w14:paraId="75819C2A" w14:textId="7EE87F92" w:rsidR="00C75DE3" w:rsidRPr="00266C54" w:rsidRDefault="00C75DE3" w:rsidP="00C75DE3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DB1BD0">
        <w:rPr>
          <w:sz w:val="24"/>
          <w:szCs w:val="24"/>
        </w:rPr>
        <w:t xml:space="preserve">Równowartość odpisów amortyzacyjnych </w:t>
      </w:r>
      <w:r w:rsidR="002C5EC1" w:rsidRPr="00DB1BD0">
        <w:rPr>
          <w:sz w:val="24"/>
          <w:szCs w:val="24"/>
        </w:rPr>
        <w:t>od</w:t>
      </w:r>
      <w:r w:rsidR="002C5EC1" w:rsidRPr="00266C54">
        <w:rPr>
          <w:sz w:val="24"/>
          <w:szCs w:val="24"/>
        </w:rPr>
        <w:t xml:space="preserve"> ŚT i </w:t>
      </w:r>
      <w:proofErr w:type="spellStart"/>
      <w:r w:rsidR="002C5EC1" w:rsidRPr="00266C54">
        <w:rPr>
          <w:sz w:val="24"/>
          <w:szCs w:val="24"/>
        </w:rPr>
        <w:t>WNiP</w:t>
      </w:r>
      <w:proofErr w:type="spellEnd"/>
      <w:r w:rsidR="002C5EC1" w:rsidRPr="00266C54">
        <w:rPr>
          <w:sz w:val="24"/>
          <w:szCs w:val="24"/>
        </w:rPr>
        <w:t xml:space="preserve"> sfinansowanych z dotacji </w:t>
      </w:r>
      <w:r w:rsidR="00E64CE4" w:rsidRPr="00266C54">
        <w:rPr>
          <w:sz w:val="24"/>
          <w:szCs w:val="24"/>
        </w:rPr>
        <w:t xml:space="preserve">     </w:t>
      </w:r>
      <w:r w:rsidR="002C5EC1" w:rsidRPr="00266C54">
        <w:rPr>
          <w:sz w:val="24"/>
          <w:szCs w:val="24"/>
        </w:rPr>
        <w:t xml:space="preserve">lub otrzymanych bezpłatnie wyniosła </w:t>
      </w:r>
      <w:r w:rsidR="001619BB">
        <w:rPr>
          <w:sz w:val="24"/>
          <w:szCs w:val="24"/>
        </w:rPr>
        <w:t>8.324,63</w:t>
      </w:r>
      <w:r w:rsidR="002C5EC1" w:rsidRPr="00266C54">
        <w:rPr>
          <w:sz w:val="24"/>
          <w:szCs w:val="24"/>
        </w:rPr>
        <w:t xml:space="preserve"> zł</w:t>
      </w:r>
      <w:r w:rsidR="00E64CE4" w:rsidRPr="00266C54">
        <w:rPr>
          <w:sz w:val="24"/>
          <w:szCs w:val="24"/>
        </w:rPr>
        <w:t>.</w:t>
      </w:r>
    </w:p>
    <w:p w14:paraId="0850E0B0" w14:textId="77777777" w:rsidR="00846F10" w:rsidRPr="00266C54" w:rsidRDefault="00846F10" w:rsidP="00846F10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</w:p>
    <w:p w14:paraId="21C862EE" w14:textId="22F9AAAC" w:rsidR="002C5EC1" w:rsidRDefault="002C5EC1" w:rsidP="007B692E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DB1BD0">
        <w:rPr>
          <w:sz w:val="24"/>
          <w:szCs w:val="24"/>
        </w:rPr>
        <w:t xml:space="preserve">Pozostałe przychody operacyjne wynosiły </w:t>
      </w:r>
      <w:r w:rsidR="00DB1BD0">
        <w:rPr>
          <w:sz w:val="24"/>
          <w:szCs w:val="24"/>
        </w:rPr>
        <w:t>42.534,93</w:t>
      </w:r>
      <w:r w:rsidR="00696F50">
        <w:rPr>
          <w:sz w:val="24"/>
          <w:szCs w:val="24"/>
        </w:rPr>
        <w:t xml:space="preserve"> </w:t>
      </w:r>
      <w:r w:rsidR="000209D9">
        <w:rPr>
          <w:sz w:val="24"/>
          <w:szCs w:val="24"/>
        </w:rPr>
        <w:t>zł</w:t>
      </w:r>
      <w:r w:rsidR="00357570">
        <w:rPr>
          <w:sz w:val="24"/>
          <w:szCs w:val="24"/>
        </w:rPr>
        <w:t>.</w:t>
      </w:r>
    </w:p>
    <w:p w14:paraId="37AF5056" w14:textId="77777777" w:rsidR="00DE0330" w:rsidRPr="00DE0330" w:rsidRDefault="00DE0330" w:rsidP="00DE0330">
      <w:pPr>
        <w:pStyle w:val="Akapitzlist"/>
        <w:rPr>
          <w:sz w:val="24"/>
          <w:szCs w:val="24"/>
        </w:rPr>
      </w:pPr>
    </w:p>
    <w:p w14:paraId="7E694B9D" w14:textId="77777777" w:rsidR="007B692E" w:rsidRDefault="007B692E" w:rsidP="000025E7">
      <w:pPr>
        <w:spacing w:line="276" w:lineRule="auto"/>
        <w:jc w:val="both"/>
        <w:rPr>
          <w:sz w:val="24"/>
          <w:szCs w:val="24"/>
        </w:rPr>
      </w:pPr>
    </w:p>
    <w:p w14:paraId="54842E83" w14:textId="77777777" w:rsidR="007B692E" w:rsidRDefault="007B692E" w:rsidP="000025E7">
      <w:pPr>
        <w:spacing w:line="276" w:lineRule="auto"/>
        <w:jc w:val="both"/>
        <w:rPr>
          <w:sz w:val="24"/>
          <w:szCs w:val="24"/>
        </w:rPr>
      </w:pPr>
    </w:p>
    <w:p w14:paraId="6DF9309A" w14:textId="77777777" w:rsidR="007B692E" w:rsidRDefault="007B692E" w:rsidP="000025E7">
      <w:pPr>
        <w:spacing w:line="276" w:lineRule="auto"/>
        <w:jc w:val="both"/>
        <w:rPr>
          <w:sz w:val="24"/>
          <w:szCs w:val="24"/>
        </w:rPr>
      </w:pPr>
    </w:p>
    <w:p w14:paraId="0BCA7C0F" w14:textId="33A3B979" w:rsidR="007B692E" w:rsidRDefault="007B692E" w:rsidP="000025E7">
      <w:pPr>
        <w:spacing w:line="276" w:lineRule="auto"/>
        <w:jc w:val="both"/>
        <w:rPr>
          <w:sz w:val="24"/>
          <w:szCs w:val="24"/>
        </w:rPr>
      </w:pPr>
    </w:p>
    <w:p w14:paraId="2B0F19B8" w14:textId="7D5A7B9C" w:rsidR="000209D9" w:rsidRDefault="000209D9" w:rsidP="000025E7">
      <w:pPr>
        <w:spacing w:line="276" w:lineRule="auto"/>
        <w:jc w:val="both"/>
        <w:rPr>
          <w:sz w:val="24"/>
          <w:szCs w:val="24"/>
        </w:rPr>
      </w:pPr>
    </w:p>
    <w:p w14:paraId="134512B9" w14:textId="5BEC1135" w:rsidR="000209D9" w:rsidRDefault="000209D9" w:rsidP="000025E7">
      <w:pPr>
        <w:spacing w:line="276" w:lineRule="auto"/>
        <w:jc w:val="both"/>
        <w:rPr>
          <w:sz w:val="24"/>
          <w:szCs w:val="24"/>
        </w:rPr>
      </w:pPr>
    </w:p>
    <w:p w14:paraId="0A5CFB78" w14:textId="77777777" w:rsidR="000209D9" w:rsidRDefault="000209D9" w:rsidP="000025E7">
      <w:pPr>
        <w:spacing w:line="276" w:lineRule="auto"/>
        <w:jc w:val="both"/>
        <w:rPr>
          <w:sz w:val="24"/>
          <w:szCs w:val="24"/>
        </w:rPr>
      </w:pPr>
    </w:p>
    <w:p w14:paraId="6AA37455" w14:textId="77777777" w:rsidR="00D20581" w:rsidRDefault="00D20581" w:rsidP="000025E7">
      <w:pPr>
        <w:spacing w:line="276" w:lineRule="auto"/>
        <w:jc w:val="both"/>
        <w:rPr>
          <w:sz w:val="24"/>
          <w:szCs w:val="24"/>
        </w:rPr>
      </w:pPr>
    </w:p>
    <w:p w14:paraId="0F9249A1" w14:textId="77777777" w:rsidR="004C18EA" w:rsidRDefault="004C18EA" w:rsidP="00F5749B">
      <w:pPr>
        <w:spacing w:line="276" w:lineRule="auto"/>
        <w:jc w:val="both"/>
        <w:rPr>
          <w:b/>
          <w:sz w:val="28"/>
          <w:szCs w:val="28"/>
        </w:rPr>
      </w:pPr>
    </w:p>
    <w:p w14:paraId="1DEFE110" w14:textId="77777777" w:rsidR="004C18EA" w:rsidRDefault="004C18EA" w:rsidP="00F5749B">
      <w:pPr>
        <w:spacing w:line="276" w:lineRule="auto"/>
        <w:jc w:val="both"/>
        <w:rPr>
          <w:b/>
          <w:sz w:val="28"/>
          <w:szCs w:val="28"/>
        </w:rPr>
      </w:pPr>
    </w:p>
    <w:p w14:paraId="36D8CDE3" w14:textId="77777777" w:rsidR="006830DB" w:rsidRDefault="006830DB" w:rsidP="00F5749B">
      <w:pPr>
        <w:spacing w:line="276" w:lineRule="auto"/>
        <w:jc w:val="both"/>
        <w:rPr>
          <w:b/>
          <w:sz w:val="28"/>
          <w:szCs w:val="28"/>
        </w:rPr>
      </w:pPr>
    </w:p>
    <w:p w14:paraId="28961159" w14:textId="77777777" w:rsidR="004C18EA" w:rsidRDefault="004C18EA" w:rsidP="00F5749B">
      <w:pPr>
        <w:spacing w:line="276" w:lineRule="auto"/>
        <w:jc w:val="both"/>
        <w:rPr>
          <w:b/>
          <w:sz w:val="28"/>
          <w:szCs w:val="28"/>
        </w:rPr>
      </w:pPr>
    </w:p>
    <w:p w14:paraId="50C4854F" w14:textId="4A367787" w:rsidR="000E1A66" w:rsidRPr="000025E7" w:rsidRDefault="00114D55" w:rsidP="00F5749B">
      <w:pPr>
        <w:spacing w:line="276" w:lineRule="auto"/>
        <w:jc w:val="both"/>
        <w:rPr>
          <w:sz w:val="24"/>
          <w:szCs w:val="24"/>
        </w:rPr>
      </w:pPr>
      <w:r>
        <w:rPr>
          <w:b/>
          <w:sz w:val="28"/>
          <w:szCs w:val="28"/>
        </w:rPr>
        <w:t xml:space="preserve">Koszty </w:t>
      </w:r>
      <w:r w:rsidR="000E1A66" w:rsidRPr="000E1A66">
        <w:rPr>
          <w:b/>
          <w:sz w:val="28"/>
          <w:szCs w:val="28"/>
        </w:rPr>
        <w:t>MG</w:t>
      </w:r>
      <w:r>
        <w:rPr>
          <w:b/>
          <w:sz w:val="28"/>
          <w:szCs w:val="28"/>
        </w:rPr>
        <w:t>OKiR w Mroczy</w:t>
      </w:r>
      <w:r w:rsidR="00C42037">
        <w:rPr>
          <w:b/>
          <w:sz w:val="28"/>
          <w:szCs w:val="28"/>
        </w:rPr>
        <w:t xml:space="preserve"> w</w:t>
      </w:r>
      <w:r w:rsidR="003A260D">
        <w:rPr>
          <w:b/>
          <w:sz w:val="28"/>
          <w:szCs w:val="28"/>
        </w:rPr>
        <w:t xml:space="preserve"> </w:t>
      </w:r>
      <w:r w:rsidR="00DB3204">
        <w:rPr>
          <w:b/>
          <w:sz w:val="28"/>
          <w:szCs w:val="28"/>
        </w:rPr>
        <w:t>20</w:t>
      </w:r>
      <w:r w:rsidR="00E01418">
        <w:rPr>
          <w:b/>
          <w:sz w:val="28"/>
          <w:szCs w:val="28"/>
        </w:rPr>
        <w:t>2</w:t>
      </w:r>
      <w:r w:rsidR="00176A82">
        <w:rPr>
          <w:b/>
          <w:sz w:val="28"/>
          <w:szCs w:val="28"/>
        </w:rPr>
        <w:t>1</w:t>
      </w:r>
      <w:r w:rsidR="000E1A66" w:rsidRPr="000E1A66">
        <w:rPr>
          <w:b/>
          <w:sz w:val="28"/>
          <w:szCs w:val="28"/>
        </w:rPr>
        <w:t xml:space="preserve"> roku kształtowały</w:t>
      </w:r>
      <w:r>
        <w:rPr>
          <w:b/>
          <w:sz w:val="28"/>
          <w:szCs w:val="28"/>
        </w:rPr>
        <w:br/>
      </w:r>
      <w:r w:rsidR="000E1A66" w:rsidRPr="000E1A66">
        <w:rPr>
          <w:b/>
          <w:sz w:val="28"/>
          <w:szCs w:val="28"/>
        </w:rPr>
        <w:t>się następująco:</w:t>
      </w:r>
    </w:p>
    <w:p w14:paraId="1E3B0C7B" w14:textId="77777777"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14:paraId="5A5A89EC" w14:textId="6271E21C"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Koszty </w:t>
      </w:r>
      <w:r w:rsidR="003E0EA1">
        <w:rPr>
          <w:sz w:val="24"/>
          <w:szCs w:val="24"/>
        </w:rPr>
        <w:t xml:space="preserve">poszczególnych </w:t>
      </w:r>
      <w:r w:rsidRPr="00D7319D">
        <w:rPr>
          <w:sz w:val="24"/>
          <w:szCs w:val="24"/>
        </w:rPr>
        <w:t>działalności Miejsko – Gminnego Ośrodka Kul</w:t>
      </w:r>
      <w:r w:rsidR="00114D55">
        <w:rPr>
          <w:sz w:val="24"/>
          <w:szCs w:val="24"/>
        </w:rPr>
        <w:t xml:space="preserve">tury i </w:t>
      </w:r>
      <w:r w:rsidR="00961C54">
        <w:rPr>
          <w:sz w:val="24"/>
          <w:szCs w:val="24"/>
        </w:rPr>
        <w:t xml:space="preserve">Rekreacji </w:t>
      </w:r>
      <w:r w:rsidR="00114D55">
        <w:rPr>
          <w:sz w:val="24"/>
          <w:szCs w:val="24"/>
        </w:rPr>
        <w:t>przedstawia</w:t>
      </w:r>
      <w:r w:rsidR="00846F10">
        <w:rPr>
          <w:sz w:val="24"/>
          <w:szCs w:val="24"/>
        </w:rPr>
        <w:t xml:space="preserve">ją </w:t>
      </w:r>
      <w:r w:rsidR="00114D55">
        <w:rPr>
          <w:sz w:val="24"/>
          <w:szCs w:val="24"/>
        </w:rPr>
        <w:t xml:space="preserve"> </w:t>
      </w:r>
      <w:r w:rsidRPr="00D7319D">
        <w:rPr>
          <w:sz w:val="24"/>
          <w:szCs w:val="24"/>
        </w:rPr>
        <w:t>poniższe zestawieni</w:t>
      </w:r>
      <w:r w:rsidR="00846F10">
        <w:rPr>
          <w:sz w:val="24"/>
          <w:szCs w:val="24"/>
        </w:rPr>
        <w:t>a</w:t>
      </w:r>
      <w:r w:rsidRPr="00D7319D">
        <w:rPr>
          <w:sz w:val="24"/>
          <w:szCs w:val="24"/>
        </w:rPr>
        <w:t>.</w:t>
      </w:r>
    </w:p>
    <w:p w14:paraId="5E6A0843" w14:textId="77777777"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14:paraId="24CBD0E7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3A19EA3C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="00285183" w14:paraId="38318280" w14:textId="77777777" w:rsidTr="00A64B9F">
        <w:tc>
          <w:tcPr>
            <w:tcW w:w="9062" w:type="dxa"/>
            <w:gridSpan w:val="2"/>
          </w:tcPr>
          <w:p w14:paraId="0F3BE21B" w14:textId="77777777" w:rsidR="00285183" w:rsidRDefault="008646EA" w:rsidP="008646E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46EA">
              <w:rPr>
                <w:b/>
                <w:sz w:val="24"/>
                <w:szCs w:val="24"/>
              </w:rPr>
              <w:t>Dom Kultury</w:t>
            </w:r>
          </w:p>
          <w:p w14:paraId="075DE547" w14:textId="77777777" w:rsidR="0029304A" w:rsidRPr="008646EA" w:rsidRDefault="0029304A" w:rsidP="008646E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62D34" w14:paraId="3085AD56" w14:textId="77777777" w:rsidTr="00A64B9F">
        <w:tc>
          <w:tcPr>
            <w:tcW w:w="4544" w:type="dxa"/>
          </w:tcPr>
          <w:p w14:paraId="5E683AB2" w14:textId="77777777" w:rsidR="00E62D34" w:rsidRDefault="00E62D34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518" w:type="dxa"/>
          </w:tcPr>
          <w:p w14:paraId="5FA0A278" w14:textId="2613746E" w:rsidR="00E62D34" w:rsidRDefault="00A00146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7.271,66</w:t>
            </w:r>
          </w:p>
        </w:tc>
      </w:tr>
      <w:tr w:rsidR="00285183" w14:paraId="29FC9B18" w14:textId="77777777" w:rsidTr="00A64B9F">
        <w:tc>
          <w:tcPr>
            <w:tcW w:w="4544" w:type="dxa"/>
          </w:tcPr>
          <w:p w14:paraId="13578A9F" w14:textId="6AA0ED25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– opał</w:t>
            </w:r>
            <w:r w:rsidR="00965754">
              <w:rPr>
                <w:sz w:val="24"/>
                <w:szCs w:val="24"/>
              </w:rPr>
              <w:t xml:space="preserve"> węgiel</w:t>
            </w:r>
          </w:p>
        </w:tc>
        <w:tc>
          <w:tcPr>
            <w:tcW w:w="4518" w:type="dxa"/>
          </w:tcPr>
          <w:p w14:paraId="206DA917" w14:textId="19A950D7" w:rsidR="00285183" w:rsidRDefault="00B80915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28.337,96</w:t>
            </w:r>
          </w:p>
        </w:tc>
      </w:tr>
      <w:tr w:rsidR="00285183" w14:paraId="29D155C3" w14:textId="77777777" w:rsidTr="00A64B9F">
        <w:tc>
          <w:tcPr>
            <w:tcW w:w="4544" w:type="dxa"/>
          </w:tcPr>
          <w:p w14:paraId="5AD6A2FC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8" w:type="dxa"/>
          </w:tcPr>
          <w:p w14:paraId="77379162" w14:textId="5ECD9050" w:rsidR="00285183" w:rsidRDefault="00B80915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17.859,21</w:t>
            </w:r>
          </w:p>
        </w:tc>
      </w:tr>
      <w:tr w:rsidR="00285183" w14:paraId="15CFF275" w14:textId="77777777" w:rsidTr="00A64B9F">
        <w:tc>
          <w:tcPr>
            <w:tcW w:w="4544" w:type="dxa"/>
          </w:tcPr>
          <w:p w14:paraId="5ED3E8BD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8" w:type="dxa"/>
          </w:tcPr>
          <w:p w14:paraId="02947EC5" w14:textId="62C5A48E" w:rsidR="00285183" w:rsidRDefault="00B338C5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702,59</w:t>
            </w:r>
          </w:p>
        </w:tc>
      </w:tr>
      <w:tr w:rsidR="00285183" w14:paraId="55ECA50C" w14:textId="77777777" w:rsidTr="00A64B9F">
        <w:tc>
          <w:tcPr>
            <w:tcW w:w="4544" w:type="dxa"/>
          </w:tcPr>
          <w:p w14:paraId="65953065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8" w:type="dxa"/>
          </w:tcPr>
          <w:p w14:paraId="276E84E2" w14:textId="0165E2AC" w:rsidR="00285183" w:rsidRDefault="00B338C5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10.500,16</w:t>
            </w:r>
          </w:p>
        </w:tc>
      </w:tr>
      <w:tr w:rsidR="00285183" w14:paraId="3E570CBA" w14:textId="77777777" w:rsidTr="00A64B9F">
        <w:tc>
          <w:tcPr>
            <w:tcW w:w="4544" w:type="dxa"/>
          </w:tcPr>
          <w:p w14:paraId="72849A1E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8" w:type="dxa"/>
          </w:tcPr>
          <w:p w14:paraId="64196C27" w14:textId="2EBE110F" w:rsidR="00285183" w:rsidRDefault="00B338C5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85183" w14:paraId="03AFE4C7" w14:textId="77777777" w:rsidTr="00A64B9F">
        <w:tc>
          <w:tcPr>
            <w:tcW w:w="4544" w:type="dxa"/>
          </w:tcPr>
          <w:p w14:paraId="2C901F60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518" w:type="dxa"/>
          </w:tcPr>
          <w:p w14:paraId="30107D9E" w14:textId="3F9871C1" w:rsidR="00285183" w:rsidRDefault="00B338C5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178,19</w:t>
            </w:r>
          </w:p>
        </w:tc>
      </w:tr>
      <w:tr w:rsidR="00285183" w14:paraId="41F7A5C5" w14:textId="77777777" w:rsidTr="00A64B9F">
        <w:tc>
          <w:tcPr>
            <w:tcW w:w="4544" w:type="dxa"/>
          </w:tcPr>
          <w:p w14:paraId="0DE8599F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8" w:type="dxa"/>
          </w:tcPr>
          <w:p w14:paraId="25C2EC80" w14:textId="7EC16EE2" w:rsidR="00285183" w:rsidRDefault="0004049C" w:rsidP="0074751C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19.336,66</w:t>
            </w:r>
          </w:p>
        </w:tc>
      </w:tr>
      <w:tr w:rsidR="00285183" w14:paraId="577D3692" w14:textId="77777777" w:rsidTr="00A64B9F">
        <w:tc>
          <w:tcPr>
            <w:tcW w:w="4544" w:type="dxa"/>
          </w:tcPr>
          <w:p w14:paraId="549F440B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8" w:type="dxa"/>
          </w:tcPr>
          <w:p w14:paraId="7D022CCA" w14:textId="0F7CF4E0" w:rsidR="00285183" w:rsidRDefault="0004049C" w:rsidP="0074751C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170,00</w:t>
            </w:r>
          </w:p>
        </w:tc>
      </w:tr>
      <w:tr w:rsidR="00285183" w14:paraId="18ACA5E0" w14:textId="77777777" w:rsidTr="00A64B9F">
        <w:tc>
          <w:tcPr>
            <w:tcW w:w="4544" w:type="dxa"/>
          </w:tcPr>
          <w:p w14:paraId="79A35C2C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8" w:type="dxa"/>
          </w:tcPr>
          <w:p w14:paraId="0B13FBB9" w14:textId="7DDA8989" w:rsidR="00285183" w:rsidRDefault="00AA69E9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1.467,23</w:t>
            </w:r>
          </w:p>
        </w:tc>
      </w:tr>
      <w:tr w:rsidR="00285183" w14:paraId="70F49997" w14:textId="77777777" w:rsidTr="00A64B9F">
        <w:tc>
          <w:tcPr>
            <w:tcW w:w="4544" w:type="dxa"/>
          </w:tcPr>
          <w:p w14:paraId="326448A9" w14:textId="77777777" w:rsidR="00285183" w:rsidRDefault="001545B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7259EF">
              <w:rPr>
                <w:sz w:val="24"/>
                <w:szCs w:val="24"/>
              </w:rPr>
              <w:t xml:space="preserve"> pozostał</w:t>
            </w:r>
            <w:r w:rsidR="00B56C53">
              <w:rPr>
                <w:sz w:val="24"/>
                <w:szCs w:val="24"/>
              </w:rPr>
              <w:t>ych</w:t>
            </w:r>
          </w:p>
        </w:tc>
        <w:tc>
          <w:tcPr>
            <w:tcW w:w="4518" w:type="dxa"/>
          </w:tcPr>
          <w:p w14:paraId="4C443D68" w14:textId="23856292" w:rsidR="00285183" w:rsidRDefault="00AA69E9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27.746,60</w:t>
            </w:r>
          </w:p>
        </w:tc>
      </w:tr>
      <w:tr w:rsidR="00285183" w14:paraId="0C20614A" w14:textId="77777777" w:rsidTr="00A64B9F">
        <w:tc>
          <w:tcPr>
            <w:tcW w:w="4544" w:type="dxa"/>
          </w:tcPr>
          <w:p w14:paraId="72B53BC0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8" w:type="dxa"/>
          </w:tcPr>
          <w:p w14:paraId="2DC2255E" w14:textId="0E669DE7" w:rsidR="00285183" w:rsidRDefault="00AA69E9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393,46</w:t>
            </w:r>
          </w:p>
        </w:tc>
      </w:tr>
      <w:tr w:rsidR="00285183" w14:paraId="384D095A" w14:textId="77777777" w:rsidTr="00A64B9F">
        <w:tc>
          <w:tcPr>
            <w:tcW w:w="4544" w:type="dxa"/>
          </w:tcPr>
          <w:p w14:paraId="51411B10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8" w:type="dxa"/>
          </w:tcPr>
          <w:p w14:paraId="49B82415" w14:textId="34577A78" w:rsidR="00285183" w:rsidRDefault="00127509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6.631,67</w:t>
            </w:r>
          </w:p>
        </w:tc>
      </w:tr>
      <w:tr w:rsidR="00285183" w14:paraId="158E11B9" w14:textId="77777777" w:rsidTr="00A64B9F">
        <w:tc>
          <w:tcPr>
            <w:tcW w:w="4544" w:type="dxa"/>
          </w:tcPr>
          <w:p w14:paraId="7E6CA5B9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8" w:type="dxa"/>
          </w:tcPr>
          <w:p w14:paraId="291E96DB" w14:textId="38549B9D" w:rsidR="00285183" w:rsidRDefault="00127509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653,00</w:t>
            </w:r>
          </w:p>
        </w:tc>
      </w:tr>
      <w:tr w:rsidR="008646EA" w14:paraId="272ABA85" w14:textId="77777777" w:rsidTr="00A64B9F">
        <w:tc>
          <w:tcPr>
            <w:tcW w:w="4544" w:type="dxa"/>
          </w:tcPr>
          <w:p w14:paraId="064AA899" w14:textId="77777777" w:rsidR="008646EA" w:rsidRDefault="008646EA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518" w:type="dxa"/>
          </w:tcPr>
          <w:p w14:paraId="7932A682" w14:textId="548641E4" w:rsidR="008646EA" w:rsidRDefault="0038011D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3.968,95</w:t>
            </w:r>
          </w:p>
        </w:tc>
      </w:tr>
      <w:tr w:rsidR="00285183" w14:paraId="24B8C266" w14:textId="77777777" w:rsidTr="00A64B9F">
        <w:tc>
          <w:tcPr>
            <w:tcW w:w="4544" w:type="dxa"/>
          </w:tcPr>
          <w:p w14:paraId="2D424C5F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8" w:type="dxa"/>
          </w:tcPr>
          <w:p w14:paraId="637899FF" w14:textId="353ECD9B" w:rsidR="008C0234" w:rsidRDefault="00A25F2F" w:rsidP="008C0234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263.848,97</w:t>
            </w:r>
          </w:p>
        </w:tc>
      </w:tr>
      <w:tr w:rsidR="00285183" w14:paraId="63AEB540" w14:textId="77777777" w:rsidTr="00A64B9F">
        <w:tc>
          <w:tcPr>
            <w:tcW w:w="4544" w:type="dxa"/>
          </w:tcPr>
          <w:p w14:paraId="5F069912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8" w:type="dxa"/>
          </w:tcPr>
          <w:p w14:paraId="1B2B3576" w14:textId="77B19C4D" w:rsidR="0060496F" w:rsidRDefault="00A25F2F" w:rsidP="00E62D34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  <w:r w:rsidR="00BB4736">
              <w:rPr>
                <w:sz w:val="24"/>
                <w:szCs w:val="24"/>
              </w:rPr>
              <w:t>731,38</w:t>
            </w:r>
          </w:p>
        </w:tc>
      </w:tr>
      <w:tr w:rsidR="00285183" w14:paraId="0DFA0CC9" w14:textId="77777777" w:rsidTr="00A64B9F">
        <w:tc>
          <w:tcPr>
            <w:tcW w:w="4544" w:type="dxa"/>
          </w:tcPr>
          <w:p w14:paraId="406C39BB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  <w:r w:rsidR="00846F10">
              <w:rPr>
                <w:sz w:val="24"/>
                <w:szCs w:val="24"/>
              </w:rPr>
              <w:t xml:space="preserve"> i inne świadczenia</w:t>
            </w:r>
          </w:p>
        </w:tc>
        <w:tc>
          <w:tcPr>
            <w:tcW w:w="4518" w:type="dxa"/>
          </w:tcPr>
          <w:p w14:paraId="12EFA0D7" w14:textId="31C38031" w:rsidR="00285183" w:rsidRDefault="00AE1E34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39.350,27</w:t>
            </w:r>
          </w:p>
        </w:tc>
      </w:tr>
      <w:tr w:rsidR="00285183" w14:paraId="31AFE0C1" w14:textId="77777777" w:rsidTr="00A64B9F">
        <w:tc>
          <w:tcPr>
            <w:tcW w:w="4544" w:type="dxa"/>
          </w:tcPr>
          <w:p w14:paraId="4CC922BB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8" w:type="dxa"/>
          </w:tcPr>
          <w:p w14:paraId="5B46441D" w14:textId="0AC08FFD" w:rsidR="00285183" w:rsidRDefault="00AE1E34" w:rsidP="00DA440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4.243,11</w:t>
            </w:r>
          </w:p>
        </w:tc>
      </w:tr>
      <w:tr w:rsidR="00285183" w14:paraId="245C3C45" w14:textId="77777777" w:rsidTr="00A64B9F">
        <w:tc>
          <w:tcPr>
            <w:tcW w:w="4544" w:type="dxa"/>
          </w:tcPr>
          <w:p w14:paraId="434E2C3F" w14:textId="77777777" w:rsidR="00285183" w:rsidRDefault="00DF675D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Prowizje bankowe</w:t>
            </w:r>
          </w:p>
        </w:tc>
        <w:tc>
          <w:tcPr>
            <w:tcW w:w="4518" w:type="dxa"/>
          </w:tcPr>
          <w:p w14:paraId="29044873" w14:textId="3980546D" w:rsidR="00285183" w:rsidRDefault="00AE1E34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B659E">
              <w:rPr>
                <w:sz w:val="24"/>
                <w:szCs w:val="24"/>
              </w:rPr>
              <w:t>.834,18</w:t>
            </w:r>
          </w:p>
        </w:tc>
      </w:tr>
      <w:tr w:rsidR="00285183" w14:paraId="11FA3C0A" w14:textId="77777777" w:rsidTr="00A64B9F">
        <w:tc>
          <w:tcPr>
            <w:tcW w:w="4544" w:type="dxa"/>
          </w:tcPr>
          <w:p w14:paraId="0180EA67" w14:textId="77777777"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imprez kulturalnych</w:t>
            </w:r>
          </w:p>
        </w:tc>
        <w:tc>
          <w:tcPr>
            <w:tcW w:w="4518" w:type="dxa"/>
          </w:tcPr>
          <w:p w14:paraId="49AD21E5" w14:textId="47675865" w:rsidR="00285183" w:rsidRDefault="00BB659E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114.786,38</w:t>
            </w:r>
          </w:p>
        </w:tc>
      </w:tr>
      <w:tr w:rsidR="00285183" w14:paraId="569B332A" w14:textId="77777777" w:rsidTr="00A64B9F">
        <w:trPr>
          <w:trHeight w:val="139"/>
        </w:trPr>
        <w:tc>
          <w:tcPr>
            <w:tcW w:w="4544" w:type="dxa"/>
          </w:tcPr>
          <w:p w14:paraId="47DE1583" w14:textId="77777777" w:rsidR="00285183" w:rsidRDefault="00AB501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zajęć dla dzieci</w:t>
            </w:r>
          </w:p>
        </w:tc>
        <w:tc>
          <w:tcPr>
            <w:tcW w:w="4518" w:type="dxa"/>
          </w:tcPr>
          <w:p w14:paraId="2DEC202D" w14:textId="3B035A7C" w:rsidR="00285183" w:rsidRDefault="0053131F" w:rsidP="0085197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480,50</w:t>
            </w:r>
          </w:p>
        </w:tc>
      </w:tr>
      <w:tr w:rsidR="00285183" w14:paraId="7DB1D6F3" w14:textId="77777777" w:rsidTr="00A64B9F">
        <w:tc>
          <w:tcPr>
            <w:tcW w:w="4544" w:type="dxa"/>
          </w:tcPr>
          <w:p w14:paraId="1B06C3C7" w14:textId="77777777" w:rsidR="00285183" w:rsidRDefault="00AB501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8" w:type="dxa"/>
          </w:tcPr>
          <w:p w14:paraId="6D9163E2" w14:textId="378FC12F" w:rsidR="0085197A" w:rsidRDefault="00F4795E" w:rsidP="0085197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5.681,73</w:t>
            </w:r>
          </w:p>
        </w:tc>
      </w:tr>
      <w:tr w:rsidR="00AB5015" w14:paraId="676D8458" w14:textId="77777777" w:rsidTr="00A64B9F">
        <w:tc>
          <w:tcPr>
            <w:tcW w:w="4544" w:type="dxa"/>
          </w:tcPr>
          <w:p w14:paraId="2A90203D" w14:textId="77777777" w:rsidR="00AB5015" w:rsidRDefault="00AB501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Ubezpieczenia majątkowe</w:t>
            </w:r>
          </w:p>
        </w:tc>
        <w:tc>
          <w:tcPr>
            <w:tcW w:w="4518" w:type="dxa"/>
          </w:tcPr>
          <w:p w14:paraId="763196A7" w14:textId="606FFE97" w:rsidR="00AB5015" w:rsidRDefault="00F4795E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15.380,00</w:t>
            </w:r>
          </w:p>
        </w:tc>
      </w:tr>
      <w:tr w:rsidR="00DF675D" w14:paraId="4BD5DAB0" w14:textId="77777777" w:rsidTr="00A64B9F">
        <w:tc>
          <w:tcPr>
            <w:tcW w:w="4544" w:type="dxa"/>
          </w:tcPr>
          <w:p w14:paraId="6F7B1196" w14:textId="77777777" w:rsidR="00DF675D" w:rsidRDefault="00DF675D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8" w:type="dxa"/>
          </w:tcPr>
          <w:p w14:paraId="5F5E9DBA" w14:textId="1AE22DD4" w:rsidR="00EB342E" w:rsidRDefault="00BC07EA" w:rsidP="00EB342E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960,00</w:t>
            </w:r>
          </w:p>
        </w:tc>
      </w:tr>
      <w:tr w:rsidR="00CA6CBE" w14:paraId="265C9159" w14:textId="77777777" w:rsidTr="00A64B9F">
        <w:tc>
          <w:tcPr>
            <w:tcW w:w="4544" w:type="dxa"/>
          </w:tcPr>
          <w:p w14:paraId="66335DEA" w14:textId="77777777" w:rsidR="00CA6CBE" w:rsidRDefault="00CA6CBE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8" w:type="dxa"/>
          </w:tcPr>
          <w:p w14:paraId="5BA6BAE4" w14:textId="7BD9D3D5" w:rsidR="00CA6CBE" w:rsidRDefault="00BC07EA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B5015" w:rsidRPr="001F2942" w14:paraId="3478868B" w14:textId="77777777" w:rsidTr="00A64B9F">
        <w:tc>
          <w:tcPr>
            <w:tcW w:w="4544" w:type="dxa"/>
          </w:tcPr>
          <w:p w14:paraId="4840D8FA" w14:textId="77777777" w:rsidR="00AB5015" w:rsidRPr="001F2942" w:rsidRDefault="00AB5015" w:rsidP="00F5749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8" w:type="dxa"/>
          </w:tcPr>
          <w:p w14:paraId="7AD0B9E5" w14:textId="535822D7" w:rsidR="00AB5015" w:rsidRPr="001F2942" w:rsidRDefault="00BC07EA" w:rsidP="0029304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603.513,86</w:t>
            </w:r>
          </w:p>
        </w:tc>
      </w:tr>
    </w:tbl>
    <w:p w14:paraId="0ECE622F" w14:textId="77777777" w:rsidR="00477921" w:rsidRDefault="00477921" w:rsidP="00F5749B">
      <w:pPr>
        <w:spacing w:line="276" w:lineRule="auto"/>
        <w:jc w:val="both"/>
        <w:rPr>
          <w:sz w:val="24"/>
          <w:szCs w:val="24"/>
        </w:rPr>
      </w:pPr>
    </w:p>
    <w:p w14:paraId="1E9956D4" w14:textId="77777777" w:rsidR="003F734B" w:rsidRDefault="003F734B" w:rsidP="00F5749B">
      <w:pPr>
        <w:spacing w:line="276" w:lineRule="auto"/>
        <w:jc w:val="both"/>
        <w:rPr>
          <w:sz w:val="24"/>
          <w:szCs w:val="24"/>
        </w:rPr>
      </w:pPr>
    </w:p>
    <w:p w14:paraId="7BA4CDDE" w14:textId="77777777" w:rsidR="003F734B" w:rsidRDefault="003F734B" w:rsidP="00F5749B">
      <w:pPr>
        <w:spacing w:line="276" w:lineRule="auto"/>
        <w:jc w:val="both"/>
        <w:rPr>
          <w:sz w:val="24"/>
          <w:szCs w:val="24"/>
        </w:rPr>
      </w:pPr>
    </w:p>
    <w:p w14:paraId="7C7AA918" w14:textId="77777777" w:rsidR="003F734B" w:rsidRDefault="003F734B" w:rsidP="00F5749B">
      <w:pPr>
        <w:spacing w:line="276" w:lineRule="auto"/>
        <w:jc w:val="both"/>
        <w:rPr>
          <w:sz w:val="24"/>
          <w:szCs w:val="24"/>
        </w:rPr>
      </w:pPr>
    </w:p>
    <w:p w14:paraId="08B5E9D8" w14:textId="77777777" w:rsidR="003F734B" w:rsidRDefault="003F734B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="00C31F57" w14:paraId="040204C3" w14:textId="77777777" w:rsidTr="00704C78">
        <w:tc>
          <w:tcPr>
            <w:tcW w:w="9062" w:type="dxa"/>
            <w:gridSpan w:val="2"/>
          </w:tcPr>
          <w:p w14:paraId="45D8BB24" w14:textId="77777777" w:rsidR="00C31F57" w:rsidRDefault="00940C7E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t>Ośrodek Przygotowań Olimpijskich</w:t>
            </w:r>
          </w:p>
          <w:p w14:paraId="26902C58" w14:textId="77777777"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991C2E" w14:paraId="4E31ADCE" w14:textId="77777777" w:rsidTr="00704C78">
        <w:tc>
          <w:tcPr>
            <w:tcW w:w="4544" w:type="dxa"/>
          </w:tcPr>
          <w:p w14:paraId="5C7D69AE" w14:textId="77777777" w:rsidR="00991C2E" w:rsidRDefault="00991C2E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Amortyzacja</w:t>
            </w:r>
          </w:p>
        </w:tc>
        <w:tc>
          <w:tcPr>
            <w:tcW w:w="4518" w:type="dxa"/>
          </w:tcPr>
          <w:p w14:paraId="524C24EE" w14:textId="0F1A9A0C" w:rsidR="00991C2E" w:rsidRDefault="00CB2D6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2.625,03</w:t>
            </w:r>
          </w:p>
        </w:tc>
      </w:tr>
      <w:tr w:rsidR="00C31F57" w14:paraId="7226474C" w14:textId="77777777" w:rsidTr="00704C78">
        <w:tc>
          <w:tcPr>
            <w:tcW w:w="4544" w:type="dxa"/>
          </w:tcPr>
          <w:p w14:paraId="62E58E87" w14:textId="16545DA2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  <w:r w:rsidR="00EE514D">
              <w:rPr>
                <w:sz w:val="24"/>
                <w:szCs w:val="24"/>
              </w:rPr>
              <w:t>olej</w:t>
            </w:r>
          </w:p>
        </w:tc>
        <w:tc>
          <w:tcPr>
            <w:tcW w:w="4518" w:type="dxa"/>
          </w:tcPr>
          <w:p w14:paraId="1B99B0F4" w14:textId="4973C41A" w:rsidR="00C31F57" w:rsidRDefault="0027283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44.099,85</w:t>
            </w:r>
          </w:p>
        </w:tc>
      </w:tr>
      <w:tr w:rsidR="00C31F57" w14:paraId="12B3A3D7" w14:textId="77777777" w:rsidTr="00704C78">
        <w:tc>
          <w:tcPr>
            <w:tcW w:w="4544" w:type="dxa"/>
          </w:tcPr>
          <w:p w14:paraId="418A1377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8" w:type="dxa"/>
          </w:tcPr>
          <w:p w14:paraId="69198296" w14:textId="2A091784" w:rsidR="00C31F57" w:rsidRDefault="0027283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28.726,68</w:t>
            </w:r>
          </w:p>
        </w:tc>
      </w:tr>
      <w:tr w:rsidR="00C31F57" w14:paraId="797E5573" w14:textId="77777777" w:rsidTr="00704C78">
        <w:tc>
          <w:tcPr>
            <w:tcW w:w="4544" w:type="dxa"/>
          </w:tcPr>
          <w:p w14:paraId="10A11F70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8" w:type="dxa"/>
          </w:tcPr>
          <w:p w14:paraId="103FC53C" w14:textId="4CA75F0D" w:rsidR="00C31F57" w:rsidRDefault="0027283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3.763,64</w:t>
            </w:r>
          </w:p>
        </w:tc>
      </w:tr>
      <w:tr w:rsidR="00C31F57" w14:paraId="0D732AB2" w14:textId="77777777" w:rsidTr="00704C78">
        <w:tc>
          <w:tcPr>
            <w:tcW w:w="4544" w:type="dxa"/>
          </w:tcPr>
          <w:p w14:paraId="7EA127FE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8" w:type="dxa"/>
          </w:tcPr>
          <w:p w14:paraId="07882800" w14:textId="4AFCE087" w:rsidR="00C31F57" w:rsidRDefault="007853C6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51.102,09</w:t>
            </w:r>
          </w:p>
        </w:tc>
      </w:tr>
      <w:tr w:rsidR="00C31F57" w14:paraId="7AAC878F" w14:textId="77777777" w:rsidTr="00704C78">
        <w:tc>
          <w:tcPr>
            <w:tcW w:w="4544" w:type="dxa"/>
          </w:tcPr>
          <w:p w14:paraId="1639A5F7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8" w:type="dxa"/>
          </w:tcPr>
          <w:p w14:paraId="3CA0AA28" w14:textId="7807B031" w:rsidR="00C31F57" w:rsidRDefault="007853C6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3.870,60</w:t>
            </w:r>
          </w:p>
        </w:tc>
      </w:tr>
      <w:tr w:rsidR="00C31F57" w14:paraId="08A3B470" w14:textId="77777777" w:rsidTr="00704C78">
        <w:tc>
          <w:tcPr>
            <w:tcW w:w="4544" w:type="dxa"/>
          </w:tcPr>
          <w:p w14:paraId="47D980A5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518" w:type="dxa"/>
          </w:tcPr>
          <w:p w14:paraId="7E2911FB" w14:textId="68F5F505" w:rsidR="00C31F57" w:rsidRDefault="00C67083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178,19</w:t>
            </w:r>
          </w:p>
        </w:tc>
      </w:tr>
      <w:tr w:rsidR="00C31F57" w14:paraId="014B8FE9" w14:textId="77777777" w:rsidTr="00704C78">
        <w:tc>
          <w:tcPr>
            <w:tcW w:w="4544" w:type="dxa"/>
          </w:tcPr>
          <w:p w14:paraId="0B4DCFAF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8" w:type="dxa"/>
          </w:tcPr>
          <w:p w14:paraId="43251962" w14:textId="4A8505C1" w:rsidR="00C31F57" w:rsidRDefault="00C67083" w:rsidP="00991C2E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5.873,58</w:t>
            </w:r>
          </w:p>
        </w:tc>
      </w:tr>
      <w:tr w:rsidR="00C31F57" w14:paraId="53BDDFEF" w14:textId="77777777" w:rsidTr="00704C78">
        <w:tc>
          <w:tcPr>
            <w:tcW w:w="4544" w:type="dxa"/>
          </w:tcPr>
          <w:p w14:paraId="4ADC7FD0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8" w:type="dxa"/>
          </w:tcPr>
          <w:p w14:paraId="082021D0" w14:textId="29B40952" w:rsidR="00C31F57" w:rsidRDefault="00C62DD9" w:rsidP="00C62DD9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83B27">
              <w:rPr>
                <w:sz w:val="24"/>
                <w:szCs w:val="24"/>
              </w:rPr>
              <w:t>0,00</w:t>
            </w:r>
          </w:p>
        </w:tc>
      </w:tr>
      <w:tr w:rsidR="00C31F57" w14:paraId="4C88A257" w14:textId="77777777" w:rsidTr="00704C78">
        <w:tc>
          <w:tcPr>
            <w:tcW w:w="4544" w:type="dxa"/>
          </w:tcPr>
          <w:p w14:paraId="3644B695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8" w:type="dxa"/>
          </w:tcPr>
          <w:p w14:paraId="051D350B" w14:textId="2A14116F" w:rsidR="00C31F57" w:rsidRDefault="00C62DD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8.133,04</w:t>
            </w:r>
          </w:p>
        </w:tc>
      </w:tr>
      <w:tr w:rsidR="00C31F57" w14:paraId="658EAD40" w14:textId="77777777" w:rsidTr="00704C78">
        <w:tc>
          <w:tcPr>
            <w:tcW w:w="4544" w:type="dxa"/>
          </w:tcPr>
          <w:p w14:paraId="30C8B80D" w14:textId="77777777" w:rsidR="00C31F57" w:rsidRDefault="001545B5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usług </w:t>
            </w:r>
            <w:r w:rsidR="00C31F57">
              <w:rPr>
                <w:sz w:val="24"/>
                <w:szCs w:val="24"/>
              </w:rPr>
              <w:t>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518" w:type="dxa"/>
          </w:tcPr>
          <w:p w14:paraId="1F499966" w14:textId="4ECD6457" w:rsidR="00C31F57" w:rsidRDefault="00B96274" w:rsidP="00781A4E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10.459,77</w:t>
            </w:r>
          </w:p>
        </w:tc>
      </w:tr>
      <w:tr w:rsidR="007A1BEA" w14:paraId="2D0B6E48" w14:textId="77777777" w:rsidTr="00704C78">
        <w:tc>
          <w:tcPr>
            <w:tcW w:w="4544" w:type="dxa"/>
          </w:tcPr>
          <w:p w14:paraId="5776B2BC" w14:textId="103DF44C" w:rsidR="007A1BEA" w:rsidRDefault="007A1BEA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518" w:type="dxa"/>
          </w:tcPr>
          <w:p w14:paraId="7FB3BA9F" w14:textId="42900256" w:rsidR="007A1BEA" w:rsidRDefault="00B96274" w:rsidP="00781A4E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4.737,75</w:t>
            </w:r>
          </w:p>
        </w:tc>
      </w:tr>
      <w:tr w:rsidR="00C31F57" w14:paraId="4B0C3E48" w14:textId="77777777" w:rsidTr="00704C78">
        <w:tc>
          <w:tcPr>
            <w:tcW w:w="4544" w:type="dxa"/>
          </w:tcPr>
          <w:p w14:paraId="2D99703B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8" w:type="dxa"/>
          </w:tcPr>
          <w:p w14:paraId="72734433" w14:textId="14DFC86E" w:rsidR="00C31F57" w:rsidRDefault="0010616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624,55</w:t>
            </w:r>
          </w:p>
        </w:tc>
      </w:tr>
      <w:tr w:rsidR="00C31F57" w14:paraId="29304B75" w14:textId="77777777" w:rsidTr="00704C78">
        <w:tc>
          <w:tcPr>
            <w:tcW w:w="4544" w:type="dxa"/>
          </w:tcPr>
          <w:p w14:paraId="2FBE1D69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8" w:type="dxa"/>
          </w:tcPr>
          <w:p w14:paraId="2B7B0309" w14:textId="46E8ECD4" w:rsidR="00C31F57" w:rsidRDefault="0010616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5.210,59</w:t>
            </w:r>
          </w:p>
        </w:tc>
      </w:tr>
      <w:tr w:rsidR="00EF6731" w14:paraId="7E7631CB" w14:textId="77777777" w:rsidTr="00704C78">
        <w:tc>
          <w:tcPr>
            <w:tcW w:w="4544" w:type="dxa"/>
          </w:tcPr>
          <w:p w14:paraId="3CCBA384" w14:textId="77777777" w:rsidR="00EF6731" w:rsidRDefault="00EF673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8" w:type="dxa"/>
          </w:tcPr>
          <w:p w14:paraId="6B4CDAE3" w14:textId="31CF3A14" w:rsidR="00EF6731" w:rsidRDefault="00F051C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653,00</w:t>
            </w:r>
          </w:p>
        </w:tc>
      </w:tr>
      <w:tr w:rsidR="00940C7E" w14:paraId="42523B6A" w14:textId="77777777" w:rsidTr="00704C78">
        <w:tc>
          <w:tcPr>
            <w:tcW w:w="4544" w:type="dxa"/>
          </w:tcPr>
          <w:p w14:paraId="1761385A" w14:textId="77777777" w:rsidR="00940C7E" w:rsidRDefault="00940C7E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518" w:type="dxa"/>
          </w:tcPr>
          <w:p w14:paraId="07BB9510" w14:textId="03AE8A94" w:rsidR="00940C7E" w:rsidRDefault="00F051C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84,53</w:t>
            </w:r>
          </w:p>
        </w:tc>
      </w:tr>
      <w:tr w:rsidR="00C31F57" w14:paraId="13C8E217" w14:textId="77777777" w:rsidTr="00704C78">
        <w:tc>
          <w:tcPr>
            <w:tcW w:w="4544" w:type="dxa"/>
          </w:tcPr>
          <w:p w14:paraId="67BE189D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8" w:type="dxa"/>
          </w:tcPr>
          <w:p w14:paraId="02C32757" w14:textId="33936ABC" w:rsidR="00C31F57" w:rsidRDefault="00F051C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165.692,</w:t>
            </w:r>
            <w:r w:rsidR="00CE42CE">
              <w:rPr>
                <w:sz w:val="24"/>
                <w:szCs w:val="24"/>
              </w:rPr>
              <w:t>96</w:t>
            </w:r>
          </w:p>
        </w:tc>
      </w:tr>
      <w:tr w:rsidR="00C31F57" w14:paraId="6F529415" w14:textId="77777777" w:rsidTr="00704C78">
        <w:tc>
          <w:tcPr>
            <w:tcW w:w="4544" w:type="dxa"/>
          </w:tcPr>
          <w:p w14:paraId="1C9649A7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8" w:type="dxa"/>
          </w:tcPr>
          <w:p w14:paraId="4C94461D" w14:textId="0592C128" w:rsidR="00C31F57" w:rsidRDefault="00CE42C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31F57" w14:paraId="2257BBF7" w14:textId="77777777" w:rsidTr="00704C78">
        <w:tc>
          <w:tcPr>
            <w:tcW w:w="4544" w:type="dxa"/>
          </w:tcPr>
          <w:p w14:paraId="4E07E9C1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  <w:r w:rsidR="00B44015">
              <w:rPr>
                <w:sz w:val="24"/>
                <w:szCs w:val="24"/>
              </w:rPr>
              <w:t xml:space="preserve"> i inne świadczenia</w:t>
            </w:r>
          </w:p>
        </w:tc>
        <w:tc>
          <w:tcPr>
            <w:tcW w:w="4518" w:type="dxa"/>
          </w:tcPr>
          <w:p w14:paraId="209F8255" w14:textId="237DAEEC" w:rsidR="00C31F57" w:rsidRDefault="00CE42C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23.635,66</w:t>
            </w:r>
          </w:p>
        </w:tc>
      </w:tr>
      <w:tr w:rsidR="00C31F57" w14:paraId="33094707" w14:textId="77777777" w:rsidTr="00704C78">
        <w:tc>
          <w:tcPr>
            <w:tcW w:w="4544" w:type="dxa"/>
          </w:tcPr>
          <w:p w14:paraId="1AD2B857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8" w:type="dxa"/>
          </w:tcPr>
          <w:p w14:paraId="20F6B1A2" w14:textId="123BA83B" w:rsidR="00C31F57" w:rsidRDefault="00D22283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2.165,35</w:t>
            </w:r>
          </w:p>
        </w:tc>
      </w:tr>
      <w:tr w:rsidR="00F931BF" w14:paraId="421FFF6E" w14:textId="77777777" w:rsidTr="00704C78">
        <w:tc>
          <w:tcPr>
            <w:tcW w:w="4544" w:type="dxa"/>
          </w:tcPr>
          <w:p w14:paraId="05F6B3B5" w14:textId="77777777" w:rsidR="00F931BF" w:rsidRDefault="00F931BF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Imprezy kulturalne</w:t>
            </w:r>
          </w:p>
        </w:tc>
        <w:tc>
          <w:tcPr>
            <w:tcW w:w="4518" w:type="dxa"/>
          </w:tcPr>
          <w:p w14:paraId="6458EA43" w14:textId="7F45E569" w:rsidR="00F931BF" w:rsidRDefault="006319B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91C2E" w14:paraId="44003ED5" w14:textId="77777777" w:rsidTr="00704C78">
        <w:tc>
          <w:tcPr>
            <w:tcW w:w="4544" w:type="dxa"/>
          </w:tcPr>
          <w:p w14:paraId="6096F8CC" w14:textId="77777777" w:rsidR="00991C2E" w:rsidRDefault="00EF673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8" w:type="dxa"/>
          </w:tcPr>
          <w:p w14:paraId="1AD3A226" w14:textId="0978A06D" w:rsidR="00991C2E" w:rsidRDefault="006319B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1.017,81</w:t>
            </w:r>
          </w:p>
        </w:tc>
      </w:tr>
      <w:tr w:rsidR="00EF6731" w14:paraId="502CD6CA" w14:textId="77777777" w:rsidTr="00704C78">
        <w:tc>
          <w:tcPr>
            <w:tcW w:w="4544" w:type="dxa"/>
          </w:tcPr>
          <w:p w14:paraId="58773F9A" w14:textId="77777777" w:rsidR="00EF6731" w:rsidRDefault="00EF673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8" w:type="dxa"/>
          </w:tcPr>
          <w:p w14:paraId="71CFE90F" w14:textId="274114D1" w:rsidR="00EF6731" w:rsidRDefault="005138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3.216,00</w:t>
            </w:r>
          </w:p>
        </w:tc>
      </w:tr>
      <w:tr w:rsidR="00F931BF" w14:paraId="3DBC0922" w14:textId="77777777" w:rsidTr="00704C78">
        <w:tc>
          <w:tcPr>
            <w:tcW w:w="4544" w:type="dxa"/>
          </w:tcPr>
          <w:p w14:paraId="6338E46A" w14:textId="77777777" w:rsidR="00F931BF" w:rsidRDefault="00F931BF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8" w:type="dxa"/>
          </w:tcPr>
          <w:p w14:paraId="189F98F7" w14:textId="292DB3E5" w:rsidR="00F931BF" w:rsidRDefault="005138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10.114,76</w:t>
            </w:r>
          </w:p>
        </w:tc>
      </w:tr>
      <w:tr w:rsidR="00C31F57" w:rsidRPr="001F2942" w14:paraId="778DB5DD" w14:textId="77777777" w:rsidTr="00704C78">
        <w:trPr>
          <w:trHeight w:val="83"/>
        </w:trPr>
        <w:tc>
          <w:tcPr>
            <w:tcW w:w="4544" w:type="dxa"/>
          </w:tcPr>
          <w:p w14:paraId="71B7292D" w14:textId="77777777"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8" w:type="dxa"/>
          </w:tcPr>
          <w:p w14:paraId="1AB39CA9" w14:textId="7D6EADE4" w:rsidR="00C31F57" w:rsidRPr="001F2942" w:rsidRDefault="005138DB" w:rsidP="00054AB8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375.691,43</w:t>
            </w:r>
          </w:p>
        </w:tc>
      </w:tr>
    </w:tbl>
    <w:p w14:paraId="1286E183" w14:textId="77777777"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14:paraId="5B862CBD" w14:textId="77777777" w:rsidR="006D2502" w:rsidRDefault="006D2502">
      <w:pPr>
        <w:widowControl/>
        <w:suppressAutoHyphens w:val="0"/>
        <w:autoSpaceDE/>
        <w:rPr>
          <w:sz w:val="24"/>
          <w:szCs w:val="24"/>
        </w:rPr>
      </w:pPr>
    </w:p>
    <w:p w14:paraId="456F39CF" w14:textId="77777777" w:rsidR="006D2502" w:rsidRDefault="006D2502">
      <w:pPr>
        <w:widowControl/>
        <w:suppressAutoHyphens w:val="0"/>
        <w:autoSpaceDE/>
        <w:rPr>
          <w:sz w:val="24"/>
          <w:szCs w:val="24"/>
        </w:rPr>
      </w:pPr>
    </w:p>
    <w:p w14:paraId="57098A4C" w14:textId="77777777" w:rsidR="006D2502" w:rsidRDefault="006D2502">
      <w:pPr>
        <w:widowControl/>
        <w:suppressAutoHyphens w:val="0"/>
        <w:autoSpaceDE/>
        <w:rPr>
          <w:sz w:val="24"/>
          <w:szCs w:val="24"/>
        </w:rPr>
      </w:pPr>
    </w:p>
    <w:p w14:paraId="240B661E" w14:textId="77777777" w:rsidR="006D2502" w:rsidRDefault="006D2502">
      <w:pPr>
        <w:widowControl/>
        <w:suppressAutoHyphens w:val="0"/>
        <w:autoSpaceDE/>
        <w:rPr>
          <w:sz w:val="24"/>
          <w:szCs w:val="24"/>
        </w:rPr>
      </w:pPr>
    </w:p>
    <w:p w14:paraId="645964F0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5482356F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2248D2E5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5ECF606C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54B30924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73729838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0E469D00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4601B7D5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4AF62E03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614FF571" w14:textId="77777777" w:rsidR="003F734B" w:rsidRDefault="003F734B">
      <w:pPr>
        <w:widowControl/>
        <w:suppressAutoHyphens w:val="0"/>
        <w:autoSpaceDE/>
        <w:rPr>
          <w:sz w:val="24"/>
          <w:szCs w:val="24"/>
        </w:rPr>
      </w:pPr>
    </w:p>
    <w:p w14:paraId="5387CD69" w14:textId="77777777" w:rsidR="003F734B" w:rsidRDefault="003F734B">
      <w:pPr>
        <w:widowControl/>
        <w:suppressAutoHyphens w:val="0"/>
        <w:autoSpaceDE/>
        <w:rPr>
          <w:sz w:val="24"/>
          <w:szCs w:val="24"/>
        </w:rPr>
      </w:pPr>
    </w:p>
    <w:p w14:paraId="1BE01B6D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7F88D5BF" w14:textId="77777777" w:rsidR="00BB39AC" w:rsidRDefault="00BB39AC">
      <w:pPr>
        <w:widowControl/>
        <w:suppressAutoHyphens w:val="0"/>
        <w:autoSpaceDE/>
        <w:rPr>
          <w:sz w:val="24"/>
          <w:szCs w:val="24"/>
        </w:rPr>
      </w:pPr>
    </w:p>
    <w:p w14:paraId="3F7D0695" w14:textId="77777777" w:rsidR="002364B2" w:rsidRDefault="002364B2">
      <w:pPr>
        <w:widowControl/>
        <w:suppressAutoHyphens w:val="0"/>
        <w:autoSpaceDE/>
        <w:rPr>
          <w:sz w:val="24"/>
          <w:szCs w:val="24"/>
        </w:rPr>
      </w:pPr>
    </w:p>
    <w:p w14:paraId="3A726842" w14:textId="77777777" w:rsidR="006D2502" w:rsidRDefault="006D2502">
      <w:pPr>
        <w:widowControl/>
        <w:suppressAutoHyphens w:val="0"/>
        <w:autoSpaceDE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="00C31F57" w14:paraId="5C8E28B2" w14:textId="77777777" w:rsidTr="00C42037">
        <w:trPr>
          <w:trHeight w:val="742"/>
        </w:trPr>
        <w:tc>
          <w:tcPr>
            <w:tcW w:w="9062" w:type="dxa"/>
            <w:gridSpan w:val="2"/>
          </w:tcPr>
          <w:p w14:paraId="5216758E" w14:textId="77777777" w:rsidR="00C31F57" w:rsidRDefault="00940C7E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t xml:space="preserve">Ośrodek Hotelowo </w:t>
            </w:r>
            <w:r w:rsidR="0029304A">
              <w:rPr>
                <w:b/>
                <w:sz w:val="24"/>
                <w:szCs w:val="24"/>
              </w:rPr>
              <w:t>–</w:t>
            </w:r>
            <w:r w:rsidRPr="0029304A">
              <w:rPr>
                <w:b/>
                <w:sz w:val="24"/>
                <w:szCs w:val="24"/>
              </w:rPr>
              <w:t xml:space="preserve"> Rekreacyjny</w:t>
            </w:r>
          </w:p>
          <w:p w14:paraId="42A8B0A9" w14:textId="77777777"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14:paraId="0CDA9CCC" w14:textId="77777777" w:rsidTr="00BB39AC">
        <w:tc>
          <w:tcPr>
            <w:tcW w:w="4544" w:type="dxa"/>
          </w:tcPr>
          <w:p w14:paraId="54BC24AE" w14:textId="467983B9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  <w:r w:rsidR="00EE514D">
              <w:rPr>
                <w:sz w:val="24"/>
                <w:szCs w:val="24"/>
              </w:rPr>
              <w:t>olej</w:t>
            </w:r>
          </w:p>
        </w:tc>
        <w:tc>
          <w:tcPr>
            <w:tcW w:w="4518" w:type="dxa"/>
          </w:tcPr>
          <w:p w14:paraId="50D81641" w14:textId="423E2650" w:rsidR="00C31F57" w:rsidRDefault="00AF0816" w:rsidP="008924E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36.185,45</w:t>
            </w:r>
          </w:p>
        </w:tc>
      </w:tr>
      <w:tr w:rsidR="00C31F57" w14:paraId="3D077ABD" w14:textId="77777777" w:rsidTr="00BB39AC">
        <w:tc>
          <w:tcPr>
            <w:tcW w:w="4544" w:type="dxa"/>
          </w:tcPr>
          <w:p w14:paraId="39BE0824" w14:textId="113ECF0B" w:rsidR="00FC5702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8" w:type="dxa"/>
          </w:tcPr>
          <w:p w14:paraId="4A4B123D" w14:textId="1F6F6A14" w:rsidR="00C31F57" w:rsidRDefault="00A23753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22.224,45</w:t>
            </w:r>
          </w:p>
        </w:tc>
      </w:tr>
      <w:tr w:rsidR="00C31F57" w14:paraId="39CF6FB6" w14:textId="77777777" w:rsidTr="00BB39AC">
        <w:tc>
          <w:tcPr>
            <w:tcW w:w="4544" w:type="dxa"/>
          </w:tcPr>
          <w:p w14:paraId="62FC7090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8" w:type="dxa"/>
          </w:tcPr>
          <w:p w14:paraId="09771E3B" w14:textId="193DE264" w:rsidR="00C31F57" w:rsidRDefault="00A23753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1.059,18</w:t>
            </w:r>
          </w:p>
        </w:tc>
      </w:tr>
      <w:tr w:rsidR="00C31F57" w14:paraId="4EB674E8" w14:textId="77777777" w:rsidTr="00BB39AC">
        <w:tc>
          <w:tcPr>
            <w:tcW w:w="4544" w:type="dxa"/>
          </w:tcPr>
          <w:p w14:paraId="65FD6E62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8" w:type="dxa"/>
          </w:tcPr>
          <w:p w14:paraId="46809A91" w14:textId="1B9093E3" w:rsidR="00C31F57" w:rsidRDefault="006476F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2.042,13</w:t>
            </w:r>
          </w:p>
        </w:tc>
      </w:tr>
      <w:tr w:rsidR="00C31F57" w14:paraId="00935C88" w14:textId="77777777" w:rsidTr="00BB39AC">
        <w:tc>
          <w:tcPr>
            <w:tcW w:w="4544" w:type="dxa"/>
          </w:tcPr>
          <w:p w14:paraId="48AFC604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8" w:type="dxa"/>
          </w:tcPr>
          <w:p w14:paraId="1A4C6A36" w14:textId="11D76945" w:rsidR="00FC5702" w:rsidRDefault="0098056B" w:rsidP="00FC570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3.092,57</w:t>
            </w:r>
          </w:p>
        </w:tc>
      </w:tr>
      <w:tr w:rsidR="00C31F57" w14:paraId="3F791257" w14:textId="77777777" w:rsidTr="00BB39AC">
        <w:tc>
          <w:tcPr>
            <w:tcW w:w="4544" w:type="dxa"/>
          </w:tcPr>
          <w:p w14:paraId="305188C0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artykułów </w:t>
            </w:r>
            <w:r w:rsidR="00EF6731">
              <w:rPr>
                <w:sz w:val="24"/>
                <w:szCs w:val="24"/>
              </w:rPr>
              <w:t>biurowych</w:t>
            </w:r>
          </w:p>
        </w:tc>
        <w:tc>
          <w:tcPr>
            <w:tcW w:w="4518" w:type="dxa"/>
          </w:tcPr>
          <w:p w14:paraId="42F80232" w14:textId="46A9E7CF" w:rsidR="00FC5702" w:rsidRDefault="00E616DD" w:rsidP="00FC570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178,19</w:t>
            </w:r>
          </w:p>
        </w:tc>
      </w:tr>
      <w:tr w:rsidR="00EF6731" w14:paraId="24229197" w14:textId="77777777" w:rsidTr="00BB39AC">
        <w:tc>
          <w:tcPr>
            <w:tcW w:w="4544" w:type="dxa"/>
          </w:tcPr>
          <w:p w14:paraId="22C1716B" w14:textId="77777777" w:rsidR="00EF6731" w:rsidRDefault="00EF673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8" w:type="dxa"/>
          </w:tcPr>
          <w:p w14:paraId="7228D93B" w14:textId="225459ED" w:rsidR="00EF6731" w:rsidRDefault="00E616DD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5.189,38</w:t>
            </w:r>
          </w:p>
        </w:tc>
      </w:tr>
      <w:tr w:rsidR="00EF6731" w14:paraId="4602AD5E" w14:textId="77777777" w:rsidTr="00BB39AC">
        <w:tc>
          <w:tcPr>
            <w:tcW w:w="4544" w:type="dxa"/>
          </w:tcPr>
          <w:p w14:paraId="5D3809B9" w14:textId="77777777" w:rsidR="00EF6731" w:rsidRDefault="00EF673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518" w:type="dxa"/>
          </w:tcPr>
          <w:p w14:paraId="49D9DD11" w14:textId="303B94DD" w:rsidR="00EF6731" w:rsidRDefault="002600F8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2.600,00</w:t>
            </w:r>
          </w:p>
        </w:tc>
      </w:tr>
      <w:tr w:rsidR="00C31F57" w14:paraId="74B2E24A" w14:textId="77777777" w:rsidTr="00BB39AC">
        <w:tc>
          <w:tcPr>
            <w:tcW w:w="4544" w:type="dxa"/>
          </w:tcPr>
          <w:p w14:paraId="6FC1C0F8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8" w:type="dxa"/>
          </w:tcPr>
          <w:p w14:paraId="7714D16B" w14:textId="5BE261A1" w:rsidR="00C31F57" w:rsidRDefault="002600F8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</w:t>
            </w:r>
          </w:p>
        </w:tc>
      </w:tr>
      <w:tr w:rsidR="00C31F57" w14:paraId="2B2A7634" w14:textId="77777777" w:rsidTr="00BB39AC">
        <w:tc>
          <w:tcPr>
            <w:tcW w:w="4544" w:type="dxa"/>
          </w:tcPr>
          <w:p w14:paraId="0DA02ACB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8" w:type="dxa"/>
          </w:tcPr>
          <w:p w14:paraId="5496759A" w14:textId="447552B0" w:rsidR="00C31F57" w:rsidRDefault="002600F8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2.308,23</w:t>
            </w:r>
          </w:p>
        </w:tc>
      </w:tr>
      <w:tr w:rsidR="00C31F57" w14:paraId="56BC7199" w14:textId="77777777" w:rsidTr="00BB39AC">
        <w:tc>
          <w:tcPr>
            <w:tcW w:w="4544" w:type="dxa"/>
          </w:tcPr>
          <w:p w14:paraId="170579E4" w14:textId="77777777" w:rsidR="00C31F57" w:rsidRDefault="001545B5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usług </w:t>
            </w:r>
            <w:r w:rsidR="00C31F57">
              <w:rPr>
                <w:sz w:val="24"/>
                <w:szCs w:val="24"/>
              </w:rPr>
              <w:t>pozostał</w:t>
            </w:r>
            <w:r w:rsidR="002A7905">
              <w:rPr>
                <w:sz w:val="24"/>
                <w:szCs w:val="24"/>
              </w:rPr>
              <w:t>ych</w:t>
            </w:r>
          </w:p>
        </w:tc>
        <w:tc>
          <w:tcPr>
            <w:tcW w:w="4518" w:type="dxa"/>
          </w:tcPr>
          <w:p w14:paraId="4821E0DE" w14:textId="1C9C987B" w:rsidR="00C31F57" w:rsidRDefault="00AA7C9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8.512,66</w:t>
            </w:r>
          </w:p>
        </w:tc>
      </w:tr>
      <w:tr w:rsidR="00C31F57" w14:paraId="306E792B" w14:textId="77777777" w:rsidTr="00BB39AC">
        <w:tc>
          <w:tcPr>
            <w:tcW w:w="4544" w:type="dxa"/>
          </w:tcPr>
          <w:p w14:paraId="165EE954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8" w:type="dxa"/>
          </w:tcPr>
          <w:p w14:paraId="522A00D3" w14:textId="3E76A3DD" w:rsidR="00C31F57" w:rsidRDefault="00B36B83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266,35</w:t>
            </w:r>
          </w:p>
        </w:tc>
      </w:tr>
      <w:tr w:rsidR="00C31F57" w14:paraId="6C00D7E2" w14:textId="77777777" w:rsidTr="00BB39AC">
        <w:tc>
          <w:tcPr>
            <w:tcW w:w="4544" w:type="dxa"/>
          </w:tcPr>
          <w:p w14:paraId="192B2A49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8" w:type="dxa"/>
          </w:tcPr>
          <w:p w14:paraId="2801E6D2" w14:textId="107B657E" w:rsidR="00C31F57" w:rsidRDefault="00B36B83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3.143,58</w:t>
            </w:r>
          </w:p>
        </w:tc>
      </w:tr>
      <w:tr w:rsidR="00EF6731" w14:paraId="7DB3EE03" w14:textId="77777777" w:rsidTr="00BB39AC">
        <w:tc>
          <w:tcPr>
            <w:tcW w:w="4544" w:type="dxa"/>
          </w:tcPr>
          <w:p w14:paraId="7766F1E2" w14:textId="77777777" w:rsidR="00EF6731" w:rsidRDefault="00EF673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8" w:type="dxa"/>
          </w:tcPr>
          <w:p w14:paraId="435A63D0" w14:textId="4B93AEFB" w:rsidR="00EF6731" w:rsidRDefault="002C0764" w:rsidP="009470EF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653,00</w:t>
            </w:r>
          </w:p>
        </w:tc>
      </w:tr>
      <w:tr w:rsidR="002045DD" w14:paraId="4B903A7F" w14:textId="77777777" w:rsidTr="00BB39AC">
        <w:tc>
          <w:tcPr>
            <w:tcW w:w="4544" w:type="dxa"/>
          </w:tcPr>
          <w:p w14:paraId="7ABEE5EB" w14:textId="77777777" w:rsidR="002045DD" w:rsidRDefault="002045D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518" w:type="dxa"/>
          </w:tcPr>
          <w:p w14:paraId="088759E4" w14:textId="3A7EA33C" w:rsidR="002045DD" w:rsidRDefault="0098576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92,43</w:t>
            </w:r>
          </w:p>
        </w:tc>
      </w:tr>
      <w:tr w:rsidR="00C31F57" w14:paraId="25FB3FAA" w14:textId="77777777" w:rsidTr="00BB39AC">
        <w:tc>
          <w:tcPr>
            <w:tcW w:w="4544" w:type="dxa"/>
          </w:tcPr>
          <w:p w14:paraId="7720FC97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8" w:type="dxa"/>
          </w:tcPr>
          <w:p w14:paraId="4787209F" w14:textId="12B52014" w:rsidR="00C31F57" w:rsidRDefault="006B7426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132.817,43</w:t>
            </w:r>
          </w:p>
        </w:tc>
      </w:tr>
      <w:tr w:rsidR="00C31F57" w14:paraId="3131C9E5" w14:textId="77777777" w:rsidTr="00BB39AC">
        <w:tc>
          <w:tcPr>
            <w:tcW w:w="4544" w:type="dxa"/>
          </w:tcPr>
          <w:p w14:paraId="32C636AC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8" w:type="dxa"/>
          </w:tcPr>
          <w:p w14:paraId="792C3D1F" w14:textId="6D9B9067" w:rsidR="00C31F57" w:rsidRDefault="00136975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31F57" w14:paraId="08E5F357" w14:textId="77777777" w:rsidTr="00BB39AC">
        <w:tc>
          <w:tcPr>
            <w:tcW w:w="4544" w:type="dxa"/>
          </w:tcPr>
          <w:p w14:paraId="5E1B24F1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  <w:r w:rsidR="00B44015">
              <w:rPr>
                <w:sz w:val="24"/>
                <w:szCs w:val="24"/>
              </w:rPr>
              <w:t xml:space="preserve"> i inne świadczenia</w:t>
            </w:r>
          </w:p>
        </w:tc>
        <w:tc>
          <w:tcPr>
            <w:tcW w:w="4518" w:type="dxa"/>
          </w:tcPr>
          <w:p w14:paraId="526507B8" w14:textId="2100A873" w:rsidR="00C31F57" w:rsidRDefault="00136975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20.221,50</w:t>
            </w:r>
          </w:p>
        </w:tc>
      </w:tr>
      <w:tr w:rsidR="00C31F57" w14:paraId="461E9E55" w14:textId="77777777" w:rsidTr="00BB39AC">
        <w:tc>
          <w:tcPr>
            <w:tcW w:w="4544" w:type="dxa"/>
          </w:tcPr>
          <w:p w14:paraId="78B50DBE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8" w:type="dxa"/>
          </w:tcPr>
          <w:p w14:paraId="54DD3A9E" w14:textId="1010E5B8" w:rsidR="00C31F57" w:rsidRDefault="00136975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1.035,66</w:t>
            </w:r>
          </w:p>
        </w:tc>
      </w:tr>
      <w:tr w:rsidR="00966DB3" w14:paraId="260A2F95" w14:textId="77777777" w:rsidTr="00BB39AC">
        <w:tc>
          <w:tcPr>
            <w:tcW w:w="4544" w:type="dxa"/>
          </w:tcPr>
          <w:p w14:paraId="1FAD020A" w14:textId="47B630F2" w:rsidR="00966DB3" w:rsidRDefault="009470EF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imprez kulturalnych</w:t>
            </w:r>
          </w:p>
        </w:tc>
        <w:tc>
          <w:tcPr>
            <w:tcW w:w="4518" w:type="dxa"/>
          </w:tcPr>
          <w:p w14:paraId="4B340755" w14:textId="76721CF1" w:rsidR="00966DB3" w:rsidRDefault="008A2828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470EF" w14:paraId="1F832294" w14:textId="77777777" w:rsidTr="00BB39AC">
        <w:tc>
          <w:tcPr>
            <w:tcW w:w="4544" w:type="dxa"/>
          </w:tcPr>
          <w:p w14:paraId="6D5EDFB1" w14:textId="33B4AE95" w:rsidR="009470EF" w:rsidRDefault="009470EF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zajęć z dziećmi</w:t>
            </w:r>
          </w:p>
        </w:tc>
        <w:tc>
          <w:tcPr>
            <w:tcW w:w="4518" w:type="dxa"/>
          </w:tcPr>
          <w:p w14:paraId="6BB87C3D" w14:textId="6CB5BA61" w:rsidR="009470EF" w:rsidRDefault="008A2828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F6731" w14:paraId="4B8599DB" w14:textId="77777777" w:rsidTr="00BB39AC">
        <w:tc>
          <w:tcPr>
            <w:tcW w:w="4544" w:type="dxa"/>
          </w:tcPr>
          <w:p w14:paraId="6FD02996" w14:textId="77777777" w:rsidR="00EF6731" w:rsidRDefault="00EF673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8" w:type="dxa"/>
          </w:tcPr>
          <w:p w14:paraId="1FD8641E" w14:textId="1921AFE6" w:rsidR="00EF6731" w:rsidRDefault="008A2828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1.037,87</w:t>
            </w:r>
          </w:p>
        </w:tc>
      </w:tr>
      <w:tr w:rsidR="00EF6731" w14:paraId="3B655032" w14:textId="77777777" w:rsidTr="00BB39AC">
        <w:tc>
          <w:tcPr>
            <w:tcW w:w="4544" w:type="dxa"/>
          </w:tcPr>
          <w:p w14:paraId="5F6C40EC" w14:textId="77777777" w:rsidR="00EF6731" w:rsidRDefault="00EF673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8" w:type="dxa"/>
          </w:tcPr>
          <w:p w14:paraId="570379D2" w14:textId="2BFAA5A5" w:rsidR="00EF6731" w:rsidRDefault="001C67A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3.216,00</w:t>
            </w:r>
          </w:p>
        </w:tc>
      </w:tr>
      <w:tr w:rsidR="00966DB3" w14:paraId="59FE4FC7" w14:textId="77777777" w:rsidTr="00BB39AC">
        <w:tc>
          <w:tcPr>
            <w:tcW w:w="4544" w:type="dxa"/>
          </w:tcPr>
          <w:p w14:paraId="38C25F03" w14:textId="77777777" w:rsidR="00966DB3" w:rsidRDefault="00966DB3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8" w:type="dxa"/>
          </w:tcPr>
          <w:p w14:paraId="13C3CF8F" w14:textId="1815C144" w:rsidR="00966DB3" w:rsidRDefault="001C67A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2.101,68</w:t>
            </w:r>
          </w:p>
        </w:tc>
      </w:tr>
      <w:tr w:rsidR="00C31F57" w:rsidRPr="001F2942" w14:paraId="2F759D29" w14:textId="77777777" w:rsidTr="00BB39AC">
        <w:tc>
          <w:tcPr>
            <w:tcW w:w="4544" w:type="dxa"/>
          </w:tcPr>
          <w:p w14:paraId="0C47734B" w14:textId="77777777"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8" w:type="dxa"/>
          </w:tcPr>
          <w:p w14:paraId="2C1EAA3C" w14:textId="154F8329" w:rsidR="00C31F57" w:rsidRPr="001F2942" w:rsidRDefault="001C67A4" w:rsidP="00054AB8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247.987,74</w:t>
            </w:r>
          </w:p>
        </w:tc>
      </w:tr>
    </w:tbl>
    <w:p w14:paraId="4E1AEDCF" w14:textId="77777777"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14:paraId="7A21F5B6" w14:textId="77777777" w:rsidR="006D2502" w:rsidRDefault="006D2502">
      <w:pPr>
        <w:widowControl/>
        <w:suppressAutoHyphens w:val="0"/>
        <w:autoSpaceDE/>
        <w:rPr>
          <w:b/>
          <w:sz w:val="24"/>
          <w:szCs w:val="24"/>
        </w:rPr>
      </w:pPr>
    </w:p>
    <w:p w14:paraId="03DC4D51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358EDC31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44A20D61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17E82A51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40AC245E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26FBF3CE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2AC4EE85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5FFF1F22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595A4BBE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7818A38B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6446FE6F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129BDABE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00236C84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6A06ADFC" w14:textId="77777777" w:rsidR="002364B2" w:rsidRDefault="002364B2">
      <w:pPr>
        <w:widowControl/>
        <w:suppressAutoHyphens w:val="0"/>
        <w:autoSpaceDE/>
        <w:rPr>
          <w:b/>
          <w:sz w:val="24"/>
          <w:szCs w:val="24"/>
        </w:rPr>
      </w:pPr>
    </w:p>
    <w:p w14:paraId="1D4D98EF" w14:textId="77777777" w:rsidR="006D2502" w:rsidRDefault="006D2502">
      <w:pPr>
        <w:widowControl/>
        <w:suppressAutoHyphens w:val="0"/>
        <w:autoSpaceDE/>
        <w:rPr>
          <w:b/>
          <w:sz w:val="24"/>
          <w:szCs w:val="24"/>
        </w:rPr>
      </w:pPr>
    </w:p>
    <w:p w14:paraId="44F0B867" w14:textId="77777777" w:rsidR="006D2502" w:rsidRDefault="006D2502">
      <w:pPr>
        <w:widowControl/>
        <w:suppressAutoHyphens w:val="0"/>
        <w:autoSpaceDE/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C31F57" w:rsidRPr="0029304A" w14:paraId="65F3C68F" w14:textId="77777777" w:rsidTr="00F573A4">
        <w:tc>
          <w:tcPr>
            <w:tcW w:w="9062" w:type="dxa"/>
            <w:gridSpan w:val="2"/>
          </w:tcPr>
          <w:p w14:paraId="61DF2E5E" w14:textId="77777777" w:rsidR="00C31F57" w:rsidRPr="002F798C" w:rsidRDefault="002045DD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798C">
              <w:rPr>
                <w:b/>
                <w:sz w:val="24"/>
                <w:szCs w:val="24"/>
              </w:rPr>
              <w:t>Kuchnia</w:t>
            </w:r>
          </w:p>
          <w:p w14:paraId="4A02BC04" w14:textId="77777777" w:rsidR="0029304A" w:rsidRPr="002F798C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991C2E" w14:paraId="301DF3BC" w14:textId="77777777" w:rsidTr="00F573A4">
        <w:tc>
          <w:tcPr>
            <w:tcW w:w="4545" w:type="dxa"/>
          </w:tcPr>
          <w:p w14:paraId="5415455F" w14:textId="77777777" w:rsidR="00991C2E" w:rsidRPr="002F798C" w:rsidRDefault="00991C2E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517" w:type="dxa"/>
          </w:tcPr>
          <w:p w14:paraId="4F133D27" w14:textId="68B14E10" w:rsidR="00991C2E" w:rsidRPr="002F798C" w:rsidRDefault="00372E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6.832,39</w:t>
            </w:r>
          </w:p>
        </w:tc>
      </w:tr>
      <w:tr w:rsidR="00C31F57" w14:paraId="74E1758D" w14:textId="77777777" w:rsidTr="00F573A4">
        <w:tc>
          <w:tcPr>
            <w:tcW w:w="4545" w:type="dxa"/>
          </w:tcPr>
          <w:p w14:paraId="081C42B9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7" w:type="dxa"/>
          </w:tcPr>
          <w:p w14:paraId="3F387B5D" w14:textId="7AC15E87" w:rsidR="00C31F57" w:rsidRPr="002F798C" w:rsidRDefault="00672DA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47.352,33</w:t>
            </w:r>
          </w:p>
        </w:tc>
      </w:tr>
      <w:tr w:rsidR="00C31F57" w14:paraId="297B9E49" w14:textId="77777777" w:rsidTr="00F573A4">
        <w:tc>
          <w:tcPr>
            <w:tcW w:w="4545" w:type="dxa"/>
          </w:tcPr>
          <w:p w14:paraId="0867891A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7" w:type="dxa"/>
          </w:tcPr>
          <w:p w14:paraId="07036D0F" w14:textId="68FBAA42" w:rsidR="00C31F57" w:rsidRPr="002F798C" w:rsidRDefault="00F42A8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5.848,13</w:t>
            </w:r>
          </w:p>
        </w:tc>
      </w:tr>
      <w:tr w:rsidR="00EF6731" w14:paraId="4347E0E8" w14:textId="77777777" w:rsidTr="00F573A4">
        <w:tc>
          <w:tcPr>
            <w:tcW w:w="4545" w:type="dxa"/>
          </w:tcPr>
          <w:p w14:paraId="06741517" w14:textId="77777777" w:rsidR="00EF6731" w:rsidRPr="002F798C" w:rsidRDefault="00EF673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517" w:type="dxa"/>
          </w:tcPr>
          <w:p w14:paraId="2E59BA2B" w14:textId="04389AAE" w:rsidR="00EF6731" w:rsidRPr="002F798C" w:rsidRDefault="0091472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238,51</w:t>
            </w:r>
          </w:p>
        </w:tc>
      </w:tr>
      <w:tr w:rsidR="00C31F57" w14:paraId="7391283B" w14:textId="77777777" w:rsidTr="00F573A4">
        <w:tc>
          <w:tcPr>
            <w:tcW w:w="4545" w:type="dxa"/>
          </w:tcPr>
          <w:p w14:paraId="378C0397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7" w:type="dxa"/>
          </w:tcPr>
          <w:p w14:paraId="1172937F" w14:textId="2FB5980B" w:rsidR="00C31F57" w:rsidRPr="002F798C" w:rsidRDefault="0095247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52.860,84</w:t>
            </w:r>
          </w:p>
        </w:tc>
      </w:tr>
      <w:tr w:rsidR="00C31F57" w14:paraId="55D2EFBE" w14:textId="77777777" w:rsidTr="00F573A4">
        <w:tc>
          <w:tcPr>
            <w:tcW w:w="4545" w:type="dxa"/>
          </w:tcPr>
          <w:p w14:paraId="22C14902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517" w:type="dxa"/>
          </w:tcPr>
          <w:p w14:paraId="6C1AA904" w14:textId="620EAF55" w:rsidR="00AD68DF" w:rsidRPr="002F798C" w:rsidRDefault="0095247A" w:rsidP="00AD68DF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31F57" w14:paraId="0E651C89" w14:textId="77777777" w:rsidTr="00F573A4">
        <w:tc>
          <w:tcPr>
            <w:tcW w:w="4545" w:type="dxa"/>
          </w:tcPr>
          <w:p w14:paraId="18443E71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7" w:type="dxa"/>
          </w:tcPr>
          <w:p w14:paraId="0D1C368B" w14:textId="53F69416" w:rsidR="00C31F57" w:rsidRPr="002F798C" w:rsidRDefault="0095247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260,00</w:t>
            </w:r>
          </w:p>
        </w:tc>
      </w:tr>
      <w:tr w:rsidR="00C31F57" w14:paraId="7C7D07E9" w14:textId="77777777" w:rsidTr="00F573A4">
        <w:tc>
          <w:tcPr>
            <w:tcW w:w="4545" w:type="dxa"/>
          </w:tcPr>
          <w:p w14:paraId="5804636C" w14:textId="77777777" w:rsidR="00C31F57" w:rsidRPr="002F798C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 xml:space="preserve">Zakup usług </w:t>
            </w:r>
            <w:r w:rsidR="00C31F57" w:rsidRPr="002F798C">
              <w:rPr>
                <w:sz w:val="24"/>
                <w:szCs w:val="24"/>
              </w:rPr>
              <w:t>pozostał</w:t>
            </w:r>
            <w:r w:rsidR="00B97E52" w:rsidRPr="002F798C">
              <w:rPr>
                <w:sz w:val="24"/>
                <w:szCs w:val="24"/>
              </w:rPr>
              <w:t>ych</w:t>
            </w:r>
          </w:p>
        </w:tc>
        <w:tc>
          <w:tcPr>
            <w:tcW w:w="4517" w:type="dxa"/>
          </w:tcPr>
          <w:p w14:paraId="3B671428" w14:textId="29E600B8" w:rsidR="00C31F57" w:rsidRPr="002F798C" w:rsidRDefault="007F0AEF" w:rsidP="007F0AEF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14.308,75</w:t>
            </w:r>
          </w:p>
        </w:tc>
      </w:tr>
      <w:tr w:rsidR="008C04DC" w14:paraId="1597039A" w14:textId="77777777" w:rsidTr="00F573A4">
        <w:tc>
          <w:tcPr>
            <w:tcW w:w="4545" w:type="dxa"/>
          </w:tcPr>
          <w:p w14:paraId="566C3E4C" w14:textId="5C5A4A6D" w:rsidR="008C04DC" w:rsidRPr="002F798C" w:rsidRDefault="008C04DC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</w:t>
            </w:r>
            <w:r w:rsidR="007F0AEF">
              <w:rPr>
                <w:sz w:val="24"/>
                <w:szCs w:val="24"/>
              </w:rPr>
              <w:t>ystości</w:t>
            </w:r>
          </w:p>
        </w:tc>
        <w:tc>
          <w:tcPr>
            <w:tcW w:w="4517" w:type="dxa"/>
          </w:tcPr>
          <w:p w14:paraId="119ED67C" w14:textId="5D27C4B4" w:rsidR="008C04DC" w:rsidRDefault="007F0AE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105,44</w:t>
            </w:r>
          </w:p>
        </w:tc>
      </w:tr>
      <w:tr w:rsidR="00C31F57" w14:paraId="54B759F8" w14:textId="77777777" w:rsidTr="00F573A4">
        <w:tc>
          <w:tcPr>
            <w:tcW w:w="4545" w:type="dxa"/>
          </w:tcPr>
          <w:p w14:paraId="63A57D7D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7" w:type="dxa"/>
          </w:tcPr>
          <w:p w14:paraId="5ECC0A63" w14:textId="1547355D" w:rsidR="00C31F57" w:rsidRPr="002F798C" w:rsidRDefault="00916F4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543,88</w:t>
            </w:r>
          </w:p>
        </w:tc>
      </w:tr>
      <w:tr w:rsidR="00C31F57" w14:paraId="31F2EABA" w14:textId="77777777" w:rsidTr="00F573A4">
        <w:tc>
          <w:tcPr>
            <w:tcW w:w="4545" w:type="dxa"/>
          </w:tcPr>
          <w:p w14:paraId="19036F6A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Naliczenie ZFŚS</w:t>
            </w:r>
          </w:p>
        </w:tc>
        <w:tc>
          <w:tcPr>
            <w:tcW w:w="4517" w:type="dxa"/>
          </w:tcPr>
          <w:p w14:paraId="33D5F3B3" w14:textId="64A1B286" w:rsidR="00C31F57" w:rsidRPr="002F798C" w:rsidRDefault="00916F4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13.547,53</w:t>
            </w:r>
          </w:p>
        </w:tc>
      </w:tr>
      <w:tr w:rsidR="005B668B" w14:paraId="740D3632" w14:textId="77777777" w:rsidTr="00F573A4">
        <w:tc>
          <w:tcPr>
            <w:tcW w:w="4545" w:type="dxa"/>
          </w:tcPr>
          <w:p w14:paraId="4F23AD19" w14:textId="77777777" w:rsidR="005B668B" w:rsidRPr="002F798C" w:rsidRDefault="005B668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7" w:type="dxa"/>
          </w:tcPr>
          <w:p w14:paraId="26B47585" w14:textId="28478B12" w:rsidR="005B668B" w:rsidRPr="002F798C" w:rsidRDefault="00F4558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653,00</w:t>
            </w:r>
          </w:p>
        </w:tc>
      </w:tr>
      <w:tr w:rsidR="00C31F57" w14:paraId="652685F3" w14:textId="77777777" w:rsidTr="00F573A4">
        <w:tc>
          <w:tcPr>
            <w:tcW w:w="4545" w:type="dxa"/>
          </w:tcPr>
          <w:p w14:paraId="39E515EC" w14:textId="77777777" w:rsidR="00C31F57" w:rsidRPr="002F798C" w:rsidRDefault="00A7061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Podatki i opłaty</w:t>
            </w:r>
          </w:p>
        </w:tc>
        <w:tc>
          <w:tcPr>
            <w:tcW w:w="4517" w:type="dxa"/>
          </w:tcPr>
          <w:p w14:paraId="2486DF05" w14:textId="1DED32B1" w:rsidR="00C31F57" w:rsidRPr="002F798C" w:rsidRDefault="00F4558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8,06</w:t>
            </w:r>
          </w:p>
        </w:tc>
      </w:tr>
      <w:tr w:rsidR="00C31F57" w14:paraId="11769D72" w14:textId="77777777" w:rsidTr="00F573A4">
        <w:tc>
          <w:tcPr>
            <w:tcW w:w="4545" w:type="dxa"/>
          </w:tcPr>
          <w:p w14:paraId="11EDB1E4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Wynagrodzenie osobowe</w:t>
            </w:r>
          </w:p>
        </w:tc>
        <w:tc>
          <w:tcPr>
            <w:tcW w:w="4517" w:type="dxa"/>
          </w:tcPr>
          <w:p w14:paraId="66CE3FE8" w14:textId="17308396" w:rsidR="00C31F57" w:rsidRPr="002F798C" w:rsidRDefault="00F4558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514.088</w:t>
            </w:r>
            <w:r w:rsidR="0042096D">
              <w:rPr>
                <w:sz w:val="24"/>
                <w:szCs w:val="24"/>
              </w:rPr>
              <w:t>,67</w:t>
            </w:r>
          </w:p>
        </w:tc>
      </w:tr>
      <w:tr w:rsidR="00C31F57" w14:paraId="019965DB" w14:textId="77777777" w:rsidTr="00F573A4">
        <w:tc>
          <w:tcPr>
            <w:tcW w:w="4545" w:type="dxa"/>
          </w:tcPr>
          <w:p w14:paraId="0E82E30D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7" w:type="dxa"/>
          </w:tcPr>
          <w:p w14:paraId="4E4D2BE2" w14:textId="5E927ACD" w:rsidR="00C31F57" w:rsidRPr="002F798C" w:rsidRDefault="0042096D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21.475,05</w:t>
            </w:r>
          </w:p>
        </w:tc>
      </w:tr>
      <w:tr w:rsidR="00C31F57" w14:paraId="2F0D9A33" w14:textId="77777777" w:rsidTr="00F573A4">
        <w:tc>
          <w:tcPr>
            <w:tcW w:w="4545" w:type="dxa"/>
          </w:tcPr>
          <w:p w14:paraId="74E5337C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Składki ZUS</w:t>
            </w:r>
            <w:r w:rsidR="00B44015" w:rsidRPr="002F798C">
              <w:rPr>
                <w:sz w:val="24"/>
                <w:szCs w:val="24"/>
              </w:rPr>
              <w:t xml:space="preserve"> i inne świadczenia</w:t>
            </w:r>
          </w:p>
        </w:tc>
        <w:tc>
          <w:tcPr>
            <w:tcW w:w="4517" w:type="dxa"/>
          </w:tcPr>
          <w:p w14:paraId="17F50D58" w14:textId="40FCE78F" w:rsidR="00C31F57" w:rsidRPr="002F798C" w:rsidRDefault="0042096D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89.711,34</w:t>
            </w:r>
          </w:p>
        </w:tc>
      </w:tr>
      <w:tr w:rsidR="00C31F57" w14:paraId="4AAEF3BE" w14:textId="77777777" w:rsidTr="00F573A4">
        <w:tc>
          <w:tcPr>
            <w:tcW w:w="4545" w:type="dxa"/>
          </w:tcPr>
          <w:p w14:paraId="37E156F7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Składki FP</w:t>
            </w:r>
          </w:p>
        </w:tc>
        <w:tc>
          <w:tcPr>
            <w:tcW w:w="4517" w:type="dxa"/>
          </w:tcPr>
          <w:p w14:paraId="5AD223A9" w14:textId="28A4075F" w:rsidR="00C31F57" w:rsidRPr="002F798C" w:rsidRDefault="00EF695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10.608,81</w:t>
            </w:r>
          </w:p>
        </w:tc>
      </w:tr>
      <w:tr w:rsidR="005B668B" w14:paraId="060F6AC0" w14:textId="77777777" w:rsidTr="00F573A4">
        <w:tc>
          <w:tcPr>
            <w:tcW w:w="4545" w:type="dxa"/>
          </w:tcPr>
          <w:p w14:paraId="34C9A8B3" w14:textId="77777777" w:rsidR="005B668B" w:rsidRPr="002F798C" w:rsidRDefault="005B668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7" w:type="dxa"/>
          </w:tcPr>
          <w:p w14:paraId="3759AB5A" w14:textId="12FC72E4" w:rsidR="005B668B" w:rsidRPr="002F798C" w:rsidRDefault="005E47A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843,13</w:t>
            </w:r>
          </w:p>
        </w:tc>
      </w:tr>
      <w:tr w:rsidR="00C31F57" w14:paraId="794B7213" w14:textId="77777777" w:rsidTr="00F573A4">
        <w:tc>
          <w:tcPr>
            <w:tcW w:w="4545" w:type="dxa"/>
          </w:tcPr>
          <w:p w14:paraId="187EED11" w14:textId="77777777" w:rsidR="00C31F57" w:rsidRPr="002F798C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 xml:space="preserve">Zakup </w:t>
            </w:r>
            <w:r w:rsidR="008547EB" w:rsidRPr="002F798C">
              <w:rPr>
                <w:sz w:val="24"/>
                <w:szCs w:val="24"/>
              </w:rPr>
              <w:t>paliwa</w:t>
            </w:r>
          </w:p>
        </w:tc>
        <w:tc>
          <w:tcPr>
            <w:tcW w:w="4517" w:type="dxa"/>
          </w:tcPr>
          <w:p w14:paraId="58596A2F" w14:textId="27883724" w:rsidR="00C31F57" w:rsidRPr="002F798C" w:rsidRDefault="005C3BB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7.540,18</w:t>
            </w:r>
          </w:p>
        </w:tc>
      </w:tr>
      <w:tr w:rsidR="00C31F57" w14:paraId="53589C41" w14:textId="77777777" w:rsidTr="00F573A4">
        <w:tc>
          <w:tcPr>
            <w:tcW w:w="4545" w:type="dxa"/>
          </w:tcPr>
          <w:p w14:paraId="5E643D69" w14:textId="77777777" w:rsidR="00C31F57" w:rsidRPr="002F798C" w:rsidRDefault="001A4509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Zakup artykułów spożywczych</w:t>
            </w:r>
          </w:p>
        </w:tc>
        <w:tc>
          <w:tcPr>
            <w:tcW w:w="4517" w:type="dxa"/>
          </w:tcPr>
          <w:p w14:paraId="4694BE62" w14:textId="2079B5AC" w:rsidR="00C31F57" w:rsidRPr="002F798C" w:rsidRDefault="005C3BB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380.059,54</w:t>
            </w:r>
          </w:p>
        </w:tc>
      </w:tr>
      <w:tr w:rsidR="00C31F57" w14:paraId="6114E37B" w14:textId="77777777" w:rsidTr="00F573A4">
        <w:tc>
          <w:tcPr>
            <w:tcW w:w="4545" w:type="dxa"/>
          </w:tcPr>
          <w:p w14:paraId="096F3D9D" w14:textId="77777777" w:rsidR="00C31F57" w:rsidRPr="002F798C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Ubezpieczenia majątkowe</w:t>
            </w:r>
          </w:p>
        </w:tc>
        <w:tc>
          <w:tcPr>
            <w:tcW w:w="4517" w:type="dxa"/>
          </w:tcPr>
          <w:p w14:paraId="0B9B54E7" w14:textId="5FAF5634" w:rsidR="00C31F57" w:rsidRPr="002F798C" w:rsidRDefault="00011A5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1.936,00</w:t>
            </w:r>
          </w:p>
        </w:tc>
      </w:tr>
      <w:tr w:rsidR="005B668B" w14:paraId="0C9634C5" w14:textId="77777777" w:rsidTr="00F573A4">
        <w:tc>
          <w:tcPr>
            <w:tcW w:w="4545" w:type="dxa"/>
          </w:tcPr>
          <w:p w14:paraId="7967BD0C" w14:textId="77777777" w:rsidR="005B668B" w:rsidRPr="002F798C" w:rsidRDefault="005B668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7" w:type="dxa"/>
          </w:tcPr>
          <w:p w14:paraId="1BCC6D9F" w14:textId="52739F70" w:rsidR="005B668B" w:rsidRPr="002F798C" w:rsidRDefault="00011A5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3.216,00</w:t>
            </w:r>
          </w:p>
        </w:tc>
      </w:tr>
      <w:tr w:rsidR="00F573A4" w14:paraId="54405C6C" w14:textId="77777777" w:rsidTr="00F573A4">
        <w:tc>
          <w:tcPr>
            <w:tcW w:w="4545" w:type="dxa"/>
          </w:tcPr>
          <w:p w14:paraId="79733265" w14:textId="77777777" w:rsidR="00F573A4" w:rsidRPr="002F798C" w:rsidRDefault="00F573A4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798C"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7" w:type="dxa"/>
          </w:tcPr>
          <w:p w14:paraId="53613BCF" w14:textId="111982D7" w:rsidR="00F573A4" w:rsidRPr="002F798C" w:rsidRDefault="00BC6C2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F798C" w14:paraId="30DEB91F" w14:textId="77777777" w:rsidTr="00F573A4">
        <w:tc>
          <w:tcPr>
            <w:tcW w:w="4545" w:type="dxa"/>
          </w:tcPr>
          <w:p w14:paraId="3A2A2157" w14:textId="5407422A" w:rsidR="002F798C" w:rsidRPr="002F798C" w:rsidRDefault="002F798C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Leasing operacyjny</w:t>
            </w:r>
          </w:p>
        </w:tc>
        <w:tc>
          <w:tcPr>
            <w:tcW w:w="4517" w:type="dxa"/>
          </w:tcPr>
          <w:p w14:paraId="7D4DE889" w14:textId="2465C056" w:rsidR="002F798C" w:rsidRPr="002F798C" w:rsidRDefault="00BC6C2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16.5773,44</w:t>
            </w:r>
          </w:p>
        </w:tc>
      </w:tr>
      <w:tr w:rsidR="00C31F57" w:rsidRPr="001F2942" w14:paraId="7BE0B8B9" w14:textId="77777777" w:rsidTr="00F573A4">
        <w:trPr>
          <w:trHeight w:val="163"/>
        </w:trPr>
        <w:tc>
          <w:tcPr>
            <w:tcW w:w="4545" w:type="dxa"/>
          </w:tcPr>
          <w:p w14:paraId="44268E79" w14:textId="77777777" w:rsidR="00C31F57" w:rsidRPr="002F798C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2F798C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7" w:type="dxa"/>
          </w:tcPr>
          <w:p w14:paraId="16349FBC" w14:textId="06171207" w:rsidR="00C31F57" w:rsidRPr="002F798C" w:rsidRDefault="00435C19" w:rsidP="00054AB8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1.188.611,02</w:t>
            </w:r>
          </w:p>
        </w:tc>
      </w:tr>
    </w:tbl>
    <w:p w14:paraId="771B91B5" w14:textId="77777777"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14:paraId="77B1BA5F" w14:textId="77777777"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14:paraId="7847C4D2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7456A54C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3B103BF0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78D82C3E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1826405C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0E7FCA63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5783FDF2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7DB21FC7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357A0097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24757EE4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4A91C918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55DC7682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05BB3C6F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7B0A34AE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5193E68E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3200AC6E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="00C31F57" w14:paraId="0828489F" w14:textId="77777777" w:rsidTr="00A0203D">
        <w:trPr>
          <w:trHeight w:val="559"/>
        </w:trPr>
        <w:tc>
          <w:tcPr>
            <w:tcW w:w="9062" w:type="dxa"/>
            <w:gridSpan w:val="2"/>
          </w:tcPr>
          <w:p w14:paraId="5EE3BF71" w14:textId="77777777" w:rsidR="00C31F57" w:rsidRDefault="004626E1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t>Wiejski Dom Kultury Witosław</w:t>
            </w:r>
          </w:p>
          <w:p w14:paraId="623436D4" w14:textId="77777777"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14:paraId="60CFB3B6" w14:textId="77777777" w:rsidTr="00A0203D">
        <w:tc>
          <w:tcPr>
            <w:tcW w:w="4544" w:type="dxa"/>
          </w:tcPr>
          <w:p w14:paraId="0C76BAEE" w14:textId="592CC086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  <w:r w:rsidR="00EE514D">
              <w:rPr>
                <w:sz w:val="24"/>
                <w:szCs w:val="24"/>
              </w:rPr>
              <w:t>olej</w:t>
            </w:r>
          </w:p>
        </w:tc>
        <w:tc>
          <w:tcPr>
            <w:tcW w:w="4518" w:type="dxa"/>
          </w:tcPr>
          <w:p w14:paraId="41EDF4A8" w14:textId="4A0690E8" w:rsidR="00C31F57" w:rsidRDefault="0093502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23.409,76</w:t>
            </w:r>
          </w:p>
        </w:tc>
      </w:tr>
      <w:tr w:rsidR="00C31F57" w14:paraId="46B3C1E2" w14:textId="77777777" w:rsidTr="00A0203D">
        <w:tc>
          <w:tcPr>
            <w:tcW w:w="4544" w:type="dxa"/>
          </w:tcPr>
          <w:p w14:paraId="1B2E2F6D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518" w:type="dxa"/>
          </w:tcPr>
          <w:p w14:paraId="55DE2810" w14:textId="15EBA1DF" w:rsidR="00C31F57" w:rsidRDefault="00B3393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4.737,05</w:t>
            </w:r>
          </w:p>
        </w:tc>
      </w:tr>
      <w:tr w:rsidR="00C31F57" w14:paraId="105B7A41" w14:textId="77777777" w:rsidTr="00A0203D">
        <w:tc>
          <w:tcPr>
            <w:tcW w:w="4544" w:type="dxa"/>
          </w:tcPr>
          <w:p w14:paraId="7921CD4B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518" w:type="dxa"/>
          </w:tcPr>
          <w:p w14:paraId="20CDC06B" w14:textId="2469969C" w:rsidR="00C31F57" w:rsidRDefault="00B3393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964,15</w:t>
            </w:r>
          </w:p>
        </w:tc>
      </w:tr>
      <w:tr w:rsidR="00C31F57" w14:paraId="6E1E6BA9" w14:textId="77777777" w:rsidTr="00A0203D">
        <w:tc>
          <w:tcPr>
            <w:tcW w:w="4544" w:type="dxa"/>
          </w:tcPr>
          <w:p w14:paraId="206DB7A1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518" w:type="dxa"/>
          </w:tcPr>
          <w:p w14:paraId="2C2A4ED1" w14:textId="052BACAC" w:rsidR="00C31F57" w:rsidRDefault="00A936A6" w:rsidP="00FB7CCE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1.508,15</w:t>
            </w:r>
          </w:p>
        </w:tc>
      </w:tr>
      <w:tr w:rsidR="005B668B" w14:paraId="29C5587C" w14:textId="77777777" w:rsidTr="00A0203D">
        <w:tc>
          <w:tcPr>
            <w:tcW w:w="4544" w:type="dxa"/>
          </w:tcPr>
          <w:p w14:paraId="20151407" w14:textId="77777777" w:rsidR="005B668B" w:rsidRDefault="005B668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518" w:type="dxa"/>
          </w:tcPr>
          <w:p w14:paraId="63AE1E18" w14:textId="4080C88F" w:rsidR="005B668B" w:rsidRDefault="00A936A6" w:rsidP="00FB7CCE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B668B" w14:paraId="02C85E32" w14:textId="77777777" w:rsidTr="00A0203D">
        <w:tc>
          <w:tcPr>
            <w:tcW w:w="4544" w:type="dxa"/>
          </w:tcPr>
          <w:p w14:paraId="12E057C1" w14:textId="77777777" w:rsidR="005B668B" w:rsidRDefault="005B668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518" w:type="dxa"/>
          </w:tcPr>
          <w:p w14:paraId="43933E43" w14:textId="213AD589" w:rsidR="005B668B" w:rsidRDefault="00A936A6" w:rsidP="00FB7CCE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178,19</w:t>
            </w:r>
          </w:p>
        </w:tc>
      </w:tr>
      <w:tr w:rsidR="00FB7CCE" w14:paraId="13433510" w14:textId="77777777" w:rsidTr="00A0203D">
        <w:tc>
          <w:tcPr>
            <w:tcW w:w="4544" w:type="dxa"/>
          </w:tcPr>
          <w:p w14:paraId="5BD24D13" w14:textId="77777777" w:rsidR="00FB7CCE" w:rsidRDefault="008837A9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518" w:type="dxa"/>
          </w:tcPr>
          <w:p w14:paraId="2DE3B27D" w14:textId="640CD345" w:rsidR="00FB7CCE" w:rsidRDefault="00A936A6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963,32</w:t>
            </w:r>
          </w:p>
        </w:tc>
      </w:tr>
      <w:tr w:rsidR="008837A9" w14:paraId="211CDC47" w14:textId="77777777" w:rsidTr="00A0203D">
        <w:tc>
          <w:tcPr>
            <w:tcW w:w="4544" w:type="dxa"/>
          </w:tcPr>
          <w:p w14:paraId="14575D83" w14:textId="77777777" w:rsidR="008837A9" w:rsidRDefault="008837A9" w:rsidP="00B5134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518" w:type="dxa"/>
          </w:tcPr>
          <w:p w14:paraId="76AB34FE" w14:textId="2957A46E" w:rsidR="008837A9" w:rsidRDefault="004947FF" w:rsidP="00B51344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280,00</w:t>
            </w:r>
          </w:p>
        </w:tc>
      </w:tr>
      <w:tr w:rsidR="00C31F57" w14:paraId="2A0220A4" w14:textId="77777777" w:rsidTr="00A0203D">
        <w:tc>
          <w:tcPr>
            <w:tcW w:w="4544" w:type="dxa"/>
          </w:tcPr>
          <w:p w14:paraId="6B3B47C3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8" w:type="dxa"/>
          </w:tcPr>
          <w:p w14:paraId="5C3CF7FA" w14:textId="17381D43" w:rsidR="00C31F57" w:rsidRDefault="004310D8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1.956,33</w:t>
            </w:r>
          </w:p>
        </w:tc>
      </w:tr>
      <w:tr w:rsidR="00C31F57" w14:paraId="651636AC" w14:textId="77777777" w:rsidTr="00A0203D">
        <w:tc>
          <w:tcPr>
            <w:tcW w:w="4544" w:type="dxa"/>
          </w:tcPr>
          <w:p w14:paraId="2EAAFFDB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518" w:type="dxa"/>
          </w:tcPr>
          <w:p w14:paraId="71264AF3" w14:textId="784D8923" w:rsidR="00C31F57" w:rsidRDefault="004310D8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6.748,57</w:t>
            </w:r>
          </w:p>
        </w:tc>
      </w:tr>
      <w:tr w:rsidR="00C31F57" w14:paraId="48FEA6FF" w14:textId="77777777" w:rsidTr="00A0203D">
        <w:tc>
          <w:tcPr>
            <w:tcW w:w="4544" w:type="dxa"/>
          </w:tcPr>
          <w:p w14:paraId="203C61FE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518" w:type="dxa"/>
          </w:tcPr>
          <w:p w14:paraId="47880A44" w14:textId="364B0A96" w:rsidR="00C31F57" w:rsidRDefault="004310D8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266,35</w:t>
            </w:r>
          </w:p>
        </w:tc>
      </w:tr>
      <w:tr w:rsidR="00C31F57" w14:paraId="00750364" w14:textId="77777777" w:rsidTr="00A0203D">
        <w:tc>
          <w:tcPr>
            <w:tcW w:w="4544" w:type="dxa"/>
          </w:tcPr>
          <w:p w14:paraId="6C596BBC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518" w:type="dxa"/>
          </w:tcPr>
          <w:p w14:paraId="3D87091A" w14:textId="3C1AF40F" w:rsidR="00C31F57" w:rsidRDefault="005E7E7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2.244,45</w:t>
            </w:r>
          </w:p>
        </w:tc>
      </w:tr>
      <w:tr w:rsidR="005B668B" w14:paraId="1066A219" w14:textId="77777777" w:rsidTr="00A0203D">
        <w:tc>
          <w:tcPr>
            <w:tcW w:w="4544" w:type="dxa"/>
          </w:tcPr>
          <w:p w14:paraId="240FB7BF" w14:textId="77777777" w:rsidR="005B668B" w:rsidRDefault="005B668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518" w:type="dxa"/>
          </w:tcPr>
          <w:p w14:paraId="0A08D882" w14:textId="2BD00C4D" w:rsidR="005B668B" w:rsidRDefault="005E7E7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653,00</w:t>
            </w:r>
          </w:p>
        </w:tc>
      </w:tr>
      <w:tr w:rsidR="00C31F57" w14:paraId="25F1D89C" w14:textId="77777777" w:rsidTr="00A0203D">
        <w:tc>
          <w:tcPr>
            <w:tcW w:w="4544" w:type="dxa"/>
          </w:tcPr>
          <w:p w14:paraId="4C655104" w14:textId="77777777" w:rsidR="00C31F57" w:rsidRDefault="004626E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518" w:type="dxa"/>
          </w:tcPr>
          <w:p w14:paraId="65E1E3ED" w14:textId="5150CF30" w:rsidR="00C31F57" w:rsidRDefault="00B41B2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68,74</w:t>
            </w:r>
          </w:p>
        </w:tc>
      </w:tr>
      <w:tr w:rsidR="00C31F57" w14:paraId="65AD3E39" w14:textId="77777777" w:rsidTr="00A0203D">
        <w:tc>
          <w:tcPr>
            <w:tcW w:w="4544" w:type="dxa"/>
          </w:tcPr>
          <w:p w14:paraId="4A0FA686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518" w:type="dxa"/>
          </w:tcPr>
          <w:p w14:paraId="557431F4" w14:textId="4BEA2E09" w:rsidR="004151F5" w:rsidRDefault="008E402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97.533,07</w:t>
            </w:r>
          </w:p>
        </w:tc>
      </w:tr>
      <w:tr w:rsidR="00210CC6" w14:paraId="4D1C9B40" w14:textId="77777777" w:rsidTr="00A0203D">
        <w:tc>
          <w:tcPr>
            <w:tcW w:w="4544" w:type="dxa"/>
          </w:tcPr>
          <w:p w14:paraId="4238EFB7" w14:textId="77777777" w:rsidR="00210CC6" w:rsidRDefault="00210CC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518" w:type="dxa"/>
          </w:tcPr>
          <w:p w14:paraId="1D51259C" w14:textId="62DDCA11" w:rsidR="00210CC6" w:rsidRDefault="008E402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570AC" w14:paraId="7303F128" w14:textId="77777777" w:rsidTr="00A0203D">
        <w:tc>
          <w:tcPr>
            <w:tcW w:w="4544" w:type="dxa"/>
          </w:tcPr>
          <w:p w14:paraId="5D7CCE53" w14:textId="77777777" w:rsidR="005570AC" w:rsidRDefault="005570AC" w:rsidP="005570AC">
            <w:pPr>
              <w:tabs>
                <w:tab w:val="left" w:pos="1384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  <w:r w:rsidR="00B44015">
              <w:rPr>
                <w:sz w:val="24"/>
                <w:szCs w:val="24"/>
              </w:rPr>
              <w:t xml:space="preserve"> i inne </w:t>
            </w:r>
            <w:r w:rsidR="004E7FEE">
              <w:rPr>
                <w:sz w:val="24"/>
                <w:szCs w:val="24"/>
              </w:rPr>
              <w:t>ś</w:t>
            </w:r>
            <w:r w:rsidR="00B44015">
              <w:rPr>
                <w:sz w:val="24"/>
                <w:szCs w:val="24"/>
              </w:rPr>
              <w:t>wiadczenia</w:t>
            </w:r>
          </w:p>
        </w:tc>
        <w:tc>
          <w:tcPr>
            <w:tcW w:w="4518" w:type="dxa"/>
          </w:tcPr>
          <w:p w14:paraId="18042B75" w14:textId="1D5F7C88" w:rsidR="005570AC" w:rsidRDefault="008E402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15.982,91</w:t>
            </w:r>
          </w:p>
        </w:tc>
      </w:tr>
      <w:tr w:rsidR="00C31F57" w14:paraId="29781657" w14:textId="77777777" w:rsidTr="00A0203D">
        <w:tc>
          <w:tcPr>
            <w:tcW w:w="4544" w:type="dxa"/>
          </w:tcPr>
          <w:p w14:paraId="79477A92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518" w:type="dxa"/>
          </w:tcPr>
          <w:p w14:paraId="46363ABC" w14:textId="7688A83D" w:rsidR="00C31F57" w:rsidRDefault="004104A6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1.588,44</w:t>
            </w:r>
          </w:p>
        </w:tc>
      </w:tr>
      <w:tr w:rsidR="005B668B" w14:paraId="3212877E" w14:textId="77777777" w:rsidTr="00A0203D">
        <w:tc>
          <w:tcPr>
            <w:tcW w:w="4544" w:type="dxa"/>
          </w:tcPr>
          <w:p w14:paraId="7EFDCB7D" w14:textId="77777777" w:rsidR="005B668B" w:rsidRDefault="005B668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Koszty imprez kulturalnych</w:t>
            </w:r>
          </w:p>
        </w:tc>
        <w:tc>
          <w:tcPr>
            <w:tcW w:w="4518" w:type="dxa"/>
          </w:tcPr>
          <w:p w14:paraId="697469FA" w14:textId="7E85FFDB" w:rsidR="005B668B" w:rsidRDefault="004104A6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B668B" w14:paraId="33B32029" w14:textId="77777777" w:rsidTr="00A0203D">
        <w:tc>
          <w:tcPr>
            <w:tcW w:w="4544" w:type="dxa"/>
          </w:tcPr>
          <w:p w14:paraId="0BE4C74A" w14:textId="77777777" w:rsidR="005B668B" w:rsidRDefault="005B668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Koszty zajęć dla dzieci</w:t>
            </w:r>
          </w:p>
        </w:tc>
        <w:tc>
          <w:tcPr>
            <w:tcW w:w="4518" w:type="dxa"/>
          </w:tcPr>
          <w:p w14:paraId="62BE258B" w14:textId="64B668DE" w:rsidR="005B668B" w:rsidRDefault="004104A6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182,71</w:t>
            </w:r>
          </w:p>
        </w:tc>
      </w:tr>
      <w:tr w:rsidR="002911E6" w14:paraId="49517A83" w14:textId="77777777" w:rsidTr="00A0203D">
        <w:tc>
          <w:tcPr>
            <w:tcW w:w="4544" w:type="dxa"/>
          </w:tcPr>
          <w:p w14:paraId="79E5967D" w14:textId="77777777" w:rsidR="002911E6" w:rsidRDefault="002911E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518" w:type="dxa"/>
          </w:tcPr>
          <w:p w14:paraId="77CB3231" w14:textId="7881D9D3" w:rsidR="002911E6" w:rsidRDefault="00502B6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1.861,82</w:t>
            </w:r>
          </w:p>
        </w:tc>
      </w:tr>
      <w:tr w:rsidR="002911E6" w14:paraId="499FA33C" w14:textId="77777777" w:rsidTr="00A0203D">
        <w:tc>
          <w:tcPr>
            <w:tcW w:w="4544" w:type="dxa"/>
          </w:tcPr>
          <w:p w14:paraId="55D5BF0B" w14:textId="77777777" w:rsidR="002911E6" w:rsidRDefault="002911E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Ubezpieczenia majątkowe</w:t>
            </w:r>
          </w:p>
        </w:tc>
        <w:tc>
          <w:tcPr>
            <w:tcW w:w="4518" w:type="dxa"/>
          </w:tcPr>
          <w:p w14:paraId="040EDF78" w14:textId="62CB9942" w:rsidR="002911E6" w:rsidRDefault="00502B6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630,00</w:t>
            </w:r>
          </w:p>
        </w:tc>
      </w:tr>
      <w:tr w:rsidR="002911E6" w14:paraId="1939BDCF" w14:textId="77777777" w:rsidTr="00A0203D">
        <w:tc>
          <w:tcPr>
            <w:tcW w:w="4544" w:type="dxa"/>
            <w:tcBorders>
              <w:bottom w:val="single" w:sz="4" w:space="0" w:color="auto"/>
            </w:tcBorders>
          </w:tcPr>
          <w:p w14:paraId="0C4607D2" w14:textId="77777777" w:rsidR="002911E6" w:rsidRDefault="002911E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</w:t>
            </w: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14:paraId="75A6C0A7" w14:textId="2701F09B" w:rsidR="002911E6" w:rsidRDefault="00502B6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960,00</w:t>
            </w:r>
          </w:p>
        </w:tc>
      </w:tr>
      <w:tr w:rsidR="00210CC6" w14:paraId="22F44134" w14:textId="77777777" w:rsidTr="00A0203D">
        <w:tc>
          <w:tcPr>
            <w:tcW w:w="4544" w:type="dxa"/>
            <w:tcBorders>
              <w:bottom w:val="single" w:sz="4" w:space="0" w:color="auto"/>
            </w:tcBorders>
          </w:tcPr>
          <w:p w14:paraId="57335A7B" w14:textId="77777777" w:rsidR="00210CC6" w:rsidRDefault="00210CC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Podatek od nieruchomości</w:t>
            </w: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14:paraId="682307EF" w14:textId="7C9F2903" w:rsidR="00070BEA" w:rsidRDefault="007C6565" w:rsidP="00070BE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31F57" w:rsidRPr="001F2942" w14:paraId="7DE55725" w14:textId="77777777" w:rsidTr="00A0203D">
        <w:tc>
          <w:tcPr>
            <w:tcW w:w="4544" w:type="dxa"/>
            <w:tcBorders>
              <w:bottom w:val="single" w:sz="4" w:space="0" w:color="auto"/>
            </w:tcBorders>
          </w:tcPr>
          <w:p w14:paraId="0F763884" w14:textId="77777777"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14:paraId="4562E483" w14:textId="3BB503FC" w:rsidR="004151F5" w:rsidRPr="001F2942" w:rsidRDefault="007C6565" w:rsidP="002067CE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162.717,01</w:t>
            </w:r>
          </w:p>
        </w:tc>
      </w:tr>
      <w:tr w:rsidR="004A4381" w14:paraId="393C7A67" w14:textId="77777777" w:rsidTr="00A0203D">
        <w:trPr>
          <w:trHeight w:val="2081"/>
        </w:trPr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D134F" w14:textId="77777777" w:rsidR="004A4381" w:rsidRDefault="004A4381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41EABB0E" w14:textId="77777777" w:rsidR="004A4381" w:rsidRDefault="004A4381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6516DD81" w14:textId="77777777" w:rsidR="004A4381" w:rsidRDefault="004A4381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A4381" w14:paraId="141434E6" w14:textId="77777777" w:rsidTr="00A0203D">
        <w:trPr>
          <w:trHeight w:val="1274"/>
        </w:trPr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08168" w14:textId="77777777" w:rsidR="004A4381" w:rsidRDefault="004A4381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3FE15144" w14:textId="77777777" w:rsidR="004A4381" w:rsidRDefault="004A4381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41F7796A" w14:textId="77777777" w:rsidR="004A4381" w:rsidRDefault="004A4381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4DF9BDEF" w14:textId="77777777" w:rsidR="004A4381" w:rsidRDefault="004A4381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00F85F48" w14:textId="77777777" w:rsidR="004A4381" w:rsidRDefault="004A4381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536BFE62" w14:textId="77777777" w:rsidR="004A4381" w:rsidRDefault="004A4381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710ADC67" w14:textId="77777777" w:rsidR="004A4381" w:rsidRDefault="004A4381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48B648D0" w14:textId="77777777" w:rsidR="004A4381" w:rsidRDefault="004A4381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4A4381" w14:paraId="758B9ACF" w14:textId="77777777" w:rsidTr="00A0203D">
        <w:trPr>
          <w:trHeight w:val="1274"/>
        </w:trPr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E0D28" w14:textId="77777777" w:rsidR="006D2502" w:rsidRDefault="006D2502" w:rsidP="004A4381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4A4381" w14:paraId="4245F1B0" w14:textId="77777777" w:rsidTr="00A0203D"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14:paraId="07BEEAE4" w14:textId="77777777" w:rsidR="004A4381" w:rsidRPr="004A4381" w:rsidRDefault="004A4381" w:rsidP="004A43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A4381">
              <w:rPr>
                <w:b/>
                <w:sz w:val="24"/>
                <w:szCs w:val="24"/>
              </w:rPr>
              <w:t>Stadion miejski</w:t>
            </w:r>
          </w:p>
        </w:tc>
      </w:tr>
      <w:tr w:rsidR="00936A4E" w14:paraId="3E3A3C2A" w14:textId="77777777" w:rsidTr="00A0203D">
        <w:tc>
          <w:tcPr>
            <w:tcW w:w="4544" w:type="dxa"/>
            <w:tcBorders>
              <w:top w:val="single" w:sz="4" w:space="0" w:color="auto"/>
            </w:tcBorders>
          </w:tcPr>
          <w:p w14:paraId="1055C402" w14:textId="77777777" w:rsidR="00936A4E" w:rsidRDefault="00936A4E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518" w:type="dxa"/>
            <w:tcBorders>
              <w:top w:val="single" w:sz="4" w:space="0" w:color="auto"/>
            </w:tcBorders>
          </w:tcPr>
          <w:p w14:paraId="454D36C0" w14:textId="0C459231" w:rsidR="00936A4E" w:rsidRDefault="00D035E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363,24</w:t>
            </w:r>
          </w:p>
        </w:tc>
      </w:tr>
      <w:tr w:rsidR="00C31F57" w14:paraId="263973B3" w14:textId="77777777" w:rsidTr="00A0203D">
        <w:tc>
          <w:tcPr>
            <w:tcW w:w="4544" w:type="dxa"/>
          </w:tcPr>
          <w:p w14:paraId="5B22FDFC" w14:textId="35B548AF" w:rsidR="00C31F57" w:rsidRDefault="0081151C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518" w:type="dxa"/>
          </w:tcPr>
          <w:p w14:paraId="68768782" w14:textId="5D6DE5AA" w:rsidR="00C31F57" w:rsidRDefault="00282736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162,</w:t>
            </w:r>
            <w:r w:rsidR="00F334C8">
              <w:rPr>
                <w:sz w:val="24"/>
                <w:szCs w:val="24"/>
              </w:rPr>
              <w:t>43</w:t>
            </w:r>
          </w:p>
        </w:tc>
      </w:tr>
      <w:tr w:rsidR="0052452C" w14:paraId="076E1698" w14:textId="77777777" w:rsidTr="00A0203D">
        <w:tc>
          <w:tcPr>
            <w:tcW w:w="4544" w:type="dxa"/>
          </w:tcPr>
          <w:p w14:paraId="5300290E" w14:textId="5585D16B" w:rsidR="0052452C" w:rsidRDefault="0052452C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</w:t>
            </w:r>
            <w:r w:rsidR="006D0074">
              <w:rPr>
                <w:sz w:val="24"/>
                <w:szCs w:val="24"/>
              </w:rPr>
              <w:t xml:space="preserve"> i wyposażenia</w:t>
            </w:r>
          </w:p>
        </w:tc>
        <w:tc>
          <w:tcPr>
            <w:tcW w:w="4518" w:type="dxa"/>
          </w:tcPr>
          <w:p w14:paraId="4833D48E" w14:textId="35A880A6" w:rsidR="0052452C" w:rsidRDefault="006D007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17.848,55</w:t>
            </w:r>
          </w:p>
        </w:tc>
      </w:tr>
      <w:tr w:rsidR="00C31F57" w14:paraId="4276790F" w14:textId="77777777" w:rsidTr="00A0203D">
        <w:tc>
          <w:tcPr>
            <w:tcW w:w="4544" w:type="dxa"/>
          </w:tcPr>
          <w:p w14:paraId="05185BF8" w14:textId="77777777"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</w:t>
            </w:r>
            <w:r w:rsidR="00936A4E">
              <w:rPr>
                <w:sz w:val="24"/>
                <w:szCs w:val="24"/>
              </w:rPr>
              <w:t>artykułów pozostałych</w:t>
            </w:r>
          </w:p>
        </w:tc>
        <w:tc>
          <w:tcPr>
            <w:tcW w:w="4518" w:type="dxa"/>
          </w:tcPr>
          <w:p w14:paraId="128CE694" w14:textId="218CB8DC" w:rsidR="00C31F57" w:rsidRDefault="006D007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10.599,43</w:t>
            </w:r>
          </w:p>
        </w:tc>
      </w:tr>
      <w:tr w:rsidR="005649A1" w14:paraId="718CE25F" w14:textId="77777777" w:rsidTr="00A0203D">
        <w:tc>
          <w:tcPr>
            <w:tcW w:w="4544" w:type="dxa"/>
          </w:tcPr>
          <w:p w14:paraId="560EFE41" w14:textId="77777777" w:rsidR="005649A1" w:rsidRDefault="005649A1" w:rsidP="005649A1">
            <w:pPr>
              <w:tabs>
                <w:tab w:val="left" w:pos="104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pozostałych</w:t>
            </w:r>
          </w:p>
        </w:tc>
        <w:tc>
          <w:tcPr>
            <w:tcW w:w="4518" w:type="dxa"/>
          </w:tcPr>
          <w:p w14:paraId="183CDA3C" w14:textId="4B7E2D70" w:rsidR="005649A1" w:rsidRDefault="00F334C8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42.124,79</w:t>
            </w:r>
          </w:p>
        </w:tc>
      </w:tr>
      <w:tr w:rsidR="00F2030B" w14:paraId="12A05947" w14:textId="77777777" w:rsidTr="00A0203D">
        <w:tc>
          <w:tcPr>
            <w:tcW w:w="4544" w:type="dxa"/>
          </w:tcPr>
          <w:p w14:paraId="44D547A7" w14:textId="77777777" w:rsidR="00F2030B" w:rsidRDefault="00F2030B" w:rsidP="005649A1">
            <w:pPr>
              <w:tabs>
                <w:tab w:val="left" w:pos="104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518" w:type="dxa"/>
          </w:tcPr>
          <w:p w14:paraId="452AB64C" w14:textId="13001A56" w:rsidR="00F2030B" w:rsidRDefault="00F334C8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1.169,06</w:t>
            </w:r>
          </w:p>
        </w:tc>
      </w:tr>
      <w:tr w:rsidR="00F2030B" w14:paraId="5EE4C6F7" w14:textId="77777777" w:rsidTr="00A0203D">
        <w:tc>
          <w:tcPr>
            <w:tcW w:w="4544" w:type="dxa"/>
          </w:tcPr>
          <w:p w14:paraId="2C8DC033" w14:textId="77777777" w:rsidR="00F2030B" w:rsidRDefault="00F2030B" w:rsidP="005649A1">
            <w:pPr>
              <w:tabs>
                <w:tab w:val="left" w:pos="104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Wynagrodzenia bezosobowe</w:t>
            </w:r>
          </w:p>
        </w:tc>
        <w:tc>
          <w:tcPr>
            <w:tcW w:w="4518" w:type="dxa"/>
          </w:tcPr>
          <w:p w14:paraId="55134256" w14:textId="15405754" w:rsidR="00F2030B" w:rsidRDefault="008A61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10CC6" w14:paraId="7D2EA1FE" w14:textId="77777777" w:rsidTr="00A0203D">
        <w:tc>
          <w:tcPr>
            <w:tcW w:w="4544" w:type="dxa"/>
          </w:tcPr>
          <w:p w14:paraId="09B1D6E3" w14:textId="77777777" w:rsidR="00210CC6" w:rsidRDefault="00210CC6" w:rsidP="005649A1">
            <w:pPr>
              <w:tabs>
                <w:tab w:val="left" w:pos="104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 i inne świadczenia</w:t>
            </w:r>
          </w:p>
        </w:tc>
        <w:tc>
          <w:tcPr>
            <w:tcW w:w="4518" w:type="dxa"/>
          </w:tcPr>
          <w:p w14:paraId="068D7E30" w14:textId="397E365E" w:rsidR="00210CC6" w:rsidRDefault="008A61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B2B95" w14:paraId="0C04F9EB" w14:textId="77777777" w:rsidTr="00A0203D">
        <w:tc>
          <w:tcPr>
            <w:tcW w:w="4544" w:type="dxa"/>
          </w:tcPr>
          <w:p w14:paraId="01099413" w14:textId="77777777" w:rsidR="000B2B95" w:rsidRDefault="000B2B95" w:rsidP="000B2B95">
            <w:pPr>
              <w:tabs>
                <w:tab w:val="left" w:pos="104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imprez kulturalnych</w:t>
            </w:r>
          </w:p>
        </w:tc>
        <w:tc>
          <w:tcPr>
            <w:tcW w:w="4518" w:type="dxa"/>
          </w:tcPr>
          <w:p w14:paraId="678247AF" w14:textId="0782855D" w:rsidR="000B2B95" w:rsidRDefault="008A617E" w:rsidP="000B2B95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74.171,60</w:t>
            </w:r>
          </w:p>
        </w:tc>
      </w:tr>
      <w:tr w:rsidR="000B2B95" w:rsidRPr="001F2942" w14:paraId="4BE2A75B" w14:textId="77777777" w:rsidTr="00A0203D">
        <w:tc>
          <w:tcPr>
            <w:tcW w:w="4544" w:type="dxa"/>
          </w:tcPr>
          <w:p w14:paraId="35F4562F" w14:textId="77777777" w:rsidR="000B2B95" w:rsidRPr="001F2942" w:rsidRDefault="000B2B95" w:rsidP="000B2B95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518" w:type="dxa"/>
          </w:tcPr>
          <w:p w14:paraId="799B0A2F" w14:textId="37CBAED8" w:rsidR="000B2B95" w:rsidRPr="001F2942" w:rsidRDefault="008A617E" w:rsidP="000B2B95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146.439,10</w:t>
            </w:r>
          </w:p>
        </w:tc>
      </w:tr>
    </w:tbl>
    <w:p w14:paraId="513B38AE" w14:textId="77777777"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14:paraId="67FA5741" w14:textId="77777777" w:rsidR="0029304A" w:rsidRDefault="0029304A" w:rsidP="00F5749B">
      <w:pPr>
        <w:spacing w:line="276" w:lineRule="auto"/>
        <w:jc w:val="both"/>
        <w:rPr>
          <w:sz w:val="24"/>
          <w:szCs w:val="24"/>
        </w:rPr>
      </w:pPr>
    </w:p>
    <w:p w14:paraId="09F255F9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30D8E083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0B29DE21" w14:textId="6F531428" w:rsidR="004A4381" w:rsidRDefault="00B703AE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7512A">
        <w:rPr>
          <w:sz w:val="24"/>
          <w:szCs w:val="24"/>
        </w:rPr>
        <w:t xml:space="preserve"> </w:t>
      </w:r>
    </w:p>
    <w:p w14:paraId="603B57FA" w14:textId="77777777" w:rsidR="006D2502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5FAAF04E" w14:textId="77777777" w:rsidR="006D2502" w:rsidRPr="005413BE" w:rsidRDefault="006D2502" w:rsidP="00F5749B">
      <w:pPr>
        <w:spacing w:line="276" w:lineRule="auto"/>
        <w:jc w:val="both"/>
        <w:rPr>
          <w:sz w:val="24"/>
          <w:szCs w:val="24"/>
        </w:rPr>
      </w:pPr>
    </w:p>
    <w:p w14:paraId="3BD1BC0C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8"/>
        <w:gridCol w:w="4524"/>
      </w:tblGrid>
      <w:tr w:rsidR="00C31F57" w14:paraId="3C43DBB3" w14:textId="77777777" w:rsidTr="008646EA">
        <w:tc>
          <w:tcPr>
            <w:tcW w:w="9212" w:type="dxa"/>
            <w:gridSpan w:val="2"/>
          </w:tcPr>
          <w:p w14:paraId="7827FEC9" w14:textId="77777777" w:rsidR="00C31F57" w:rsidRPr="005413BE" w:rsidRDefault="00114D55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413BE">
              <w:rPr>
                <w:b/>
                <w:sz w:val="24"/>
                <w:szCs w:val="24"/>
              </w:rPr>
              <w:t xml:space="preserve">Place </w:t>
            </w:r>
            <w:r w:rsidR="004B5201" w:rsidRPr="005413BE">
              <w:rPr>
                <w:b/>
                <w:sz w:val="24"/>
                <w:szCs w:val="24"/>
              </w:rPr>
              <w:t>zabaw</w:t>
            </w:r>
          </w:p>
          <w:p w14:paraId="31664A79" w14:textId="77777777" w:rsidR="0029304A" w:rsidRPr="005413BE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3495B" w14:paraId="0B932AE9" w14:textId="77777777" w:rsidTr="008646EA">
        <w:tc>
          <w:tcPr>
            <w:tcW w:w="4606" w:type="dxa"/>
          </w:tcPr>
          <w:p w14:paraId="12503068" w14:textId="77777777" w:rsidR="0013495B" w:rsidRPr="005413BE" w:rsidRDefault="0013495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413BE"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606" w:type="dxa"/>
          </w:tcPr>
          <w:p w14:paraId="295DB91C" w14:textId="7721DFF6" w:rsidR="0013495B" w:rsidRPr="005413BE" w:rsidRDefault="0022210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315,00</w:t>
            </w:r>
          </w:p>
        </w:tc>
      </w:tr>
      <w:tr w:rsidR="00C31F57" w14:paraId="07606CD9" w14:textId="77777777" w:rsidTr="008646EA">
        <w:tc>
          <w:tcPr>
            <w:tcW w:w="4606" w:type="dxa"/>
          </w:tcPr>
          <w:p w14:paraId="27E1E7EA" w14:textId="77777777" w:rsidR="00C31F57" w:rsidRPr="005413BE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413BE"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14:paraId="208AC97C" w14:textId="7FDDD32F" w:rsidR="00C31F57" w:rsidRPr="005413BE" w:rsidRDefault="00EC31D1" w:rsidP="00D21C25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5.694,61</w:t>
            </w:r>
          </w:p>
        </w:tc>
      </w:tr>
      <w:tr w:rsidR="0013495B" w14:paraId="47AC63F9" w14:textId="77777777" w:rsidTr="008646EA">
        <w:tc>
          <w:tcPr>
            <w:tcW w:w="4606" w:type="dxa"/>
          </w:tcPr>
          <w:p w14:paraId="193C694C" w14:textId="77777777" w:rsidR="0013495B" w:rsidRPr="005413BE" w:rsidRDefault="006E3F31" w:rsidP="0013495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413BE">
              <w:rPr>
                <w:sz w:val="24"/>
                <w:szCs w:val="24"/>
              </w:rPr>
              <w:t>Wynagrodzenia bezosobowe</w:t>
            </w:r>
          </w:p>
        </w:tc>
        <w:tc>
          <w:tcPr>
            <w:tcW w:w="4606" w:type="dxa"/>
          </w:tcPr>
          <w:p w14:paraId="3DA03F62" w14:textId="10A4DEDA" w:rsidR="0013495B" w:rsidRPr="005413BE" w:rsidRDefault="00C24A1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E3F31" w14:paraId="29B73AE5" w14:textId="77777777" w:rsidTr="008646EA">
        <w:tc>
          <w:tcPr>
            <w:tcW w:w="4606" w:type="dxa"/>
          </w:tcPr>
          <w:p w14:paraId="3B842B56" w14:textId="55A6AC4C" w:rsidR="006E3F31" w:rsidRPr="005413BE" w:rsidRDefault="005413BE" w:rsidP="0013495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413BE">
              <w:rPr>
                <w:sz w:val="24"/>
                <w:szCs w:val="24"/>
              </w:rPr>
              <w:t>Zakup art</w:t>
            </w:r>
            <w:r w:rsidR="0081151C">
              <w:rPr>
                <w:sz w:val="24"/>
                <w:szCs w:val="24"/>
              </w:rPr>
              <w:t>ykułów</w:t>
            </w:r>
            <w:r w:rsidRPr="005413BE">
              <w:rPr>
                <w:sz w:val="24"/>
                <w:szCs w:val="24"/>
              </w:rPr>
              <w:t xml:space="preserve"> pozostałych</w:t>
            </w:r>
          </w:p>
        </w:tc>
        <w:tc>
          <w:tcPr>
            <w:tcW w:w="4606" w:type="dxa"/>
          </w:tcPr>
          <w:p w14:paraId="587F60F3" w14:textId="3BC3B6BB" w:rsidR="006E3F31" w:rsidRPr="005413BE" w:rsidRDefault="00EC31D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1.199,25</w:t>
            </w:r>
          </w:p>
        </w:tc>
      </w:tr>
      <w:tr w:rsidR="00C24A17" w14:paraId="043D2A93" w14:textId="77777777" w:rsidTr="008646EA">
        <w:tc>
          <w:tcPr>
            <w:tcW w:w="4606" w:type="dxa"/>
          </w:tcPr>
          <w:p w14:paraId="5D7409AE" w14:textId="50AAE04E" w:rsidR="00C24A17" w:rsidRPr="005413BE" w:rsidRDefault="00C24A17" w:rsidP="0013495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pozostałych</w:t>
            </w:r>
          </w:p>
        </w:tc>
        <w:tc>
          <w:tcPr>
            <w:tcW w:w="4606" w:type="dxa"/>
          </w:tcPr>
          <w:p w14:paraId="47A446CE" w14:textId="02E7A092" w:rsidR="00C24A17" w:rsidRDefault="00C24A1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3.800,00</w:t>
            </w:r>
          </w:p>
        </w:tc>
      </w:tr>
      <w:tr w:rsidR="00C31F57" w:rsidRPr="001F2942" w14:paraId="52519DE7" w14:textId="77777777" w:rsidTr="008646EA">
        <w:tc>
          <w:tcPr>
            <w:tcW w:w="4606" w:type="dxa"/>
          </w:tcPr>
          <w:p w14:paraId="755B3D41" w14:textId="77777777" w:rsidR="00C31F57" w:rsidRPr="005413BE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5413BE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14:paraId="4849CD31" w14:textId="21DB196E" w:rsidR="00C31F57" w:rsidRPr="005413BE" w:rsidRDefault="007A67A3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11.008,86</w:t>
            </w:r>
          </w:p>
        </w:tc>
      </w:tr>
    </w:tbl>
    <w:p w14:paraId="20237D3D" w14:textId="77777777"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14:paraId="0C884A3B" w14:textId="77777777" w:rsidR="0029304A" w:rsidRDefault="0029304A" w:rsidP="00F5749B">
      <w:pPr>
        <w:spacing w:line="276" w:lineRule="auto"/>
        <w:jc w:val="both"/>
        <w:rPr>
          <w:sz w:val="24"/>
          <w:szCs w:val="24"/>
        </w:rPr>
      </w:pPr>
    </w:p>
    <w:p w14:paraId="63946E55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505995DC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17D6F0BE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2BDE5801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0BE2F3EF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p w14:paraId="1CB4DBF0" w14:textId="77777777" w:rsidR="004A4381" w:rsidRDefault="004A4381" w:rsidP="00F5749B">
      <w:pPr>
        <w:spacing w:line="276" w:lineRule="auto"/>
        <w:jc w:val="both"/>
        <w:rPr>
          <w:sz w:val="24"/>
          <w:szCs w:val="24"/>
        </w:rPr>
      </w:pPr>
    </w:p>
    <w:sectPr w:rsidR="004A4381" w:rsidSect="00D9090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69010" w14:textId="77777777" w:rsidR="009B68BA" w:rsidRDefault="009B68BA" w:rsidP="00477921">
      <w:r>
        <w:separator/>
      </w:r>
    </w:p>
  </w:endnote>
  <w:endnote w:type="continuationSeparator" w:id="0">
    <w:p w14:paraId="383A7444" w14:textId="77777777" w:rsidR="009B68BA" w:rsidRDefault="009B68BA" w:rsidP="0047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Yu Gothic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464246"/>
      <w:docPartObj>
        <w:docPartGallery w:val="Page Numbers (Bottom of Page)"/>
        <w:docPartUnique/>
      </w:docPartObj>
    </w:sdtPr>
    <w:sdtEndPr/>
    <w:sdtContent>
      <w:p w14:paraId="12C6B295" w14:textId="77777777" w:rsidR="00DC6426" w:rsidRDefault="00DC6426">
        <w:pPr>
          <w:pStyle w:val="Stopka"/>
          <w:jc w:val="center"/>
        </w:pPr>
      </w:p>
      <w:p w14:paraId="6BBDBF3D" w14:textId="0DF5F748" w:rsidR="00DC6426" w:rsidRDefault="009B68BA">
        <w:pPr>
          <w:pStyle w:val="Stopka"/>
          <w:jc w:val="center"/>
        </w:pPr>
      </w:p>
    </w:sdtContent>
  </w:sdt>
  <w:p w14:paraId="695E8171" w14:textId="77777777" w:rsidR="00DC6426" w:rsidRDefault="00DC64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4BF42" w14:textId="77777777" w:rsidR="009B68BA" w:rsidRDefault="009B68BA" w:rsidP="00477921">
      <w:r>
        <w:separator/>
      </w:r>
    </w:p>
  </w:footnote>
  <w:footnote w:type="continuationSeparator" w:id="0">
    <w:p w14:paraId="31654768" w14:textId="77777777" w:rsidR="009B68BA" w:rsidRDefault="009B68BA" w:rsidP="00477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color w:val="000000"/>
        <w:spacing w:val="1"/>
        <w:sz w:val="24"/>
        <w:szCs w:val="24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color w:val="000000"/>
        <w:spacing w:val="2"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color w:val="000000"/>
        <w:spacing w:val="1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pacing w:val="1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pacing w:val="5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pacing w:val="3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  <w:color w:val="000000"/>
        <w:spacing w:val="1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 w:val="0"/>
        <w:color w:val="000000"/>
        <w:spacing w:val="4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 w:val="0"/>
        <w:spacing w:val="1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 w:val="0"/>
        <w:color w:val="000000"/>
        <w:spacing w:val="4"/>
        <w:sz w:val="24"/>
        <w:szCs w:val="24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color w:val="000000"/>
        <w:spacing w:val="2"/>
        <w:sz w:val="24"/>
        <w:szCs w:val="24"/>
      </w:rPr>
    </w:lvl>
    <w:lvl w:ilvl="1">
      <w:start w:val="3"/>
      <w:numFmt w:val="upperLetter"/>
      <w:lvlText w:val="%2)"/>
      <w:lvlJc w:val="left"/>
      <w:pPr>
        <w:tabs>
          <w:tab w:val="num" w:pos="1305"/>
        </w:tabs>
        <w:ind w:left="1305" w:hanging="360"/>
      </w:pPr>
    </w:lvl>
    <w:lvl w:ilvl="2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3"/>
      <w:numFmt w:val="lowerLetter"/>
      <w:lvlText w:val="%1)"/>
      <w:lvlJc w:val="left"/>
      <w:pPr>
        <w:tabs>
          <w:tab w:val="num" w:pos="365"/>
        </w:tabs>
        <w:ind w:left="365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color w:val="000000"/>
        <w:spacing w:val="4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name w:val="WW8Num26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00000019"/>
    <w:name w:val="WW8Num27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multilevel"/>
    <w:tmpl w:val="0000001A"/>
    <w:name w:val="WW8Num28"/>
    <w:lvl w:ilvl="0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1B"/>
    <w:multiLevelType w:val="multilevel"/>
    <w:tmpl w:val="0000001B"/>
    <w:name w:val="WW8Num29"/>
    <w:lvl w:ilvl="0">
      <w:start w:val="1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0000001D"/>
    <w:multiLevelType w:val="multilevel"/>
    <w:tmpl w:val="0000001D"/>
    <w:name w:val="WW8Num31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/>
        <w:bCs w:val="0"/>
        <w:i/>
        <w:iCs/>
        <w:color w:val="000000"/>
        <w:spacing w:val="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E"/>
    <w:multiLevelType w:val="singleLevel"/>
    <w:tmpl w:val="0000001E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30" w15:restartNumberingAfterBreak="0">
    <w:nsid w:val="0000001F"/>
    <w:multiLevelType w:val="multilevel"/>
    <w:tmpl w:val="0000001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0A261200"/>
    <w:multiLevelType w:val="hybridMultilevel"/>
    <w:tmpl w:val="8016617E"/>
    <w:lvl w:ilvl="0" w:tplc="0415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2" w15:restartNumberingAfterBreak="0">
    <w:nsid w:val="0C234E1D"/>
    <w:multiLevelType w:val="hybridMultilevel"/>
    <w:tmpl w:val="4F644532"/>
    <w:lvl w:ilvl="0" w:tplc="7ADE198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196E597F"/>
    <w:multiLevelType w:val="hybridMultilevel"/>
    <w:tmpl w:val="6B98273C"/>
    <w:lvl w:ilvl="0" w:tplc="0415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4" w15:restartNumberingAfterBreak="0">
    <w:nsid w:val="1D724CA2"/>
    <w:multiLevelType w:val="hybridMultilevel"/>
    <w:tmpl w:val="D0DC4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F67764E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265126FA"/>
    <w:multiLevelType w:val="hybridMultilevel"/>
    <w:tmpl w:val="DF0ECF52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7" w15:restartNumberingAfterBreak="0">
    <w:nsid w:val="309F7B13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33A452D5"/>
    <w:multiLevelType w:val="hybridMultilevel"/>
    <w:tmpl w:val="4CAE1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961E4A"/>
    <w:multiLevelType w:val="hybridMultilevel"/>
    <w:tmpl w:val="A40CD406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40" w15:restartNumberingAfterBreak="0">
    <w:nsid w:val="53385892"/>
    <w:multiLevelType w:val="hybridMultilevel"/>
    <w:tmpl w:val="4566B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8212F1B"/>
    <w:multiLevelType w:val="hybridMultilevel"/>
    <w:tmpl w:val="05641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200CD0"/>
    <w:multiLevelType w:val="hybridMultilevel"/>
    <w:tmpl w:val="8124BF7C"/>
    <w:lvl w:ilvl="0" w:tplc="0415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43" w15:restartNumberingAfterBreak="0">
    <w:nsid w:val="66227125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 w15:restartNumberingAfterBreak="0">
    <w:nsid w:val="6A144A4E"/>
    <w:multiLevelType w:val="hybridMultilevel"/>
    <w:tmpl w:val="B6661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BE5B7E"/>
    <w:multiLevelType w:val="hybridMultilevel"/>
    <w:tmpl w:val="74EE6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7"/>
  </w:num>
  <w:num w:numId="3">
    <w:abstractNumId w:val="28"/>
  </w:num>
  <w:num w:numId="4">
    <w:abstractNumId w:val="29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18"/>
  </w:num>
  <w:num w:numId="24">
    <w:abstractNumId w:val="19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30"/>
  </w:num>
  <w:num w:numId="32">
    <w:abstractNumId w:val="32"/>
  </w:num>
  <w:num w:numId="33">
    <w:abstractNumId w:val="38"/>
  </w:num>
  <w:num w:numId="34">
    <w:abstractNumId w:val="35"/>
  </w:num>
  <w:num w:numId="35">
    <w:abstractNumId w:val="43"/>
  </w:num>
  <w:num w:numId="36">
    <w:abstractNumId w:val="37"/>
  </w:num>
  <w:num w:numId="37">
    <w:abstractNumId w:val="33"/>
  </w:num>
  <w:num w:numId="38">
    <w:abstractNumId w:val="44"/>
  </w:num>
  <w:num w:numId="39">
    <w:abstractNumId w:val="39"/>
  </w:num>
  <w:num w:numId="40">
    <w:abstractNumId w:val="31"/>
  </w:num>
  <w:num w:numId="41">
    <w:abstractNumId w:val="36"/>
  </w:num>
  <w:num w:numId="42">
    <w:abstractNumId w:val="41"/>
  </w:num>
  <w:num w:numId="43">
    <w:abstractNumId w:val="42"/>
  </w:num>
  <w:num w:numId="44">
    <w:abstractNumId w:val="45"/>
  </w:num>
  <w:num w:numId="45">
    <w:abstractNumId w:val="40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CC3"/>
    <w:rsid w:val="00001F4B"/>
    <w:rsid w:val="000025E7"/>
    <w:rsid w:val="000042AF"/>
    <w:rsid w:val="000060C8"/>
    <w:rsid w:val="00006E74"/>
    <w:rsid w:val="00011A52"/>
    <w:rsid w:val="00013F67"/>
    <w:rsid w:val="0001512D"/>
    <w:rsid w:val="0001664B"/>
    <w:rsid w:val="000174D6"/>
    <w:rsid w:val="000209D9"/>
    <w:rsid w:val="000213B0"/>
    <w:rsid w:val="000217F9"/>
    <w:rsid w:val="000236F1"/>
    <w:rsid w:val="00024727"/>
    <w:rsid w:val="0002496D"/>
    <w:rsid w:val="00025E28"/>
    <w:rsid w:val="00026989"/>
    <w:rsid w:val="000272E3"/>
    <w:rsid w:val="00030BB3"/>
    <w:rsid w:val="00031C76"/>
    <w:rsid w:val="00032995"/>
    <w:rsid w:val="00033BB2"/>
    <w:rsid w:val="000346B8"/>
    <w:rsid w:val="00034D53"/>
    <w:rsid w:val="0003693B"/>
    <w:rsid w:val="00037094"/>
    <w:rsid w:val="00040410"/>
    <w:rsid w:val="0004049C"/>
    <w:rsid w:val="00040D71"/>
    <w:rsid w:val="00041680"/>
    <w:rsid w:val="00041970"/>
    <w:rsid w:val="00041EA6"/>
    <w:rsid w:val="000428DC"/>
    <w:rsid w:val="00043EB1"/>
    <w:rsid w:val="000446F5"/>
    <w:rsid w:val="000472B8"/>
    <w:rsid w:val="00050944"/>
    <w:rsid w:val="00052290"/>
    <w:rsid w:val="00052356"/>
    <w:rsid w:val="000535D4"/>
    <w:rsid w:val="000540FB"/>
    <w:rsid w:val="00054AB8"/>
    <w:rsid w:val="00056B8C"/>
    <w:rsid w:val="000607E6"/>
    <w:rsid w:val="00061DD0"/>
    <w:rsid w:val="000633CA"/>
    <w:rsid w:val="000646FE"/>
    <w:rsid w:val="000663D3"/>
    <w:rsid w:val="00067B65"/>
    <w:rsid w:val="00070BEA"/>
    <w:rsid w:val="0007180B"/>
    <w:rsid w:val="00073AE3"/>
    <w:rsid w:val="000746EA"/>
    <w:rsid w:val="0007590F"/>
    <w:rsid w:val="00077DF6"/>
    <w:rsid w:val="00081FAA"/>
    <w:rsid w:val="00082BD1"/>
    <w:rsid w:val="00083F0C"/>
    <w:rsid w:val="00086135"/>
    <w:rsid w:val="00087692"/>
    <w:rsid w:val="00087D33"/>
    <w:rsid w:val="000906A3"/>
    <w:rsid w:val="00093502"/>
    <w:rsid w:val="00093B3A"/>
    <w:rsid w:val="00093CF2"/>
    <w:rsid w:val="00093EB0"/>
    <w:rsid w:val="00094189"/>
    <w:rsid w:val="00094297"/>
    <w:rsid w:val="00094732"/>
    <w:rsid w:val="00094771"/>
    <w:rsid w:val="00097E61"/>
    <w:rsid w:val="00097EA6"/>
    <w:rsid w:val="000A1F92"/>
    <w:rsid w:val="000A2ABB"/>
    <w:rsid w:val="000A3242"/>
    <w:rsid w:val="000A342D"/>
    <w:rsid w:val="000A37E9"/>
    <w:rsid w:val="000A3872"/>
    <w:rsid w:val="000A4219"/>
    <w:rsid w:val="000A545A"/>
    <w:rsid w:val="000A7D6A"/>
    <w:rsid w:val="000B01D5"/>
    <w:rsid w:val="000B109C"/>
    <w:rsid w:val="000B2B95"/>
    <w:rsid w:val="000B4585"/>
    <w:rsid w:val="000B6AD4"/>
    <w:rsid w:val="000C09E6"/>
    <w:rsid w:val="000C0A6E"/>
    <w:rsid w:val="000C3564"/>
    <w:rsid w:val="000C4539"/>
    <w:rsid w:val="000C702E"/>
    <w:rsid w:val="000C77D3"/>
    <w:rsid w:val="000D1B3E"/>
    <w:rsid w:val="000D1F61"/>
    <w:rsid w:val="000D200E"/>
    <w:rsid w:val="000D3033"/>
    <w:rsid w:val="000D4529"/>
    <w:rsid w:val="000D4E65"/>
    <w:rsid w:val="000D5A5B"/>
    <w:rsid w:val="000D6294"/>
    <w:rsid w:val="000D6F0E"/>
    <w:rsid w:val="000D7254"/>
    <w:rsid w:val="000E1A49"/>
    <w:rsid w:val="000E1A66"/>
    <w:rsid w:val="000E1B19"/>
    <w:rsid w:val="000E34CB"/>
    <w:rsid w:val="000E3A80"/>
    <w:rsid w:val="000E665A"/>
    <w:rsid w:val="000E7CF0"/>
    <w:rsid w:val="000F3026"/>
    <w:rsid w:val="000F3D57"/>
    <w:rsid w:val="000F3FB2"/>
    <w:rsid w:val="000F470E"/>
    <w:rsid w:val="000F5AC3"/>
    <w:rsid w:val="0010236C"/>
    <w:rsid w:val="001026AE"/>
    <w:rsid w:val="00102DBC"/>
    <w:rsid w:val="0010443C"/>
    <w:rsid w:val="00104BA8"/>
    <w:rsid w:val="00104D8B"/>
    <w:rsid w:val="001050DE"/>
    <w:rsid w:val="00105E1E"/>
    <w:rsid w:val="0010616F"/>
    <w:rsid w:val="00106BB0"/>
    <w:rsid w:val="00107CEA"/>
    <w:rsid w:val="00110728"/>
    <w:rsid w:val="00112623"/>
    <w:rsid w:val="00112F2B"/>
    <w:rsid w:val="0011346A"/>
    <w:rsid w:val="00114D55"/>
    <w:rsid w:val="00117B6E"/>
    <w:rsid w:val="00117CD5"/>
    <w:rsid w:val="001200BA"/>
    <w:rsid w:val="001207F9"/>
    <w:rsid w:val="00121336"/>
    <w:rsid w:val="00122C67"/>
    <w:rsid w:val="0012381A"/>
    <w:rsid w:val="00123956"/>
    <w:rsid w:val="001246A6"/>
    <w:rsid w:val="00124877"/>
    <w:rsid w:val="00127509"/>
    <w:rsid w:val="001304A6"/>
    <w:rsid w:val="001304FD"/>
    <w:rsid w:val="00130CA5"/>
    <w:rsid w:val="001336A3"/>
    <w:rsid w:val="00133774"/>
    <w:rsid w:val="001345B3"/>
    <w:rsid w:val="0013495B"/>
    <w:rsid w:val="00134A2B"/>
    <w:rsid w:val="00135852"/>
    <w:rsid w:val="00135B0B"/>
    <w:rsid w:val="00135D0C"/>
    <w:rsid w:val="00135F64"/>
    <w:rsid w:val="00136975"/>
    <w:rsid w:val="00141721"/>
    <w:rsid w:val="00144272"/>
    <w:rsid w:val="00144C21"/>
    <w:rsid w:val="00144D8C"/>
    <w:rsid w:val="001452EB"/>
    <w:rsid w:val="001464ED"/>
    <w:rsid w:val="001471ED"/>
    <w:rsid w:val="00147388"/>
    <w:rsid w:val="00153099"/>
    <w:rsid w:val="001530EB"/>
    <w:rsid w:val="001531E6"/>
    <w:rsid w:val="001541FA"/>
    <w:rsid w:val="001545B5"/>
    <w:rsid w:val="00154D42"/>
    <w:rsid w:val="00156C43"/>
    <w:rsid w:val="0015724C"/>
    <w:rsid w:val="001575DD"/>
    <w:rsid w:val="0016060A"/>
    <w:rsid w:val="00160B0E"/>
    <w:rsid w:val="001619BB"/>
    <w:rsid w:val="0016334F"/>
    <w:rsid w:val="00165044"/>
    <w:rsid w:val="001650E4"/>
    <w:rsid w:val="001654AD"/>
    <w:rsid w:val="00165C1F"/>
    <w:rsid w:val="00166D38"/>
    <w:rsid w:val="001671E3"/>
    <w:rsid w:val="0017146F"/>
    <w:rsid w:val="00174109"/>
    <w:rsid w:val="001747F2"/>
    <w:rsid w:val="00175BBA"/>
    <w:rsid w:val="00176A82"/>
    <w:rsid w:val="00177C5F"/>
    <w:rsid w:val="001801D6"/>
    <w:rsid w:val="001804A7"/>
    <w:rsid w:val="00180783"/>
    <w:rsid w:val="00180FDA"/>
    <w:rsid w:val="0018193A"/>
    <w:rsid w:val="001831B9"/>
    <w:rsid w:val="00183FB4"/>
    <w:rsid w:val="001846F2"/>
    <w:rsid w:val="001875AF"/>
    <w:rsid w:val="00195475"/>
    <w:rsid w:val="001971F5"/>
    <w:rsid w:val="001976AF"/>
    <w:rsid w:val="0019796B"/>
    <w:rsid w:val="00197B8E"/>
    <w:rsid w:val="001A0DF7"/>
    <w:rsid w:val="001A1468"/>
    <w:rsid w:val="001A14F7"/>
    <w:rsid w:val="001A1D77"/>
    <w:rsid w:val="001A3E3C"/>
    <w:rsid w:val="001A4509"/>
    <w:rsid w:val="001A6AF5"/>
    <w:rsid w:val="001A7B33"/>
    <w:rsid w:val="001B009C"/>
    <w:rsid w:val="001B1C73"/>
    <w:rsid w:val="001B1F92"/>
    <w:rsid w:val="001B243C"/>
    <w:rsid w:val="001B29B8"/>
    <w:rsid w:val="001B2DA1"/>
    <w:rsid w:val="001B5A44"/>
    <w:rsid w:val="001B5EFF"/>
    <w:rsid w:val="001C00FB"/>
    <w:rsid w:val="001C076B"/>
    <w:rsid w:val="001C58BD"/>
    <w:rsid w:val="001C5C15"/>
    <w:rsid w:val="001C67A4"/>
    <w:rsid w:val="001C75D8"/>
    <w:rsid w:val="001D279E"/>
    <w:rsid w:val="001D3FC5"/>
    <w:rsid w:val="001D498D"/>
    <w:rsid w:val="001D4DA5"/>
    <w:rsid w:val="001D53DF"/>
    <w:rsid w:val="001D68B1"/>
    <w:rsid w:val="001D698E"/>
    <w:rsid w:val="001D6C9C"/>
    <w:rsid w:val="001D7794"/>
    <w:rsid w:val="001D7D83"/>
    <w:rsid w:val="001E0DF7"/>
    <w:rsid w:val="001E1549"/>
    <w:rsid w:val="001E1E15"/>
    <w:rsid w:val="001E20EA"/>
    <w:rsid w:val="001E217A"/>
    <w:rsid w:val="001E23F3"/>
    <w:rsid w:val="001E2C1A"/>
    <w:rsid w:val="001E471C"/>
    <w:rsid w:val="001E5871"/>
    <w:rsid w:val="001E7B3B"/>
    <w:rsid w:val="001F02C1"/>
    <w:rsid w:val="001F23F1"/>
    <w:rsid w:val="001F2942"/>
    <w:rsid w:val="001F3909"/>
    <w:rsid w:val="001F3E52"/>
    <w:rsid w:val="001F463A"/>
    <w:rsid w:val="001F7DC3"/>
    <w:rsid w:val="00201555"/>
    <w:rsid w:val="00203164"/>
    <w:rsid w:val="002045DD"/>
    <w:rsid w:val="002067CE"/>
    <w:rsid w:val="00206994"/>
    <w:rsid w:val="002078AF"/>
    <w:rsid w:val="00210184"/>
    <w:rsid w:val="00210812"/>
    <w:rsid w:val="00210CC6"/>
    <w:rsid w:val="00211172"/>
    <w:rsid w:val="0021465D"/>
    <w:rsid w:val="00215127"/>
    <w:rsid w:val="0021565F"/>
    <w:rsid w:val="002169FD"/>
    <w:rsid w:val="00217109"/>
    <w:rsid w:val="00220082"/>
    <w:rsid w:val="00220659"/>
    <w:rsid w:val="00220E7C"/>
    <w:rsid w:val="00222103"/>
    <w:rsid w:val="00223D31"/>
    <w:rsid w:val="002249B2"/>
    <w:rsid w:val="00224BE3"/>
    <w:rsid w:val="0022615E"/>
    <w:rsid w:val="002263EA"/>
    <w:rsid w:val="002267CC"/>
    <w:rsid w:val="00227DE9"/>
    <w:rsid w:val="00230404"/>
    <w:rsid w:val="00230D7D"/>
    <w:rsid w:val="00232658"/>
    <w:rsid w:val="00232AE2"/>
    <w:rsid w:val="00236045"/>
    <w:rsid w:val="002364B2"/>
    <w:rsid w:val="00236713"/>
    <w:rsid w:val="00237893"/>
    <w:rsid w:val="00240166"/>
    <w:rsid w:val="00240540"/>
    <w:rsid w:val="002419D7"/>
    <w:rsid w:val="00242263"/>
    <w:rsid w:val="00244136"/>
    <w:rsid w:val="00244301"/>
    <w:rsid w:val="0024464E"/>
    <w:rsid w:val="00246175"/>
    <w:rsid w:val="00246CD2"/>
    <w:rsid w:val="00251149"/>
    <w:rsid w:val="00251B26"/>
    <w:rsid w:val="002527A4"/>
    <w:rsid w:val="00252821"/>
    <w:rsid w:val="002548EA"/>
    <w:rsid w:val="002551D3"/>
    <w:rsid w:val="0025548E"/>
    <w:rsid w:val="002567FF"/>
    <w:rsid w:val="00256EE6"/>
    <w:rsid w:val="00256FD0"/>
    <w:rsid w:val="0025781E"/>
    <w:rsid w:val="00257D89"/>
    <w:rsid w:val="00257EFB"/>
    <w:rsid w:val="002600F8"/>
    <w:rsid w:val="002607FB"/>
    <w:rsid w:val="00261AD4"/>
    <w:rsid w:val="002630F1"/>
    <w:rsid w:val="00264F42"/>
    <w:rsid w:val="00266C54"/>
    <w:rsid w:val="002702E9"/>
    <w:rsid w:val="002723FB"/>
    <w:rsid w:val="0027283C"/>
    <w:rsid w:val="0027312E"/>
    <w:rsid w:val="00273CA2"/>
    <w:rsid w:val="00273F35"/>
    <w:rsid w:val="00274A00"/>
    <w:rsid w:val="00277C81"/>
    <w:rsid w:val="00277D3E"/>
    <w:rsid w:val="00282736"/>
    <w:rsid w:val="00285183"/>
    <w:rsid w:val="002853C8"/>
    <w:rsid w:val="00285D86"/>
    <w:rsid w:val="00287A1A"/>
    <w:rsid w:val="00290269"/>
    <w:rsid w:val="002906D8"/>
    <w:rsid w:val="00290DAA"/>
    <w:rsid w:val="0029104F"/>
    <w:rsid w:val="002911E6"/>
    <w:rsid w:val="00291DAD"/>
    <w:rsid w:val="0029234D"/>
    <w:rsid w:val="0029304A"/>
    <w:rsid w:val="0029655B"/>
    <w:rsid w:val="00296EC0"/>
    <w:rsid w:val="00297457"/>
    <w:rsid w:val="00297F8C"/>
    <w:rsid w:val="002A417B"/>
    <w:rsid w:val="002A5733"/>
    <w:rsid w:val="002A63D7"/>
    <w:rsid w:val="002A7905"/>
    <w:rsid w:val="002A7FBA"/>
    <w:rsid w:val="002B151C"/>
    <w:rsid w:val="002B2F40"/>
    <w:rsid w:val="002B32B0"/>
    <w:rsid w:val="002B36AC"/>
    <w:rsid w:val="002B3C96"/>
    <w:rsid w:val="002B55E9"/>
    <w:rsid w:val="002B5AA7"/>
    <w:rsid w:val="002B5F69"/>
    <w:rsid w:val="002B62F0"/>
    <w:rsid w:val="002B6754"/>
    <w:rsid w:val="002B6FEB"/>
    <w:rsid w:val="002B7857"/>
    <w:rsid w:val="002B78B0"/>
    <w:rsid w:val="002C0764"/>
    <w:rsid w:val="002C1398"/>
    <w:rsid w:val="002C2178"/>
    <w:rsid w:val="002C3A2A"/>
    <w:rsid w:val="002C5067"/>
    <w:rsid w:val="002C5A96"/>
    <w:rsid w:val="002C5EC1"/>
    <w:rsid w:val="002C671F"/>
    <w:rsid w:val="002D1C0D"/>
    <w:rsid w:val="002D206E"/>
    <w:rsid w:val="002D5AD7"/>
    <w:rsid w:val="002D6861"/>
    <w:rsid w:val="002D704E"/>
    <w:rsid w:val="002D7D4A"/>
    <w:rsid w:val="002E0345"/>
    <w:rsid w:val="002E7841"/>
    <w:rsid w:val="002F0030"/>
    <w:rsid w:val="002F02CC"/>
    <w:rsid w:val="002F0DC1"/>
    <w:rsid w:val="002F701A"/>
    <w:rsid w:val="002F798C"/>
    <w:rsid w:val="002F7CC8"/>
    <w:rsid w:val="00301800"/>
    <w:rsid w:val="003021E9"/>
    <w:rsid w:val="00303B59"/>
    <w:rsid w:val="0030473E"/>
    <w:rsid w:val="003056C1"/>
    <w:rsid w:val="00307B28"/>
    <w:rsid w:val="00314739"/>
    <w:rsid w:val="00317D2F"/>
    <w:rsid w:val="00320053"/>
    <w:rsid w:val="003203C4"/>
    <w:rsid w:val="00321E3B"/>
    <w:rsid w:val="00323D36"/>
    <w:rsid w:val="00324C6B"/>
    <w:rsid w:val="00325870"/>
    <w:rsid w:val="00326BDD"/>
    <w:rsid w:val="0033040C"/>
    <w:rsid w:val="00333BE0"/>
    <w:rsid w:val="00335A18"/>
    <w:rsid w:val="00337599"/>
    <w:rsid w:val="00342EB2"/>
    <w:rsid w:val="00344BC8"/>
    <w:rsid w:val="00346086"/>
    <w:rsid w:val="003507D4"/>
    <w:rsid w:val="00350F01"/>
    <w:rsid w:val="003514B1"/>
    <w:rsid w:val="0035235B"/>
    <w:rsid w:val="00352C2F"/>
    <w:rsid w:val="003544A1"/>
    <w:rsid w:val="00354BF0"/>
    <w:rsid w:val="00354D18"/>
    <w:rsid w:val="00355418"/>
    <w:rsid w:val="00355B7B"/>
    <w:rsid w:val="00355D18"/>
    <w:rsid w:val="0035618D"/>
    <w:rsid w:val="003571AD"/>
    <w:rsid w:val="00357570"/>
    <w:rsid w:val="00357FE9"/>
    <w:rsid w:val="003609CD"/>
    <w:rsid w:val="00360EE8"/>
    <w:rsid w:val="003631FC"/>
    <w:rsid w:val="0036359A"/>
    <w:rsid w:val="0036365D"/>
    <w:rsid w:val="003644DA"/>
    <w:rsid w:val="0036491C"/>
    <w:rsid w:val="00365EB1"/>
    <w:rsid w:val="003662A6"/>
    <w:rsid w:val="0037155F"/>
    <w:rsid w:val="003715C9"/>
    <w:rsid w:val="003728EB"/>
    <w:rsid w:val="00372E7E"/>
    <w:rsid w:val="0037332B"/>
    <w:rsid w:val="003740E3"/>
    <w:rsid w:val="003768E1"/>
    <w:rsid w:val="0038011D"/>
    <w:rsid w:val="003812B1"/>
    <w:rsid w:val="00381689"/>
    <w:rsid w:val="00381F79"/>
    <w:rsid w:val="00381FF0"/>
    <w:rsid w:val="003873BB"/>
    <w:rsid w:val="00390533"/>
    <w:rsid w:val="00391781"/>
    <w:rsid w:val="00391A8A"/>
    <w:rsid w:val="003923AD"/>
    <w:rsid w:val="003944E5"/>
    <w:rsid w:val="00394AB8"/>
    <w:rsid w:val="003966A8"/>
    <w:rsid w:val="003A0FDB"/>
    <w:rsid w:val="003A260D"/>
    <w:rsid w:val="003A615C"/>
    <w:rsid w:val="003A74EE"/>
    <w:rsid w:val="003B0ABD"/>
    <w:rsid w:val="003B0D23"/>
    <w:rsid w:val="003B350E"/>
    <w:rsid w:val="003B6511"/>
    <w:rsid w:val="003B77BC"/>
    <w:rsid w:val="003C0C8D"/>
    <w:rsid w:val="003C2773"/>
    <w:rsid w:val="003C32C8"/>
    <w:rsid w:val="003C433C"/>
    <w:rsid w:val="003C47F5"/>
    <w:rsid w:val="003C53DA"/>
    <w:rsid w:val="003C5470"/>
    <w:rsid w:val="003C577C"/>
    <w:rsid w:val="003C6D9F"/>
    <w:rsid w:val="003C6EE7"/>
    <w:rsid w:val="003C70C6"/>
    <w:rsid w:val="003C7807"/>
    <w:rsid w:val="003D0259"/>
    <w:rsid w:val="003D3117"/>
    <w:rsid w:val="003D4B48"/>
    <w:rsid w:val="003D7F5B"/>
    <w:rsid w:val="003E07D6"/>
    <w:rsid w:val="003E0EA1"/>
    <w:rsid w:val="003E1DD2"/>
    <w:rsid w:val="003E1E25"/>
    <w:rsid w:val="003E2C8D"/>
    <w:rsid w:val="003E2EB6"/>
    <w:rsid w:val="003E317C"/>
    <w:rsid w:val="003E3893"/>
    <w:rsid w:val="003E5D6B"/>
    <w:rsid w:val="003F04FA"/>
    <w:rsid w:val="003F0A43"/>
    <w:rsid w:val="003F1B5F"/>
    <w:rsid w:val="003F1E7B"/>
    <w:rsid w:val="003F2CF1"/>
    <w:rsid w:val="003F630A"/>
    <w:rsid w:val="003F7212"/>
    <w:rsid w:val="003F734B"/>
    <w:rsid w:val="00401C71"/>
    <w:rsid w:val="00403347"/>
    <w:rsid w:val="00403CC5"/>
    <w:rsid w:val="00404C17"/>
    <w:rsid w:val="00407FAF"/>
    <w:rsid w:val="004104A6"/>
    <w:rsid w:val="00412A32"/>
    <w:rsid w:val="004141A5"/>
    <w:rsid w:val="00414AC1"/>
    <w:rsid w:val="00414BC8"/>
    <w:rsid w:val="004151F5"/>
    <w:rsid w:val="00415C63"/>
    <w:rsid w:val="004167D8"/>
    <w:rsid w:val="0042096D"/>
    <w:rsid w:val="004218EF"/>
    <w:rsid w:val="004276FD"/>
    <w:rsid w:val="00427C3A"/>
    <w:rsid w:val="004310D8"/>
    <w:rsid w:val="00431157"/>
    <w:rsid w:val="00432032"/>
    <w:rsid w:val="0043465C"/>
    <w:rsid w:val="00435C19"/>
    <w:rsid w:val="00436C56"/>
    <w:rsid w:val="00441854"/>
    <w:rsid w:val="00441BF2"/>
    <w:rsid w:val="004423C4"/>
    <w:rsid w:val="00442D44"/>
    <w:rsid w:val="00444BE8"/>
    <w:rsid w:val="0044546A"/>
    <w:rsid w:val="004467E9"/>
    <w:rsid w:val="00447066"/>
    <w:rsid w:val="004474AF"/>
    <w:rsid w:val="00447B80"/>
    <w:rsid w:val="00450292"/>
    <w:rsid w:val="00451971"/>
    <w:rsid w:val="0045308B"/>
    <w:rsid w:val="00455DA5"/>
    <w:rsid w:val="004610E7"/>
    <w:rsid w:val="004611BB"/>
    <w:rsid w:val="004616D2"/>
    <w:rsid w:val="004626E1"/>
    <w:rsid w:val="0046474A"/>
    <w:rsid w:val="00464F72"/>
    <w:rsid w:val="004666FA"/>
    <w:rsid w:val="004672CC"/>
    <w:rsid w:val="00470A58"/>
    <w:rsid w:val="004726D7"/>
    <w:rsid w:val="00472780"/>
    <w:rsid w:val="0047279C"/>
    <w:rsid w:val="00472E9D"/>
    <w:rsid w:val="004733DF"/>
    <w:rsid w:val="00474FBC"/>
    <w:rsid w:val="00477921"/>
    <w:rsid w:val="004808F5"/>
    <w:rsid w:val="00480CCB"/>
    <w:rsid w:val="00482554"/>
    <w:rsid w:val="00484178"/>
    <w:rsid w:val="004919CC"/>
    <w:rsid w:val="00492CB0"/>
    <w:rsid w:val="00493A8F"/>
    <w:rsid w:val="004947FF"/>
    <w:rsid w:val="004A0FBC"/>
    <w:rsid w:val="004A1CC8"/>
    <w:rsid w:val="004A4381"/>
    <w:rsid w:val="004B09E0"/>
    <w:rsid w:val="004B1E95"/>
    <w:rsid w:val="004B2885"/>
    <w:rsid w:val="004B45D0"/>
    <w:rsid w:val="004B5201"/>
    <w:rsid w:val="004B63C3"/>
    <w:rsid w:val="004B7667"/>
    <w:rsid w:val="004C18EA"/>
    <w:rsid w:val="004C44EA"/>
    <w:rsid w:val="004C7012"/>
    <w:rsid w:val="004C78FC"/>
    <w:rsid w:val="004D00CB"/>
    <w:rsid w:val="004D2563"/>
    <w:rsid w:val="004D669A"/>
    <w:rsid w:val="004D6B43"/>
    <w:rsid w:val="004E26FA"/>
    <w:rsid w:val="004E2CE7"/>
    <w:rsid w:val="004E3B2D"/>
    <w:rsid w:val="004E4AEF"/>
    <w:rsid w:val="004E6DBD"/>
    <w:rsid w:val="004E7FEE"/>
    <w:rsid w:val="004F0575"/>
    <w:rsid w:val="004F0AC9"/>
    <w:rsid w:val="004F20C0"/>
    <w:rsid w:val="004F37FC"/>
    <w:rsid w:val="004F3874"/>
    <w:rsid w:val="004F3D6F"/>
    <w:rsid w:val="004F4DAB"/>
    <w:rsid w:val="004F610F"/>
    <w:rsid w:val="004F6C01"/>
    <w:rsid w:val="00501C91"/>
    <w:rsid w:val="0050250F"/>
    <w:rsid w:val="00502B6C"/>
    <w:rsid w:val="00502F2F"/>
    <w:rsid w:val="00505E6C"/>
    <w:rsid w:val="005067DD"/>
    <w:rsid w:val="00512309"/>
    <w:rsid w:val="00513127"/>
    <w:rsid w:val="005138DB"/>
    <w:rsid w:val="00513998"/>
    <w:rsid w:val="005149DC"/>
    <w:rsid w:val="0052033D"/>
    <w:rsid w:val="00520542"/>
    <w:rsid w:val="00521222"/>
    <w:rsid w:val="0052172D"/>
    <w:rsid w:val="0052452C"/>
    <w:rsid w:val="00524E91"/>
    <w:rsid w:val="00525491"/>
    <w:rsid w:val="00525E2E"/>
    <w:rsid w:val="005307FF"/>
    <w:rsid w:val="0053131F"/>
    <w:rsid w:val="00531592"/>
    <w:rsid w:val="00533F79"/>
    <w:rsid w:val="0053605A"/>
    <w:rsid w:val="005364FA"/>
    <w:rsid w:val="0054013F"/>
    <w:rsid w:val="005402A3"/>
    <w:rsid w:val="00540473"/>
    <w:rsid w:val="005413BE"/>
    <w:rsid w:val="00541BEE"/>
    <w:rsid w:val="00541EBE"/>
    <w:rsid w:val="005429FE"/>
    <w:rsid w:val="00543383"/>
    <w:rsid w:val="00543C25"/>
    <w:rsid w:val="005441EA"/>
    <w:rsid w:val="005448F8"/>
    <w:rsid w:val="00545481"/>
    <w:rsid w:val="0054636A"/>
    <w:rsid w:val="005469E2"/>
    <w:rsid w:val="005478B5"/>
    <w:rsid w:val="0055048D"/>
    <w:rsid w:val="00550521"/>
    <w:rsid w:val="00551251"/>
    <w:rsid w:val="005519C0"/>
    <w:rsid w:val="00551CC3"/>
    <w:rsid w:val="005520F8"/>
    <w:rsid w:val="00552379"/>
    <w:rsid w:val="0055259F"/>
    <w:rsid w:val="0055286D"/>
    <w:rsid w:val="005538D4"/>
    <w:rsid w:val="00553D49"/>
    <w:rsid w:val="005552B8"/>
    <w:rsid w:val="00555A1D"/>
    <w:rsid w:val="00555C31"/>
    <w:rsid w:val="005570AC"/>
    <w:rsid w:val="00562492"/>
    <w:rsid w:val="005646BD"/>
    <w:rsid w:val="005649A1"/>
    <w:rsid w:val="00564CEC"/>
    <w:rsid w:val="005658DA"/>
    <w:rsid w:val="0056657F"/>
    <w:rsid w:val="005711D7"/>
    <w:rsid w:val="0057498F"/>
    <w:rsid w:val="00574B6F"/>
    <w:rsid w:val="00575C73"/>
    <w:rsid w:val="0057692E"/>
    <w:rsid w:val="00576CC1"/>
    <w:rsid w:val="0057744D"/>
    <w:rsid w:val="00577DD9"/>
    <w:rsid w:val="005818D7"/>
    <w:rsid w:val="00581A9D"/>
    <w:rsid w:val="00583815"/>
    <w:rsid w:val="005852D8"/>
    <w:rsid w:val="00585340"/>
    <w:rsid w:val="005855E2"/>
    <w:rsid w:val="00586E1D"/>
    <w:rsid w:val="00586F85"/>
    <w:rsid w:val="00590366"/>
    <w:rsid w:val="005908D9"/>
    <w:rsid w:val="0059095B"/>
    <w:rsid w:val="0059186D"/>
    <w:rsid w:val="005923F8"/>
    <w:rsid w:val="0059260C"/>
    <w:rsid w:val="005969B9"/>
    <w:rsid w:val="00596EAC"/>
    <w:rsid w:val="00597F81"/>
    <w:rsid w:val="005A0537"/>
    <w:rsid w:val="005A0EFB"/>
    <w:rsid w:val="005A2E09"/>
    <w:rsid w:val="005A509F"/>
    <w:rsid w:val="005A5CBE"/>
    <w:rsid w:val="005A70FB"/>
    <w:rsid w:val="005B0D38"/>
    <w:rsid w:val="005B2CD5"/>
    <w:rsid w:val="005B668B"/>
    <w:rsid w:val="005C0481"/>
    <w:rsid w:val="005C0B34"/>
    <w:rsid w:val="005C23B2"/>
    <w:rsid w:val="005C23D9"/>
    <w:rsid w:val="005C3BBE"/>
    <w:rsid w:val="005C60F5"/>
    <w:rsid w:val="005D2DCB"/>
    <w:rsid w:val="005D2F27"/>
    <w:rsid w:val="005D405B"/>
    <w:rsid w:val="005D7C02"/>
    <w:rsid w:val="005E20E6"/>
    <w:rsid w:val="005E2A47"/>
    <w:rsid w:val="005E3CE4"/>
    <w:rsid w:val="005E47A7"/>
    <w:rsid w:val="005E6121"/>
    <w:rsid w:val="005E7466"/>
    <w:rsid w:val="005E7E71"/>
    <w:rsid w:val="005F1A2C"/>
    <w:rsid w:val="005F21C6"/>
    <w:rsid w:val="005F4F10"/>
    <w:rsid w:val="005F579B"/>
    <w:rsid w:val="005F7890"/>
    <w:rsid w:val="005F7DAC"/>
    <w:rsid w:val="0060277C"/>
    <w:rsid w:val="00602D57"/>
    <w:rsid w:val="00602DB6"/>
    <w:rsid w:val="0060496F"/>
    <w:rsid w:val="00605DD3"/>
    <w:rsid w:val="00606C89"/>
    <w:rsid w:val="006079A4"/>
    <w:rsid w:val="00610B01"/>
    <w:rsid w:val="00610D08"/>
    <w:rsid w:val="0061103C"/>
    <w:rsid w:val="00612FFC"/>
    <w:rsid w:val="00613AD6"/>
    <w:rsid w:val="00614790"/>
    <w:rsid w:val="00614B89"/>
    <w:rsid w:val="00615498"/>
    <w:rsid w:val="00615B21"/>
    <w:rsid w:val="00616AAC"/>
    <w:rsid w:val="00622031"/>
    <w:rsid w:val="00624716"/>
    <w:rsid w:val="0062484C"/>
    <w:rsid w:val="00624B59"/>
    <w:rsid w:val="00624CB2"/>
    <w:rsid w:val="00625C3A"/>
    <w:rsid w:val="006267FB"/>
    <w:rsid w:val="0062711E"/>
    <w:rsid w:val="00630E14"/>
    <w:rsid w:val="006315D7"/>
    <w:rsid w:val="006319B0"/>
    <w:rsid w:val="00633A09"/>
    <w:rsid w:val="00634389"/>
    <w:rsid w:val="00635AC2"/>
    <w:rsid w:val="00640EDE"/>
    <w:rsid w:val="00641E64"/>
    <w:rsid w:val="006429F7"/>
    <w:rsid w:val="006473F8"/>
    <w:rsid w:val="006476FF"/>
    <w:rsid w:val="00647F4E"/>
    <w:rsid w:val="00654E64"/>
    <w:rsid w:val="00655C88"/>
    <w:rsid w:val="00656E93"/>
    <w:rsid w:val="0065741B"/>
    <w:rsid w:val="00660434"/>
    <w:rsid w:val="006623ED"/>
    <w:rsid w:val="00662F73"/>
    <w:rsid w:val="00663BAA"/>
    <w:rsid w:val="00666C33"/>
    <w:rsid w:val="00666F42"/>
    <w:rsid w:val="0066703F"/>
    <w:rsid w:val="00667733"/>
    <w:rsid w:val="00670320"/>
    <w:rsid w:val="006708DF"/>
    <w:rsid w:val="00671DCA"/>
    <w:rsid w:val="00672DA2"/>
    <w:rsid w:val="00672DE2"/>
    <w:rsid w:val="00673353"/>
    <w:rsid w:val="006749FB"/>
    <w:rsid w:val="00674C2E"/>
    <w:rsid w:val="0067581D"/>
    <w:rsid w:val="00675A15"/>
    <w:rsid w:val="00676829"/>
    <w:rsid w:val="00677A91"/>
    <w:rsid w:val="00677D78"/>
    <w:rsid w:val="00680DCE"/>
    <w:rsid w:val="00681B71"/>
    <w:rsid w:val="006830DB"/>
    <w:rsid w:val="00687D5F"/>
    <w:rsid w:val="0069082B"/>
    <w:rsid w:val="006910BE"/>
    <w:rsid w:val="006917CC"/>
    <w:rsid w:val="00695CCE"/>
    <w:rsid w:val="00695D58"/>
    <w:rsid w:val="00695EF6"/>
    <w:rsid w:val="00695F38"/>
    <w:rsid w:val="00695FDF"/>
    <w:rsid w:val="00696F50"/>
    <w:rsid w:val="006A0519"/>
    <w:rsid w:val="006A0CF7"/>
    <w:rsid w:val="006A4263"/>
    <w:rsid w:val="006A5160"/>
    <w:rsid w:val="006A6739"/>
    <w:rsid w:val="006A6B29"/>
    <w:rsid w:val="006B2F30"/>
    <w:rsid w:val="006B30CC"/>
    <w:rsid w:val="006B40D7"/>
    <w:rsid w:val="006B4554"/>
    <w:rsid w:val="006B4C23"/>
    <w:rsid w:val="006B5203"/>
    <w:rsid w:val="006B628B"/>
    <w:rsid w:val="006B63D3"/>
    <w:rsid w:val="006B6540"/>
    <w:rsid w:val="006B7426"/>
    <w:rsid w:val="006C01A1"/>
    <w:rsid w:val="006C01D1"/>
    <w:rsid w:val="006C0376"/>
    <w:rsid w:val="006C0C35"/>
    <w:rsid w:val="006C1B4F"/>
    <w:rsid w:val="006C1EA9"/>
    <w:rsid w:val="006C1ECD"/>
    <w:rsid w:val="006C35DA"/>
    <w:rsid w:val="006C41C1"/>
    <w:rsid w:val="006C4A72"/>
    <w:rsid w:val="006D0074"/>
    <w:rsid w:val="006D11C1"/>
    <w:rsid w:val="006D231D"/>
    <w:rsid w:val="006D2502"/>
    <w:rsid w:val="006D5488"/>
    <w:rsid w:val="006D5A63"/>
    <w:rsid w:val="006D68FB"/>
    <w:rsid w:val="006D70D9"/>
    <w:rsid w:val="006E16BD"/>
    <w:rsid w:val="006E18EC"/>
    <w:rsid w:val="006E31FE"/>
    <w:rsid w:val="006E3F31"/>
    <w:rsid w:val="006E488F"/>
    <w:rsid w:val="006F04BC"/>
    <w:rsid w:val="006F05C8"/>
    <w:rsid w:val="006F1983"/>
    <w:rsid w:val="006F2315"/>
    <w:rsid w:val="006F2E96"/>
    <w:rsid w:val="006F423E"/>
    <w:rsid w:val="006F4A0F"/>
    <w:rsid w:val="007017BF"/>
    <w:rsid w:val="007032E3"/>
    <w:rsid w:val="00703F1E"/>
    <w:rsid w:val="007040EA"/>
    <w:rsid w:val="00704BFA"/>
    <w:rsid w:val="00704C78"/>
    <w:rsid w:val="00705078"/>
    <w:rsid w:val="00705E5B"/>
    <w:rsid w:val="00706863"/>
    <w:rsid w:val="00706877"/>
    <w:rsid w:val="00707436"/>
    <w:rsid w:val="007102BF"/>
    <w:rsid w:val="00710F59"/>
    <w:rsid w:val="00711D8C"/>
    <w:rsid w:val="00712D43"/>
    <w:rsid w:val="00713E01"/>
    <w:rsid w:val="007158ED"/>
    <w:rsid w:val="00717060"/>
    <w:rsid w:val="0072104B"/>
    <w:rsid w:val="0072122D"/>
    <w:rsid w:val="00723EA3"/>
    <w:rsid w:val="007255AA"/>
    <w:rsid w:val="007259EF"/>
    <w:rsid w:val="00727CBA"/>
    <w:rsid w:val="00732813"/>
    <w:rsid w:val="00733161"/>
    <w:rsid w:val="00734F09"/>
    <w:rsid w:val="007354E4"/>
    <w:rsid w:val="00735C96"/>
    <w:rsid w:val="00736820"/>
    <w:rsid w:val="00740142"/>
    <w:rsid w:val="00741A1B"/>
    <w:rsid w:val="007421B5"/>
    <w:rsid w:val="00743737"/>
    <w:rsid w:val="00746982"/>
    <w:rsid w:val="00747103"/>
    <w:rsid w:val="0074751C"/>
    <w:rsid w:val="00747AB9"/>
    <w:rsid w:val="00747E09"/>
    <w:rsid w:val="00750E3C"/>
    <w:rsid w:val="00752FB7"/>
    <w:rsid w:val="00754642"/>
    <w:rsid w:val="0075579B"/>
    <w:rsid w:val="00757D01"/>
    <w:rsid w:val="00761BDC"/>
    <w:rsid w:val="00761DA7"/>
    <w:rsid w:val="00764A6C"/>
    <w:rsid w:val="0076567E"/>
    <w:rsid w:val="0076579C"/>
    <w:rsid w:val="007662EF"/>
    <w:rsid w:val="00766367"/>
    <w:rsid w:val="00766838"/>
    <w:rsid w:val="00766B97"/>
    <w:rsid w:val="00766F1A"/>
    <w:rsid w:val="0077018E"/>
    <w:rsid w:val="00770634"/>
    <w:rsid w:val="00771773"/>
    <w:rsid w:val="00773053"/>
    <w:rsid w:val="00775865"/>
    <w:rsid w:val="007801A3"/>
    <w:rsid w:val="0078080E"/>
    <w:rsid w:val="0078134F"/>
    <w:rsid w:val="00781765"/>
    <w:rsid w:val="00781A4E"/>
    <w:rsid w:val="00783C4E"/>
    <w:rsid w:val="00784F7B"/>
    <w:rsid w:val="007853C6"/>
    <w:rsid w:val="007855CE"/>
    <w:rsid w:val="007855FA"/>
    <w:rsid w:val="0078616C"/>
    <w:rsid w:val="00787123"/>
    <w:rsid w:val="007935A9"/>
    <w:rsid w:val="007936E1"/>
    <w:rsid w:val="007941B5"/>
    <w:rsid w:val="007A15EA"/>
    <w:rsid w:val="007A179D"/>
    <w:rsid w:val="007A1BEA"/>
    <w:rsid w:val="007A25A1"/>
    <w:rsid w:val="007A2852"/>
    <w:rsid w:val="007A3805"/>
    <w:rsid w:val="007A42DA"/>
    <w:rsid w:val="007A67A3"/>
    <w:rsid w:val="007A7DA2"/>
    <w:rsid w:val="007B07B9"/>
    <w:rsid w:val="007B0949"/>
    <w:rsid w:val="007B3083"/>
    <w:rsid w:val="007B3AC5"/>
    <w:rsid w:val="007B4C9B"/>
    <w:rsid w:val="007B692E"/>
    <w:rsid w:val="007B731C"/>
    <w:rsid w:val="007C1496"/>
    <w:rsid w:val="007C158B"/>
    <w:rsid w:val="007C15FA"/>
    <w:rsid w:val="007C1DC9"/>
    <w:rsid w:val="007C1EA3"/>
    <w:rsid w:val="007C3CA9"/>
    <w:rsid w:val="007C44C4"/>
    <w:rsid w:val="007C5028"/>
    <w:rsid w:val="007C5EBA"/>
    <w:rsid w:val="007C6350"/>
    <w:rsid w:val="007C653A"/>
    <w:rsid w:val="007C6565"/>
    <w:rsid w:val="007C695C"/>
    <w:rsid w:val="007C6EA8"/>
    <w:rsid w:val="007C7347"/>
    <w:rsid w:val="007D17B9"/>
    <w:rsid w:val="007D2A25"/>
    <w:rsid w:val="007D2EE5"/>
    <w:rsid w:val="007D3185"/>
    <w:rsid w:val="007D38F2"/>
    <w:rsid w:val="007D5732"/>
    <w:rsid w:val="007D70F9"/>
    <w:rsid w:val="007D7E67"/>
    <w:rsid w:val="007E0127"/>
    <w:rsid w:val="007E03F6"/>
    <w:rsid w:val="007E543D"/>
    <w:rsid w:val="007E6029"/>
    <w:rsid w:val="007E78FA"/>
    <w:rsid w:val="007F0AEF"/>
    <w:rsid w:val="007F1210"/>
    <w:rsid w:val="007F1758"/>
    <w:rsid w:val="007F3923"/>
    <w:rsid w:val="007F5576"/>
    <w:rsid w:val="0080323B"/>
    <w:rsid w:val="008035C7"/>
    <w:rsid w:val="00805C2D"/>
    <w:rsid w:val="00810E57"/>
    <w:rsid w:val="0081151C"/>
    <w:rsid w:val="00811A48"/>
    <w:rsid w:val="00811CA5"/>
    <w:rsid w:val="00813B9B"/>
    <w:rsid w:val="00815136"/>
    <w:rsid w:val="0081532E"/>
    <w:rsid w:val="00817A2B"/>
    <w:rsid w:val="0082013A"/>
    <w:rsid w:val="0082110E"/>
    <w:rsid w:val="00830A80"/>
    <w:rsid w:val="0083121D"/>
    <w:rsid w:val="00834A07"/>
    <w:rsid w:val="00834A23"/>
    <w:rsid w:val="00835119"/>
    <w:rsid w:val="00835B8F"/>
    <w:rsid w:val="0083709E"/>
    <w:rsid w:val="00837762"/>
    <w:rsid w:val="008378D8"/>
    <w:rsid w:val="008414DD"/>
    <w:rsid w:val="008415A1"/>
    <w:rsid w:val="00841F72"/>
    <w:rsid w:val="00843844"/>
    <w:rsid w:val="00844695"/>
    <w:rsid w:val="008446F8"/>
    <w:rsid w:val="0084478E"/>
    <w:rsid w:val="00844D64"/>
    <w:rsid w:val="00844EBD"/>
    <w:rsid w:val="00845884"/>
    <w:rsid w:val="00846F10"/>
    <w:rsid w:val="00846F29"/>
    <w:rsid w:val="00847DE4"/>
    <w:rsid w:val="0085197A"/>
    <w:rsid w:val="00852A23"/>
    <w:rsid w:val="00852B35"/>
    <w:rsid w:val="00852BD4"/>
    <w:rsid w:val="00852DAC"/>
    <w:rsid w:val="008547EB"/>
    <w:rsid w:val="00855F89"/>
    <w:rsid w:val="00856F18"/>
    <w:rsid w:val="00860A3D"/>
    <w:rsid w:val="008628FB"/>
    <w:rsid w:val="008646EA"/>
    <w:rsid w:val="00864EC0"/>
    <w:rsid w:val="0086547D"/>
    <w:rsid w:val="00866832"/>
    <w:rsid w:val="008727E5"/>
    <w:rsid w:val="00873ABD"/>
    <w:rsid w:val="00874B38"/>
    <w:rsid w:val="00875523"/>
    <w:rsid w:val="00876271"/>
    <w:rsid w:val="00877758"/>
    <w:rsid w:val="00877BE1"/>
    <w:rsid w:val="0088009B"/>
    <w:rsid w:val="008837A9"/>
    <w:rsid w:val="00883B19"/>
    <w:rsid w:val="008846A0"/>
    <w:rsid w:val="00884D88"/>
    <w:rsid w:val="00885126"/>
    <w:rsid w:val="00886641"/>
    <w:rsid w:val="008924E7"/>
    <w:rsid w:val="00893533"/>
    <w:rsid w:val="008952BF"/>
    <w:rsid w:val="00897397"/>
    <w:rsid w:val="008973CB"/>
    <w:rsid w:val="008A147F"/>
    <w:rsid w:val="008A2828"/>
    <w:rsid w:val="008A4A7D"/>
    <w:rsid w:val="008A5560"/>
    <w:rsid w:val="008A5EBF"/>
    <w:rsid w:val="008A6063"/>
    <w:rsid w:val="008A617E"/>
    <w:rsid w:val="008A76CB"/>
    <w:rsid w:val="008A7E01"/>
    <w:rsid w:val="008B0809"/>
    <w:rsid w:val="008B0C6C"/>
    <w:rsid w:val="008B16E4"/>
    <w:rsid w:val="008B4280"/>
    <w:rsid w:val="008B4504"/>
    <w:rsid w:val="008B4BBC"/>
    <w:rsid w:val="008B606A"/>
    <w:rsid w:val="008B6D5B"/>
    <w:rsid w:val="008C0234"/>
    <w:rsid w:val="008C04DC"/>
    <w:rsid w:val="008C0714"/>
    <w:rsid w:val="008C25BF"/>
    <w:rsid w:val="008C3EDB"/>
    <w:rsid w:val="008C4D13"/>
    <w:rsid w:val="008C52BB"/>
    <w:rsid w:val="008C59BC"/>
    <w:rsid w:val="008C5F2D"/>
    <w:rsid w:val="008C7CC3"/>
    <w:rsid w:val="008D111D"/>
    <w:rsid w:val="008D1AD0"/>
    <w:rsid w:val="008D2985"/>
    <w:rsid w:val="008D3C80"/>
    <w:rsid w:val="008D6C65"/>
    <w:rsid w:val="008D7974"/>
    <w:rsid w:val="008E044E"/>
    <w:rsid w:val="008E0E84"/>
    <w:rsid w:val="008E0F6B"/>
    <w:rsid w:val="008E2559"/>
    <w:rsid w:val="008E3141"/>
    <w:rsid w:val="008E402B"/>
    <w:rsid w:val="008F0AD3"/>
    <w:rsid w:val="008F1828"/>
    <w:rsid w:val="008F243D"/>
    <w:rsid w:val="008F34FB"/>
    <w:rsid w:val="008F7D83"/>
    <w:rsid w:val="008F7E94"/>
    <w:rsid w:val="008F7F28"/>
    <w:rsid w:val="00900D77"/>
    <w:rsid w:val="00901FCF"/>
    <w:rsid w:val="00905176"/>
    <w:rsid w:val="00907F0D"/>
    <w:rsid w:val="00910005"/>
    <w:rsid w:val="009130F8"/>
    <w:rsid w:val="009132DD"/>
    <w:rsid w:val="0091472B"/>
    <w:rsid w:val="00915129"/>
    <w:rsid w:val="0091518A"/>
    <w:rsid w:val="00916165"/>
    <w:rsid w:val="009169CA"/>
    <w:rsid w:val="00916F47"/>
    <w:rsid w:val="009172E3"/>
    <w:rsid w:val="00917B0A"/>
    <w:rsid w:val="00917FEA"/>
    <w:rsid w:val="00920574"/>
    <w:rsid w:val="00921356"/>
    <w:rsid w:val="0092217B"/>
    <w:rsid w:val="00923681"/>
    <w:rsid w:val="00923871"/>
    <w:rsid w:val="009242B3"/>
    <w:rsid w:val="00925DE1"/>
    <w:rsid w:val="00927E09"/>
    <w:rsid w:val="0093017D"/>
    <w:rsid w:val="0093117A"/>
    <w:rsid w:val="0093194A"/>
    <w:rsid w:val="009319C8"/>
    <w:rsid w:val="00931A8C"/>
    <w:rsid w:val="00934604"/>
    <w:rsid w:val="0093502C"/>
    <w:rsid w:val="00935738"/>
    <w:rsid w:val="00936A4E"/>
    <w:rsid w:val="009371A7"/>
    <w:rsid w:val="009374B4"/>
    <w:rsid w:val="00940305"/>
    <w:rsid w:val="00940C7E"/>
    <w:rsid w:val="009412B7"/>
    <w:rsid w:val="009427EF"/>
    <w:rsid w:val="00943954"/>
    <w:rsid w:val="00944ACE"/>
    <w:rsid w:val="00945153"/>
    <w:rsid w:val="00945DD0"/>
    <w:rsid w:val="00946878"/>
    <w:rsid w:val="00946B6C"/>
    <w:rsid w:val="00946EBF"/>
    <w:rsid w:val="009470EF"/>
    <w:rsid w:val="0095023B"/>
    <w:rsid w:val="00950517"/>
    <w:rsid w:val="0095247A"/>
    <w:rsid w:val="009524E8"/>
    <w:rsid w:val="00953A17"/>
    <w:rsid w:val="009554C5"/>
    <w:rsid w:val="009554E0"/>
    <w:rsid w:val="0095704C"/>
    <w:rsid w:val="0095748F"/>
    <w:rsid w:val="009574FF"/>
    <w:rsid w:val="009575C3"/>
    <w:rsid w:val="009604EF"/>
    <w:rsid w:val="00961A84"/>
    <w:rsid w:val="00961C54"/>
    <w:rsid w:val="00963414"/>
    <w:rsid w:val="00963EA2"/>
    <w:rsid w:val="00965754"/>
    <w:rsid w:val="00965E68"/>
    <w:rsid w:val="00966C4D"/>
    <w:rsid w:val="00966DB3"/>
    <w:rsid w:val="0097089F"/>
    <w:rsid w:val="00972B5D"/>
    <w:rsid w:val="00973346"/>
    <w:rsid w:val="0097387D"/>
    <w:rsid w:val="009741C3"/>
    <w:rsid w:val="009761C0"/>
    <w:rsid w:val="00976363"/>
    <w:rsid w:val="0098056B"/>
    <w:rsid w:val="009827F1"/>
    <w:rsid w:val="00982AB5"/>
    <w:rsid w:val="00982EDA"/>
    <w:rsid w:val="00983B27"/>
    <w:rsid w:val="00985769"/>
    <w:rsid w:val="0098585C"/>
    <w:rsid w:val="00987F84"/>
    <w:rsid w:val="009900C8"/>
    <w:rsid w:val="00990652"/>
    <w:rsid w:val="00991C2E"/>
    <w:rsid w:val="009924AA"/>
    <w:rsid w:val="009958DA"/>
    <w:rsid w:val="009A1271"/>
    <w:rsid w:val="009A1347"/>
    <w:rsid w:val="009A1499"/>
    <w:rsid w:val="009A1C1D"/>
    <w:rsid w:val="009A41C6"/>
    <w:rsid w:val="009A4434"/>
    <w:rsid w:val="009A6B44"/>
    <w:rsid w:val="009A7C74"/>
    <w:rsid w:val="009B0109"/>
    <w:rsid w:val="009B16D6"/>
    <w:rsid w:val="009B1EE0"/>
    <w:rsid w:val="009B25B2"/>
    <w:rsid w:val="009B467C"/>
    <w:rsid w:val="009B48B6"/>
    <w:rsid w:val="009B68BA"/>
    <w:rsid w:val="009C4349"/>
    <w:rsid w:val="009C6B2C"/>
    <w:rsid w:val="009D1769"/>
    <w:rsid w:val="009D1E24"/>
    <w:rsid w:val="009D504A"/>
    <w:rsid w:val="009E1443"/>
    <w:rsid w:val="009E1B36"/>
    <w:rsid w:val="009E20DF"/>
    <w:rsid w:val="009E344D"/>
    <w:rsid w:val="009E62DA"/>
    <w:rsid w:val="009E657D"/>
    <w:rsid w:val="009E710A"/>
    <w:rsid w:val="009E79D8"/>
    <w:rsid w:val="009E7F89"/>
    <w:rsid w:val="009F0996"/>
    <w:rsid w:val="009F0B8F"/>
    <w:rsid w:val="009F0CD7"/>
    <w:rsid w:val="009F19DB"/>
    <w:rsid w:val="009F2C2D"/>
    <w:rsid w:val="009F440D"/>
    <w:rsid w:val="009F47FE"/>
    <w:rsid w:val="009F4BE2"/>
    <w:rsid w:val="009F74DF"/>
    <w:rsid w:val="00A00146"/>
    <w:rsid w:val="00A0083D"/>
    <w:rsid w:val="00A013A1"/>
    <w:rsid w:val="00A01D9B"/>
    <w:rsid w:val="00A0203D"/>
    <w:rsid w:val="00A0238A"/>
    <w:rsid w:val="00A025A1"/>
    <w:rsid w:val="00A04B00"/>
    <w:rsid w:val="00A06380"/>
    <w:rsid w:val="00A100C0"/>
    <w:rsid w:val="00A10352"/>
    <w:rsid w:val="00A10617"/>
    <w:rsid w:val="00A140B5"/>
    <w:rsid w:val="00A16CBE"/>
    <w:rsid w:val="00A177BC"/>
    <w:rsid w:val="00A21ACB"/>
    <w:rsid w:val="00A23753"/>
    <w:rsid w:val="00A23C5B"/>
    <w:rsid w:val="00A25F2F"/>
    <w:rsid w:val="00A267F2"/>
    <w:rsid w:val="00A26D35"/>
    <w:rsid w:val="00A27E30"/>
    <w:rsid w:val="00A30C99"/>
    <w:rsid w:val="00A30F8B"/>
    <w:rsid w:val="00A3109B"/>
    <w:rsid w:val="00A312B1"/>
    <w:rsid w:val="00A3195E"/>
    <w:rsid w:val="00A326EA"/>
    <w:rsid w:val="00A3425B"/>
    <w:rsid w:val="00A348C5"/>
    <w:rsid w:val="00A36249"/>
    <w:rsid w:val="00A4030B"/>
    <w:rsid w:val="00A417FD"/>
    <w:rsid w:val="00A43073"/>
    <w:rsid w:val="00A44893"/>
    <w:rsid w:val="00A44F32"/>
    <w:rsid w:val="00A4584A"/>
    <w:rsid w:val="00A4686C"/>
    <w:rsid w:val="00A5066E"/>
    <w:rsid w:val="00A506FC"/>
    <w:rsid w:val="00A51D88"/>
    <w:rsid w:val="00A52E19"/>
    <w:rsid w:val="00A53F55"/>
    <w:rsid w:val="00A54208"/>
    <w:rsid w:val="00A545BD"/>
    <w:rsid w:val="00A55571"/>
    <w:rsid w:val="00A5671A"/>
    <w:rsid w:val="00A56FA4"/>
    <w:rsid w:val="00A60C9E"/>
    <w:rsid w:val="00A60F82"/>
    <w:rsid w:val="00A61435"/>
    <w:rsid w:val="00A61EAF"/>
    <w:rsid w:val="00A62027"/>
    <w:rsid w:val="00A62ADF"/>
    <w:rsid w:val="00A62C73"/>
    <w:rsid w:val="00A6328D"/>
    <w:rsid w:val="00A647D0"/>
    <w:rsid w:val="00A649CB"/>
    <w:rsid w:val="00A64B9F"/>
    <w:rsid w:val="00A655F8"/>
    <w:rsid w:val="00A65982"/>
    <w:rsid w:val="00A70610"/>
    <w:rsid w:val="00A70990"/>
    <w:rsid w:val="00A70B82"/>
    <w:rsid w:val="00A70E99"/>
    <w:rsid w:val="00A710B8"/>
    <w:rsid w:val="00A71226"/>
    <w:rsid w:val="00A757A9"/>
    <w:rsid w:val="00A75A1E"/>
    <w:rsid w:val="00A76434"/>
    <w:rsid w:val="00A804A0"/>
    <w:rsid w:val="00A804ED"/>
    <w:rsid w:val="00A827DE"/>
    <w:rsid w:val="00A85150"/>
    <w:rsid w:val="00A85191"/>
    <w:rsid w:val="00A8626D"/>
    <w:rsid w:val="00A917BF"/>
    <w:rsid w:val="00A925FF"/>
    <w:rsid w:val="00A9321B"/>
    <w:rsid w:val="00A936A6"/>
    <w:rsid w:val="00A94C5D"/>
    <w:rsid w:val="00A95191"/>
    <w:rsid w:val="00A9544B"/>
    <w:rsid w:val="00A965E0"/>
    <w:rsid w:val="00AA1243"/>
    <w:rsid w:val="00AA2646"/>
    <w:rsid w:val="00AA3653"/>
    <w:rsid w:val="00AA47B1"/>
    <w:rsid w:val="00AA4DDB"/>
    <w:rsid w:val="00AA69E9"/>
    <w:rsid w:val="00AA7C94"/>
    <w:rsid w:val="00AA7D3D"/>
    <w:rsid w:val="00AB297D"/>
    <w:rsid w:val="00AB35AE"/>
    <w:rsid w:val="00AB38C2"/>
    <w:rsid w:val="00AB4615"/>
    <w:rsid w:val="00AB4DE4"/>
    <w:rsid w:val="00AB5015"/>
    <w:rsid w:val="00AB73C0"/>
    <w:rsid w:val="00AC035E"/>
    <w:rsid w:val="00AC18E6"/>
    <w:rsid w:val="00AC335A"/>
    <w:rsid w:val="00AC3D25"/>
    <w:rsid w:val="00AC4025"/>
    <w:rsid w:val="00AC6329"/>
    <w:rsid w:val="00AD036D"/>
    <w:rsid w:val="00AD480A"/>
    <w:rsid w:val="00AD4D64"/>
    <w:rsid w:val="00AD507A"/>
    <w:rsid w:val="00AD603D"/>
    <w:rsid w:val="00AD640D"/>
    <w:rsid w:val="00AD68DF"/>
    <w:rsid w:val="00AD6958"/>
    <w:rsid w:val="00AD7795"/>
    <w:rsid w:val="00AD7939"/>
    <w:rsid w:val="00AD7EDF"/>
    <w:rsid w:val="00AE1E34"/>
    <w:rsid w:val="00AE1E55"/>
    <w:rsid w:val="00AE2650"/>
    <w:rsid w:val="00AE493C"/>
    <w:rsid w:val="00AE64EC"/>
    <w:rsid w:val="00AE71BB"/>
    <w:rsid w:val="00AE7901"/>
    <w:rsid w:val="00AE7ECB"/>
    <w:rsid w:val="00AE7ED9"/>
    <w:rsid w:val="00AF0641"/>
    <w:rsid w:val="00AF0816"/>
    <w:rsid w:val="00AF3244"/>
    <w:rsid w:val="00AF3E2F"/>
    <w:rsid w:val="00AF4944"/>
    <w:rsid w:val="00AF5242"/>
    <w:rsid w:val="00AF5833"/>
    <w:rsid w:val="00AF59A5"/>
    <w:rsid w:val="00AF5A2C"/>
    <w:rsid w:val="00AF7B65"/>
    <w:rsid w:val="00B0014F"/>
    <w:rsid w:val="00B05293"/>
    <w:rsid w:val="00B064B2"/>
    <w:rsid w:val="00B076B1"/>
    <w:rsid w:val="00B07C52"/>
    <w:rsid w:val="00B10784"/>
    <w:rsid w:val="00B11C04"/>
    <w:rsid w:val="00B124BB"/>
    <w:rsid w:val="00B15A8F"/>
    <w:rsid w:val="00B167FD"/>
    <w:rsid w:val="00B17004"/>
    <w:rsid w:val="00B1753E"/>
    <w:rsid w:val="00B2080E"/>
    <w:rsid w:val="00B20B41"/>
    <w:rsid w:val="00B2111E"/>
    <w:rsid w:val="00B214DF"/>
    <w:rsid w:val="00B21EBF"/>
    <w:rsid w:val="00B22C63"/>
    <w:rsid w:val="00B23817"/>
    <w:rsid w:val="00B23CAA"/>
    <w:rsid w:val="00B24C9C"/>
    <w:rsid w:val="00B25750"/>
    <w:rsid w:val="00B267CA"/>
    <w:rsid w:val="00B26F62"/>
    <w:rsid w:val="00B279CC"/>
    <w:rsid w:val="00B27A6C"/>
    <w:rsid w:val="00B303A1"/>
    <w:rsid w:val="00B31DC2"/>
    <w:rsid w:val="00B320E2"/>
    <w:rsid w:val="00B33865"/>
    <w:rsid w:val="00B338C5"/>
    <w:rsid w:val="00B33937"/>
    <w:rsid w:val="00B33D6A"/>
    <w:rsid w:val="00B342C3"/>
    <w:rsid w:val="00B34687"/>
    <w:rsid w:val="00B35C60"/>
    <w:rsid w:val="00B36906"/>
    <w:rsid w:val="00B36B83"/>
    <w:rsid w:val="00B37301"/>
    <w:rsid w:val="00B40124"/>
    <w:rsid w:val="00B41B2F"/>
    <w:rsid w:val="00B42AD9"/>
    <w:rsid w:val="00B44015"/>
    <w:rsid w:val="00B4487F"/>
    <w:rsid w:val="00B44EC0"/>
    <w:rsid w:val="00B46CC2"/>
    <w:rsid w:val="00B51102"/>
    <w:rsid w:val="00B51344"/>
    <w:rsid w:val="00B536F4"/>
    <w:rsid w:val="00B550FA"/>
    <w:rsid w:val="00B56C53"/>
    <w:rsid w:val="00B56FD5"/>
    <w:rsid w:val="00B611DC"/>
    <w:rsid w:val="00B636C2"/>
    <w:rsid w:val="00B637F0"/>
    <w:rsid w:val="00B6453B"/>
    <w:rsid w:val="00B6559E"/>
    <w:rsid w:val="00B65DB6"/>
    <w:rsid w:val="00B6636B"/>
    <w:rsid w:val="00B6687F"/>
    <w:rsid w:val="00B66F85"/>
    <w:rsid w:val="00B703AE"/>
    <w:rsid w:val="00B7108D"/>
    <w:rsid w:val="00B718C3"/>
    <w:rsid w:val="00B71A91"/>
    <w:rsid w:val="00B71D8F"/>
    <w:rsid w:val="00B7512A"/>
    <w:rsid w:val="00B75545"/>
    <w:rsid w:val="00B75688"/>
    <w:rsid w:val="00B75AAC"/>
    <w:rsid w:val="00B77441"/>
    <w:rsid w:val="00B77706"/>
    <w:rsid w:val="00B80915"/>
    <w:rsid w:val="00B8276E"/>
    <w:rsid w:val="00B82DEE"/>
    <w:rsid w:val="00B82FB7"/>
    <w:rsid w:val="00B839C2"/>
    <w:rsid w:val="00B8448F"/>
    <w:rsid w:val="00B85E9D"/>
    <w:rsid w:val="00B86091"/>
    <w:rsid w:val="00B8636C"/>
    <w:rsid w:val="00B91B61"/>
    <w:rsid w:val="00B92FD0"/>
    <w:rsid w:val="00B932EA"/>
    <w:rsid w:val="00B9507D"/>
    <w:rsid w:val="00B96274"/>
    <w:rsid w:val="00B97E52"/>
    <w:rsid w:val="00BA1AFA"/>
    <w:rsid w:val="00BA25A4"/>
    <w:rsid w:val="00BA344E"/>
    <w:rsid w:val="00BA414D"/>
    <w:rsid w:val="00BA4E66"/>
    <w:rsid w:val="00BA6C5A"/>
    <w:rsid w:val="00BA7839"/>
    <w:rsid w:val="00BB0E4B"/>
    <w:rsid w:val="00BB0E9D"/>
    <w:rsid w:val="00BB18C3"/>
    <w:rsid w:val="00BB27F8"/>
    <w:rsid w:val="00BB285D"/>
    <w:rsid w:val="00BB39AC"/>
    <w:rsid w:val="00BB4736"/>
    <w:rsid w:val="00BB5067"/>
    <w:rsid w:val="00BB659E"/>
    <w:rsid w:val="00BC051F"/>
    <w:rsid w:val="00BC07EA"/>
    <w:rsid w:val="00BC2907"/>
    <w:rsid w:val="00BC2C74"/>
    <w:rsid w:val="00BC3220"/>
    <w:rsid w:val="00BC3D4D"/>
    <w:rsid w:val="00BC48BC"/>
    <w:rsid w:val="00BC6C27"/>
    <w:rsid w:val="00BD0BA3"/>
    <w:rsid w:val="00BD0E75"/>
    <w:rsid w:val="00BD3224"/>
    <w:rsid w:val="00BD3BD6"/>
    <w:rsid w:val="00BD4220"/>
    <w:rsid w:val="00BD4D8A"/>
    <w:rsid w:val="00BD5DD8"/>
    <w:rsid w:val="00BD62A4"/>
    <w:rsid w:val="00BD6674"/>
    <w:rsid w:val="00BD7CA6"/>
    <w:rsid w:val="00BE2454"/>
    <w:rsid w:val="00BE3C84"/>
    <w:rsid w:val="00BE4D78"/>
    <w:rsid w:val="00BE5DA1"/>
    <w:rsid w:val="00BE65C4"/>
    <w:rsid w:val="00BE6D5B"/>
    <w:rsid w:val="00BE7342"/>
    <w:rsid w:val="00BF05D6"/>
    <w:rsid w:val="00BF0D1B"/>
    <w:rsid w:val="00BF1FBF"/>
    <w:rsid w:val="00BF3E22"/>
    <w:rsid w:val="00BF41E7"/>
    <w:rsid w:val="00BF5608"/>
    <w:rsid w:val="00BF652D"/>
    <w:rsid w:val="00BF693D"/>
    <w:rsid w:val="00C02370"/>
    <w:rsid w:val="00C03173"/>
    <w:rsid w:val="00C066FD"/>
    <w:rsid w:val="00C072F8"/>
    <w:rsid w:val="00C07359"/>
    <w:rsid w:val="00C1373A"/>
    <w:rsid w:val="00C163F3"/>
    <w:rsid w:val="00C16577"/>
    <w:rsid w:val="00C16624"/>
    <w:rsid w:val="00C20B14"/>
    <w:rsid w:val="00C21184"/>
    <w:rsid w:val="00C21B2E"/>
    <w:rsid w:val="00C22A68"/>
    <w:rsid w:val="00C24A17"/>
    <w:rsid w:val="00C2579F"/>
    <w:rsid w:val="00C25BC6"/>
    <w:rsid w:val="00C25DCB"/>
    <w:rsid w:val="00C279F9"/>
    <w:rsid w:val="00C27E5D"/>
    <w:rsid w:val="00C31443"/>
    <w:rsid w:val="00C31775"/>
    <w:rsid w:val="00C317CD"/>
    <w:rsid w:val="00C31F57"/>
    <w:rsid w:val="00C32713"/>
    <w:rsid w:val="00C33BB8"/>
    <w:rsid w:val="00C33F4B"/>
    <w:rsid w:val="00C34208"/>
    <w:rsid w:val="00C35990"/>
    <w:rsid w:val="00C367FF"/>
    <w:rsid w:val="00C36A58"/>
    <w:rsid w:val="00C40531"/>
    <w:rsid w:val="00C42037"/>
    <w:rsid w:val="00C425AD"/>
    <w:rsid w:val="00C4345C"/>
    <w:rsid w:val="00C44910"/>
    <w:rsid w:val="00C4538E"/>
    <w:rsid w:val="00C4549D"/>
    <w:rsid w:val="00C45F33"/>
    <w:rsid w:val="00C45FCD"/>
    <w:rsid w:val="00C4677B"/>
    <w:rsid w:val="00C4720D"/>
    <w:rsid w:val="00C47848"/>
    <w:rsid w:val="00C50302"/>
    <w:rsid w:val="00C512B5"/>
    <w:rsid w:val="00C513FC"/>
    <w:rsid w:val="00C5148D"/>
    <w:rsid w:val="00C52AAE"/>
    <w:rsid w:val="00C53299"/>
    <w:rsid w:val="00C54748"/>
    <w:rsid w:val="00C55213"/>
    <w:rsid w:val="00C56C00"/>
    <w:rsid w:val="00C56CEA"/>
    <w:rsid w:val="00C60196"/>
    <w:rsid w:val="00C60D4F"/>
    <w:rsid w:val="00C617D5"/>
    <w:rsid w:val="00C620BA"/>
    <w:rsid w:val="00C62C70"/>
    <w:rsid w:val="00C62DD9"/>
    <w:rsid w:val="00C63901"/>
    <w:rsid w:val="00C63A74"/>
    <w:rsid w:val="00C67083"/>
    <w:rsid w:val="00C70C52"/>
    <w:rsid w:val="00C72E48"/>
    <w:rsid w:val="00C734B7"/>
    <w:rsid w:val="00C7389C"/>
    <w:rsid w:val="00C73E82"/>
    <w:rsid w:val="00C75541"/>
    <w:rsid w:val="00C75DE3"/>
    <w:rsid w:val="00C7649E"/>
    <w:rsid w:val="00C776D9"/>
    <w:rsid w:val="00C809E1"/>
    <w:rsid w:val="00C82447"/>
    <w:rsid w:val="00C82592"/>
    <w:rsid w:val="00C836A8"/>
    <w:rsid w:val="00C85376"/>
    <w:rsid w:val="00C9320A"/>
    <w:rsid w:val="00C94D39"/>
    <w:rsid w:val="00C96E47"/>
    <w:rsid w:val="00CA0FE9"/>
    <w:rsid w:val="00CA661D"/>
    <w:rsid w:val="00CA6CBE"/>
    <w:rsid w:val="00CA781F"/>
    <w:rsid w:val="00CB1609"/>
    <w:rsid w:val="00CB2D61"/>
    <w:rsid w:val="00CB353C"/>
    <w:rsid w:val="00CB4916"/>
    <w:rsid w:val="00CB4AE0"/>
    <w:rsid w:val="00CB50CF"/>
    <w:rsid w:val="00CB5495"/>
    <w:rsid w:val="00CB6572"/>
    <w:rsid w:val="00CC466E"/>
    <w:rsid w:val="00CC519D"/>
    <w:rsid w:val="00CC6105"/>
    <w:rsid w:val="00CC7330"/>
    <w:rsid w:val="00CC7451"/>
    <w:rsid w:val="00CD29D1"/>
    <w:rsid w:val="00CD463A"/>
    <w:rsid w:val="00CD4DF1"/>
    <w:rsid w:val="00CD5946"/>
    <w:rsid w:val="00CE1DB6"/>
    <w:rsid w:val="00CE42CE"/>
    <w:rsid w:val="00CE4916"/>
    <w:rsid w:val="00CE52A8"/>
    <w:rsid w:val="00CE6285"/>
    <w:rsid w:val="00CE6C9F"/>
    <w:rsid w:val="00CF6E2D"/>
    <w:rsid w:val="00CF7220"/>
    <w:rsid w:val="00D003A9"/>
    <w:rsid w:val="00D00CF8"/>
    <w:rsid w:val="00D0117E"/>
    <w:rsid w:val="00D02867"/>
    <w:rsid w:val="00D02918"/>
    <w:rsid w:val="00D02E34"/>
    <w:rsid w:val="00D033A0"/>
    <w:rsid w:val="00D035EF"/>
    <w:rsid w:val="00D040DD"/>
    <w:rsid w:val="00D05040"/>
    <w:rsid w:val="00D0623C"/>
    <w:rsid w:val="00D0698B"/>
    <w:rsid w:val="00D07158"/>
    <w:rsid w:val="00D10694"/>
    <w:rsid w:val="00D11B45"/>
    <w:rsid w:val="00D11DA5"/>
    <w:rsid w:val="00D13531"/>
    <w:rsid w:val="00D156DD"/>
    <w:rsid w:val="00D1634B"/>
    <w:rsid w:val="00D1635D"/>
    <w:rsid w:val="00D165B6"/>
    <w:rsid w:val="00D16FB4"/>
    <w:rsid w:val="00D17EC4"/>
    <w:rsid w:val="00D20581"/>
    <w:rsid w:val="00D2086B"/>
    <w:rsid w:val="00D21468"/>
    <w:rsid w:val="00D214E1"/>
    <w:rsid w:val="00D21C25"/>
    <w:rsid w:val="00D22283"/>
    <w:rsid w:val="00D2275E"/>
    <w:rsid w:val="00D2426B"/>
    <w:rsid w:val="00D263B9"/>
    <w:rsid w:val="00D26C31"/>
    <w:rsid w:val="00D27C28"/>
    <w:rsid w:val="00D32028"/>
    <w:rsid w:val="00D32E11"/>
    <w:rsid w:val="00D33F90"/>
    <w:rsid w:val="00D36A1F"/>
    <w:rsid w:val="00D3721E"/>
    <w:rsid w:val="00D37ED8"/>
    <w:rsid w:val="00D4036E"/>
    <w:rsid w:val="00D4089B"/>
    <w:rsid w:val="00D40D03"/>
    <w:rsid w:val="00D42979"/>
    <w:rsid w:val="00D4306B"/>
    <w:rsid w:val="00D436C2"/>
    <w:rsid w:val="00D43D6B"/>
    <w:rsid w:val="00D44F43"/>
    <w:rsid w:val="00D44F7C"/>
    <w:rsid w:val="00D45FD6"/>
    <w:rsid w:val="00D4673A"/>
    <w:rsid w:val="00D46A48"/>
    <w:rsid w:val="00D53B19"/>
    <w:rsid w:val="00D53DC6"/>
    <w:rsid w:val="00D53E03"/>
    <w:rsid w:val="00D54355"/>
    <w:rsid w:val="00D54615"/>
    <w:rsid w:val="00D5569F"/>
    <w:rsid w:val="00D567AF"/>
    <w:rsid w:val="00D60938"/>
    <w:rsid w:val="00D60C37"/>
    <w:rsid w:val="00D60D8A"/>
    <w:rsid w:val="00D646AB"/>
    <w:rsid w:val="00D7031F"/>
    <w:rsid w:val="00D721F8"/>
    <w:rsid w:val="00D7319D"/>
    <w:rsid w:val="00D73CC0"/>
    <w:rsid w:val="00D74091"/>
    <w:rsid w:val="00D74557"/>
    <w:rsid w:val="00D75816"/>
    <w:rsid w:val="00D774C7"/>
    <w:rsid w:val="00D809C8"/>
    <w:rsid w:val="00D84A06"/>
    <w:rsid w:val="00D871CB"/>
    <w:rsid w:val="00D87EF7"/>
    <w:rsid w:val="00D90907"/>
    <w:rsid w:val="00D91159"/>
    <w:rsid w:val="00D926A5"/>
    <w:rsid w:val="00D9424C"/>
    <w:rsid w:val="00D94343"/>
    <w:rsid w:val="00D94DC1"/>
    <w:rsid w:val="00D97714"/>
    <w:rsid w:val="00DA0494"/>
    <w:rsid w:val="00DA0584"/>
    <w:rsid w:val="00DA1EFD"/>
    <w:rsid w:val="00DA3074"/>
    <w:rsid w:val="00DA336D"/>
    <w:rsid w:val="00DA386F"/>
    <w:rsid w:val="00DA3AC1"/>
    <w:rsid w:val="00DA417C"/>
    <w:rsid w:val="00DA440B"/>
    <w:rsid w:val="00DA5692"/>
    <w:rsid w:val="00DA582B"/>
    <w:rsid w:val="00DA5E47"/>
    <w:rsid w:val="00DA78A3"/>
    <w:rsid w:val="00DB14B9"/>
    <w:rsid w:val="00DB1BD0"/>
    <w:rsid w:val="00DB2109"/>
    <w:rsid w:val="00DB2B05"/>
    <w:rsid w:val="00DB3204"/>
    <w:rsid w:val="00DB361F"/>
    <w:rsid w:val="00DB691E"/>
    <w:rsid w:val="00DC0703"/>
    <w:rsid w:val="00DC0818"/>
    <w:rsid w:val="00DC1343"/>
    <w:rsid w:val="00DC1A20"/>
    <w:rsid w:val="00DC2B38"/>
    <w:rsid w:val="00DC4A99"/>
    <w:rsid w:val="00DC640D"/>
    <w:rsid w:val="00DC6426"/>
    <w:rsid w:val="00DC7565"/>
    <w:rsid w:val="00DD3024"/>
    <w:rsid w:val="00DD355C"/>
    <w:rsid w:val="00DD38A1"/>
    <w:rsid w:val="00DD54A8"/>
    <w:rsid w:val="00DD6ECC"/>
    <w:rsid w:val="00DD744E"/>
    <w:rsid w:val="00DE027F"/>
    <w:rsid w:val="00DE0330"/>
    <w:rsid w:val="00DE521E"/>
    <w:rsid w:val="00DE58FA"/>
    <w:rsid w:val="00DE73F7"/>
    <w:rsid w:val="00DE7956"/>
    <w:rsid w:val="00DF0450"/>
    <w:rsid w:val="00DF05C2"/>
    <w:rsid w:val="00DF0BA8"/>
    <w:rsid w:val="00DF1CE0"/>
    <w:rsid w:val="00DF2FDB"/>
    <w:rsid w:val="00DF310F"/>
    <w:rsid w:val="00DF3D52"/>
    <w:rsid w:val="00DF52F5"/>
    <w:rsid w:val="00DF647B"/>
    <w:rsid w:val="00DF675D"/>
    <w:rsid w:val="00E00CC9"/>
    <w:rsid w:val="00E01418"/>
    <w:rsid w:val="00E01869"/>
    <w:rsid w:val="00E02FBA"/>
    <w:rsid w:val="00E03184"/>
    <w:rsid w:val="00E04EF4"/>
    <w:rsid w:val="00E05918"/>
    <w:rsid w:val="00E07509"/>
    <w:rsid w:val="00E11C92"/>
    <w:rsid w:val="00E12406"/>
    <w:rsid w:val="00E1291C"/>
    <w:rsid w:val="00E13834"/>
    <w:rsid w:val="00E142D1"/>
    <w:rsid w:val="00E14475"/>
    <w:rsid w:val="00E16A8F"/>
    <w:rsid w:val="00E1740A"/>
    <w:rsid w:val="00E17DB7"/>
    <w:rsid w:val="00E2029B"/>
    <w:rsid w:val="00E2137A"/>
    <w:rsid w:val="00E23B99"/>
    <w:rsid w:val="00E24005"/>
    <w:rsid w:val="00E25747"/>
    <w:rsid w:val="00E33FAA"/>
    <w:rsid w:val="00E37666"/>
    <w:rsid w:val="00E4185A"/>
    <w:rsid w:val="00E428D7"/>
    <w:rsid w:val="00E42E62"/>
    <w:rsid w:val="00E432FC"/>
    <w:rsid w:val="00E443A5"/>
    <w:rsid w:val="00E44C39"/>
    <w:rsid w:val="00E44E7F"/>
    <w:rsid w:val="00E4631E"/>
    <w:rsid w:val="00E46CEF"/>
    <w:rsid w:val="00E476F7"/>
    <w:rsid w:val="00E53A17"/>
    <w:rsid w:val="00E563E0"/>
    <w:rsid w:val="00E564B7"/>
    <w:rsid w:val="00E56C49"/>
    <w:rsid w:val="00E616DD"/>
    <w:rsid w:val="00E62C08"/>
    <w:rsid w:val="00E62D34"/>
    <w:rsid w:val="00E6324B"/>
    <w:rsid w:val="00E64CE4"/>
    <w:rsid w:val="00E6509D"/>
    <w:rsid w:val="00E65740"/>
    <w:rsid w:val="00E70A83"/>
    <w:rsid w:val="00E73D7B"/>
    <w:rsid w:val="00E73FA2"/>
    <w:rsid w:val="00E748C6"/>
    <w:rsid w:val="00E7511B"/>
    <w:rsid w:val="00E76905"/>
    <w:rsid w:val="00E7760C"/>
    <w:rsid w:val="00E77CCE"/>
    <w:rsid w:val="00E80B47"/>
    <w:rsid w:val="00E80BC9"/>
    <w:rsid w:val="00E81864"/>
    <w:rsid w:val="00E83C37"/>
    <w:rsid w:val="00E84D43"/>
    <w:rsid w:val="00E859ED"/>
    <w:rsid w:val="00E85C28"/>
    <w:rsid w:val="00E85D5A"/>
    <w:rsid w:val="00E902B0"/>
    <w:rsid w:val="00E90ADE"/>
    <w:rsid w:val="00E92860"/>
    <w:rsid w:val="00E93668"/>
    <w:rsid w:val="00E94195"/>
    <w:rsid w:val="00E956C9"/>
    <w:rsid w:val="00E95F2D"/>
    <w:rsid w:val="00E9605A"/>
    <w:rsid w:val="00E97E12"/>
    <w:rsid w:val="00EA06FB"/>
    <w:rsid w:val="00EA087F"/>
    <w:rsid w:val="00EA0946"/>
    <w:rsid w:val="00EA15A4"/>
    <w:rsid w:val="00EA175D"/>
    <w:rsid w:val="00EA320D"/>
    <w:rsid w:val="00EA3FDF"/>
    <w:rsid w:val="00EA4D75"/>
    <w:rsid w:val="00EA4EB4"/>
    <w:rsid w:val="00EB1795"/>
    <w:rsid w:val="00EB21B8"/>
    <w:rsid w:val="00EB342E"/>
    <w:rsid w:val="00EB4818"/>
    <w:rsid w:val="00EB5343"/>
    <w:rsid w:val="00EB5F78"/>
    <w:rsid w:val="00EB6E01"/>
    <w:rsid w:val="00EC2481"/>
    <w:rsid w:val="00EC31D1"/>
    <w:rsid w:val="00EC39AD"/>
    <w:rsid w:val="00EC4CA6"/>
    <w:rsid w:val="00EC5C73"/>
    <w:rsid w:val="00EC5DA7"/>
    <w:rsid w:val="00EC6CDC"/>
    <w:rsid w:val="00EC7319"/>
    <w:rsid w:val="00ED3376"/>
    <w:rsid w:val="00ED3A92"/>
    <w:rsid w:val="00ED550E"/>
    <w:rsid w:val="00ED5BF2"/>
    <w:rsid w:val="00ED5E0F"/>
    <w:rsid w:val="00ED5EDC"/>
    <w:rsid w:val="00ED7240"/>
    <w:rsid w:val="00ED7910"/>
    <w:rsid w:val="00EE01B8"/>
    <w:rsid w:val="00EE034A"/>
    <w:rsid w:val="00EE2632"/>
    <w:rsid w:val="00EE44F9"/>
    <w:rsid w:val="00EE45B4"/>
    <w:rsid w:val="00EE514D"/>
    <w:rsid w:val="00EE595B"/>
    <w:rsid w:val="00EE6B1C"/>
    <w:rsid w:val="00EF070D"/>
    <w:rsid w:val="00EF20AD"/>
    <w:rsid w:val="00EF3D0A"/>
    <w:rsid w:val="00EF6731"/>
    <w:rsid w:val="00EF695E"/>
    <w:rsid w:val="00EF6997"/>
    <w:rsid w:val="00EF6C13"/>
    <w:rsid w:val="00EF7228"/>
    <w:rsid w:val="00EF79AA"/>
    <w:rsid w:val="00EF7E8F"/>
    <w:rsid w:val="00F00C9B"/>
    <w:rsid w:val="00F01012"/>
    <w:rsid w:val="00F0113F"/>
    <w:rsid w:val="00F0165F"/>
    <w:rsid w:val="00F0197A"/>
    <w:rsid w:val="00F03515"/>
    <w:rsid w:val="00F051CA"/>
    <w:rsid w:val="00F05986"/>
    <w:rsid w:val="00F05CBB"/>
    <w:rsid w:val="00F0667D"/>
    <w:rsid w:val="00F1069A"/>
    <w:rsid w:val="00F10E1E"/>
    <w:rsid w:val="00F131AC"/>
    <w:rsid w:val="00F13EE4"/>
    <w:rsid w:val="00F15106"/>
    <w:rsid w:val="00F156B4"/>
    <w:rsid w:val="00F17BFD"/>
    <w:rsid w:val="00F2030B"/>
    <w:rsid w:val="00F20748"/>
    <w:rsid w:val="00F21A12"/>
    <w:rsid w:val="00F21B40"/>
    <w:rsid w:val="00F21C58"/>
    <w:rsid w:val="00F21FE7"/>
    <w:rsid w:val="00F22C3C"/>
    <w:rsid w:val="00F26BDB"/>
    <w:rsid w:val="00F277C5"/>
    <w:rsid w:val="00F31D5E"/>
    <w:rsid w:val="00F32653"/>
    <w:rsid w:val="00F32A80"/>
    <w:rsid w:val="00F334C8"/>
    <w:rsid w:val="00F340A9"/>
    <w:rsid w:val="00F344E4"/>
    <w:rsid w:val="00F357FD"/>
    <w:rsid w:val="00F35D43"/>
    <w:rsid w:val="00F35DAC"/>
    <w:rsid w:val="00F35DE1"/>
    <w:rsid w:val="00F35EBE"/>
    <w:rsid w:val="00F402BA"/>
    <w:rsid w:val="00F42A8A"/>
    <w:rsid w:val="00F43692"/>
    <w:rsid w:val="00F43E35"/>
    <w:rsid w:val="00F4439D"/>
    <w:rsid w:val="00F44752"/>
    <w:rsid w:val="00F45581"/>
    <w:rsid w:val="00F46E81"/>
    <w:rsid w:val="00F4795E"/>
    <w:rsid w:val="00F51B3D"/>
    <w:rsid w:val="00F51DA6"/>
    <w:rsid w:val="00F537F7"/>
    <w:rsid w:val="00F54D77"/>
    <w:rsid w:val="00F55303"/>
    <w:rsid w:val="00F553C6"/>
    <w:rsid w:val="00F558BE"/>
    <w:rsid w:val="00F55B8C"/>
    <w:rsid w:val="00F56009"/>
    <w:rsid w:val="00F568C2"/>
    <w:rsid w:val="00F573A4"/>
    <w:rsid w:val="00F5749B"/>
    <w:rsid w:val="00F57BFC"/>
    <w:rsid w:val="00F57D3A"/>
    <w:rsid w:val="00F61AD0"/>
    <w:rsid w:val="00F6302A"/>
    <w:rsid w:val="00F6378A"/>
    <w:rsid w:val="00F655B4"/>
    <w:rsid w:val="00F67058"/>
    <w:rsid w:val="00F67EA9"/>
    <w:rsid w:val="00F70D8E"/>
    <w:rsid w:val="00F71BF6"/>
    <w:rsid w:val="00F72389"/>
    <w:rsid w:val="00F72E4E"/>
    <w:rsid w:val="00F737F8"/>
    <w:rsid w:val="00F73F19"/>
    <w:rsid w:val="00F74F23"/>
    <w:rsid w:val="00F81F7C"/>
    <w:rsid w:val="00F832D1"/>
    <w:rsid w:val="00F83831"/>
    <w:rsid w:val="00F8494F"/>
    <w:rsid w:val="00F84B8E"/>
    <w:rsid w:val="00F868E0"/>
    <w:rsid w:val="00F86DAE"/>
    <w:rsid w:val="00F87A2B"/>
    <w:rsid w:val="00F87F14"/>
    <w:rsid w:val="00F90E6B"/>
    <w:rsid w:val="00F92AF5"/>
    <w:rsid w:val="00F92FC2"/>
    <w:rsid w:val="00F93152"/>
    <w:rsid w:val="00F931BF"/>
    <w:rsid w:val="00F934E3"/>
    <w:rsid w:val="00F94B77"/>
    <w:rsid w:val="00F95358"/>
    <w:rsid w:val="00F975DB"/>
    <w:rsid w:val="00FA09AB"/>
    <w:rsid w:val="00FA0CD0"/>
    <w:rsid w:val="00FA123B"/>
    <w:rsid w:val="00FA4ACE"/>
    <w:rsid w:val="00FA5424"/>
    <w:rsid w:val="00FA79F5"/>
    <w:rsid w:val="00FB1860"/>
    <w:rsid w:val="00FB1E94"/>
    <w:rsid w:val="00FB20B8"/>
    <w:rsid w:val="00FB26EC"/>
    <w:rsid w:val="00FB2BF6"/>
    <w:rsid w:val="00FB6ABD"/>
    <w:rsid w:val="00FB7CCE"/>
    <w:rsid w:val="00FC0562"/>
    <w:rsid w:val="00FC1646"/>
    <w:rsid w:val="00FC31E1"/>
    <w:rsid w:val="00FC3400"/>
    <w:rsid w:val="00FC394D"/>
    <w:rsid w:val="00FC49CD"/>
    <w:rsid w:val="00FC55B3"/>
    <w:rsid w:val="00FC5702"/>
    <w:rsid w:val="00FC5A2C"/>
    <w:rsid w:val="00FC5C20"/>
    <w:rsid w:val="00FC6067"/>
    <w:rsid w:val="00FC6719"/>
    <w:rsid w:val="00FC6827"/>
    <w:rsid w:val="00FC6939"/>
    <w:rsid w:val="00FC6E7A"/>
    <w:rsid w:val="00FC76DE"/>
    <w:rsid w:val="00FD1B00"/>
    <w:rsid w:val="00FD3E73"/>
    <w:rsid w:val="00FD5E66"/>
    <w:rsid w:val="00FD6157"/>
    <w:rsid w:val="00FE0CC9"/>
    <w:rsid w:val="00FE0DAD"/>
    <w:rsid w:val="00FE1B79"/>
    <w:rsid w:val="00FE6890"/>
    <w:rsid w:val="00FE6B72"/>
    <w:rsid w:val="00FE6BC3"/>
    <w:rsid w:val="00FE7838"/>
    <w:rsid w:val="00FE7CD7"/>
    <w:rsid w:val="00FF01F0"/>
    <w:rsid w:val="00FF0A1D"/>
    <w:rsid w:val="00FF2F7F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4C678"/>
  <w15:docId w15:val="{ECCF11E2-596F-4A59-B35D-A0BDBC953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7CC3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52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55E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52B8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WW8Num1z0">
    <w:name w:val="WW8Num1z0"/>
    <w:rsid w:val="000E1A66"/>
    <w:rPr>
      <w:color w:val="000000"/>
      <w:spacing w:val="1"/>
      <w:sz w:val="24"/>
      <w:szCs w:val="24"/>
    </w:rPr>
  </w:style>
  <w:style w:type="character" w:customStyle="1" w:styleId="WW8Num2z0">
    <w:name w:val="WW8Num2z0"/>
    <w:rsid w:val="000E1A66"/>
  </w:style>
  <w:style w:type="character" w:customStyle="1" w:styleId="WW8Num3z0">
    <w:name w:val="WW8Num3z0"/>
    <w:rsid w:val="000E1A66"/>
    <w:rPr>
      <w:rFonts w:ascii="Times New Roman" w:hAnsi="Times New Roman" w:cs="Times New Roman" w:hint="default"/>
      <w:b/>
      <w:bCs w:val="0"/>
      <w:color w:val="000000"/>
      <w:spacing w:val="2"/>
      <w:sz w:val="24"/>
      <w:szCs w:val="24"/>
    </w:rPr>
  </w:style>
  <w:style w:type="character" w:customStyle="1" w:styleId="WW8Num4z0">
    <w:name w:val="WW8Num4z0"/>
    <w:rsid w:val="000E1A66"/>
    <w:rPr>
      <w:color w:val="000000"/>
      <w:spacing w:val="1"/>
      <w:sz w:val="24"/>
      <w:szCs w:val="24"/>
    </w:rPr>
  </w:style>
  <w:style w:type="character" w:customStyle="1" w:styleId="WW8Num5z0">
    <w:name w:val="WW8Num5z0"/>
    <w:rsid w:val="000E1A66"/>
    <w:rPr>
      <w:rFonts w:ascii="Times New Roman" w:hAnsi="Times New Roman" w:cs="Times New Roman" w:hint="default"/>
      <w:color w:val="000000"/>
      <w:spacing w:val="1"/>
      <w:sz w:val="24"/>
      <w:szCs w:val="24"/>
    </w:rPr>
  </w:style>
  <w:style w:type="character" w:customStyle="1" w:styleId="WW8Num6z0">
    <w:name w:val="WW8Num6z0"/>
    <w:rsid w:val="000E1A66"/>
    <w:rPr>
      <w:rFonts w:ascii="Times New Roman" w:hAnsi="Times New Roman" w:cs="Times New Roman" w:hint="default"/>
      <w:color w:val="000000"/>
      <w:spacing w:val="5"/>
      <w:sz w:val="24"/>
      <w:szCs w:val="24"/>
    </w:rPr>
  </w:style>
  <w:style w:type="character" w:customStyle="1" w:styleId="WW8Num7z0">
    <w:name w:val="WW8Num7z0"/>
    <w:rsid w:val="000E1A66"/>
    <w:rPr>
      <w:rFonts w:ascii="Times New Roman" w:hAnsi="Times New Roman" w:cs="Times New Roman" w:hint="default"/>
      <w:color w:val="000000"/>
      <w:spacing w:val="3"/>
      <w:sz w:val="24"/>
      <w:szCs w:val="24"/>
    </w:rPr>
  </w:style>
  <w:style w:type="character" w:customStyle="1" w:styleId="WW8Num8z0">
    <w:name w:val="WW8Num8z0"/>
    <w:rsid w:val="000E1A66"/>
    <w:rPr>
      <w:rFonts w:ascii="Times New Roman" w:hAnsi="Times New Roman" w:cs="Times New Roman" w:hint="default"/>
      <w:b/>
      <w:bCs w:val="0"/>
      <w:color w:val="000000"/>
      <w:spacing w:val="1"/>
      <w:sz w:val="24"/>
      <w:szCs w:val="24"/>
    </w:rPr>
  </w:style>
  <w:style w:type="character" w:customStyle="1" w:styleId="WW8Num9z0">
    <w:name w:val="WW8Num9z0"/>
    <w:rsid w:val="000E1A66"/>
    <w:rPr>
      <w:rFonts w:ascii="Times New Roman" w:hAnsi="Times New Roman" w:cs="Times New Roman" w:hint="default"/>
      <w:sz w:val="24"/>
      <w:szCs w:val="24"/>
    </w:rPr>
  </w:style>
  <w:style w:type="character" w:customStyle="1" w:styleId="WW8Num10z0">
    <w:name w:val="WW8Num10z0"/>
    <w:rsid w:val="000E1A66"/>
    <w:rPr>
      <w:rFonts w:ascii="Times New Roman" w:hAnsi="Times New Roman" w:cs="Times New Roman" w:hint="default"/>
    </w:rPr>
  </w:style>
  <w:style w:type="character" w:customStyle="1" w:styleId="WW8Num11z0">
    <w:name w:val="WW8Num11z0"/>
    <w:rsid w:val="000E1A66"/>
    <w:rPr>
      <w:rFonts w:ascii="Times New Roman" w:hAnsi="Times New Roman" w:cs="Times New Roman" w:hint="default"/>
    </w:rPr>
  </w:style>
  <w:style w:type="character" w:customStyle="1" w:styleId="WW8Num12z0">
    <w:name w:val="WW8Num12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3z0">
    <w:name w:val="WW8Num13z0"/>
    <w:rsid w:val="000E1A66"/>
    <w:rPr>
      <w:b/>
      <w:bCs w:val="0"/>
      <w:color w:val="000000"/>
      <w:spacing w:val="4"/>
      <w:sz w:val="24"/>
      <w:szCs w:val="24"/>
    </w:rPr>
  </w:style>
  <w:style w:type="character" w:customStyle="1" w:styleId="WW8Num14z0">
    <w:name w:val="WW8Num14z0"/>
    <w:rsid w:val="000E1A66"/>
    <w:rPr>
      <w:b/>
      <w:bCs w:val="0"/>
      <w:spacing w:val="1"/>
    </w:rPr>
  </w:style>
  <w:style w:type="character" w:customStyle="1" w:styleId="WW8Num15z0">
    <w:name w:val="WW8Num15z0"/>
    <w:rsid w:val="000E1A66"/>
    <w:rPr>
      <w:b/>
      <w:bCs w:val="0"/>
      <w:color w:val="000000"/>
      <w:spacing w:val="4"/>
      <w:sz w:val="24"/>
      <w:szCs w:val="24"/>
    </w:rPr>
  </w:style>
  <w:style w:type="character" w:customStyle="1" w:styleId="WW8Num16z0">
    <w:name w:val="WW8Num16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7z0">
    <w:name w:val="WW8Num17z0"/>
    <w:rsid w:val="000E1A6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18z0">
    <w:name w:val="WW8Num18z0"/>
    <w:rsid w:val="000E1A66"/>
    <w:rPr>
      <w:rFonts w:ascii="Times New Roman" w:hAnsi="Times New Roman" w:cs="Times New Roman" w:hint="default"/>
      <w:b/>
      <w:color w:val="000000"/>
      <w:spacing w:val="2"/>
      <w:sz w:val="24"/>
      <w:szCs w:val="24"/>
    </w:rPr>
  </w:style>
  <w:style w:type="character" w:customStyle="1" w:styleId="WW8Num18z1">
    <w:name w:val="WW8Num18z1"/>
    <w:rsid w:val="000E1A66"/>
  </w:style>
  <w:style w:type="character" w:customStyle="1" w:styleId="WW8Num18z2">
    <w:name w:val="WW8Num18z2"/>
    <w:rsid w:val="000E1A66"/>
  </w:style>
  <w:style w:type="character" w:customStyle="1" w:styleId="WW8Num18z3">
    <w:name w:val="WW8Num18z3"/>
    <w:rsid w:val="000E1A66"/>
  </w:style>
  <w:style w:type="character" w:customStyle="1" w:styleId="WW8Num18z4">
    <w:name w:val="WW8Num18z4"/>
    <w:rsid w:val="000E1A66"/>
  </w:style>
  <w:style w:type="character" w:customStyle="1" w:styleId="WW8Num18z5">
    <w:name w:val="WW8Num18z5"/>
    <w:rsid w:val="000E1A66"/>
  </w:style>
  <w:style w:type="character" w:customStyle="1" w:styleId="WW8Num18z6">
    <w:name w:val="WW8Num18z6"/>
    <w:rsid w:val="000E1A66"/>
  </w:style>
  <w:style w:type="character" w:customStyle="1" w:styleId="WW8Num18z7">
    <w:name w:val="WW8Num18z7"/>
    <w:rsid w:val="000E1A66"/>
  </w:style>
  <w:style w:type="character" w:customStyle="1" w:styleId="WW8Num18z8">
    <w:name w:val="WW8Num18z8"/>
    <w:rsid w:val="000E1A66"/>
  </w:style>
  <w:style w:type="character" w:customStyle="1" w:styleId="WW8Num19z0">
    <w:name w:val="WW8Num19z0"/>
    <w:rsid w:val="000E1A66"/>
    <w:rPr>
      <w:rFonts w:ascii="Times New Roman" w:hAnsi="Times New Roman" w:cs="Times New Roman" w:hint="default"/>
      <w:sz w:val="24"/>
      <w:szCs w:val="24"/>
    </w:rPr>
  </w:style>
  <w:style w:type="character" w:customStyle="1" w:styleId="WW8Num19z1">
    <w:name w:val="WW8Num19z1"/>
    <w:rsid w:val="000E1A66"/>
    <w:rPr>
      <w:rFonts w:ascii="Courier New" w:hAnsi="Courier New" w:cs="Courier New" w:hint="default"/>
    </w:rPr>
  </w:style>
  <w:style w:type="character" w:customStyle="1" w:styleId="WW8Num19z2">
    <w:name w:val="WW8Num19z2"/>
    <w:rsid w:val="000E1A66"/>
    <w:rPr>
      <w:rFonts w:ascii="Wingdings" w:hAnsi="Wingdings" w:cs="Wingdings" w:hint="default"/>
    </w:rPr>
  </w:style>
  <w:style w:type="character" w:customStyle="1" w:styleId="WW8Num19z3">
    <w:name w:val="WW8Num19z3"/>
    <w:rsid w:val="000E1A66"/>
    <w:rPr>
      <w:rFonts w:ascii="Symbol" w:hAnsi="Symbol" w:cs="Symbol" w:hint="default"/>
    </w:rPr>
  </w:style>
  <w:style w:type="character" w:customStyle="1" w:styleId="WW8Num19z4">
    <w:name w:val="WW8Num19z4"/>
    <w:rsid w:val="000E1A66"/>
  </w:style>
  <w:style w:type="character" w:customStyle="1" w:styleId="WW8Num19z5">
    <w:name w:val="WW8Num19z5"/>
    <w:rsid w:val="000E1A66"/>
  </w:style>
  <w:style w:type="character" w:customStyle="1" w:styleId="WW8Num19z6">
    <w:name w:val="WW8Num19z6"/>
    <w:rsid w:val="000E1A66"/>
  </w:style>
  <w:style w:type="character" w:customStyle="1" w:styleId="WW8Num19z7">
    <w:name w:val="WW8Num19z7"/>
    <w:rsid w:val="000E1A66"/>
  </w:style>
  <w:style w:type="character" w:customStyle="1" w:styleId="WW8Num19z8">
    <w:name w:val="WW8Num19z8"/>
    <w:rsid w:val="000E1A66"/>
  </w:style>
  <w:style w:type="character" w:customStyle="1" w:styleId="WW8Num20z0">
    <w:name w:val="WW8Num20z0"/>
    <w:rsid w:val="000E1A66"/>
    <w:rPr>
      <w:rFonts w:ascii="Times New Roman" w:hAnsi="Times New Roman" w:cs="Times New Roman" w:hint="default"/>
    </w:rPr>
  </w:style>
  <w:style w:type="character" w:customStyle="1" w:styleId="WW8Num20z1">
    <w:name w:val="WW8Num20z1"/>
    <w:rsid w:val="000E1A66"/>
    <w:rPr>
      <w:rFonts w:ascii="Courier New" w:hAnsi="Courier New" w:cs="Courier New" w:hint="default"/>
    </w:rPr>
  </w:style>
  <w:style w:type="character" w:customStyle="1" w:styleId="WW8Num20z2">
    <w:name w:val="WW8Num20z2"/>
    <w:rsid w:val="000E1A66"/>
    <w:rPr>
      <w:rFonts w:ascii="Wingdings" w:hAnsi="Wingdings" w:cs="Wingdings" w:hint="default"/>
    </w:rPr>
  </w:style>
  <w:style w:type="character" w:customStyle="1" w:styleId="WW8Num20z3">
    <w:name w:val="WW8Num20z3"/>
    <w:rsid w:val="000E1A66"/>
    <w:rPr>
      <w:rFonts w:ascii="Symbol" w:hAnsi="Symbol" w:cs="Symbol" w:hint="default"/>
    </w:rPr>
  </w:style>
  <w:style w:type="character" w:customStyle="1" w:styleId="WW8Num20z4">
    <w:name w:val="WW8Num20z4"/>
    <w:rsid w:val="000E1A66"/>
  </w:style>
  <w:style w:type="character" w:customStyle="1" w:styleId="WW8Num20z5">
    <w:name w:val="WW8Num20z5"/>
    <w:rsid w:val="000E1A66"/>
  </w:style>
  <w:style w:type="character" w:customStyle="1" w:styleId="WW8Num20z6">
    <w:name w:val="WW8Num20z6"/>
    <w:rsid w:val="000E1A66"/>
  </w:style>
  <w:style w:type="character" w:customStyle="1" w:styleId="WW8Num20z7">
    <w:name w:val="WW8Num20z7"/>
    <w:rsid w:val="000E1A66"/>
  </w:style>
  <w:style w:type="character" w:customStyle="1" w:styleId="WW8Num20z8">
    <w:name w:val="WW8Num20z8"/>
    <w:rsid w:val="000E1A66"/>
  </w:style>
  <w:style w:type="character" w:customStyle="1" w:styleId="WW8Num21z0">
    <w:name w:val="WW8Num21z0"/>
    <w:rsid w:val="000E1A66"/>
    <w:rPr>
      <w:rFonts w:ascii="Times New Roman" w:hAnsi="Times New Roman" w:cs="Times New Roman" w:hint="default"/>
    </w:rPr>
  </w:style>
  <w:style w:type="character" w:customStyle="1" w:styleId="WW8Num21z1">
    <w:name w:val="WW8Num21z1"/>
    <w:rsid w:val="000E1A66"/>
  </w:style>
  <w:style w:type="character" w:customStyle="1" w:styleId="WW8Num21z2">
    <w:name w:val="WW8Num21z2"/>
    <w:rsid w:val="000E1A66"/>
  </w:style>
  <w:style w:type="character" w:customStyle="1" w:styleId="WW8Num21z3">
    <w:name w:val="WW8Num21z3"/>
    <w:rsid w:val="000E1A66"/>
  </w:style>
  <w:style w:type="character" w:customStyle="1" w:styleId="WW8Num21z4">
    <w:name w:val="WW8Num21z4"/>
    <w:rsid w:val="000E1A66"/>
  </w:style>
  <w:style w:type="character" w:customStyle="1" w:styleId="WW8Num21z5">
    <w:name w:val="WW8Num21z5"/>
    <w:rsid w:val="000E1A66"/>
  </w:style>
  <w:style w:type="character" w:customStyle="1" w:styleId="WW8Num21z6">
    <w:name w:val="WW8Num21z6"/>
    <w:rsid w:val="000E1A66"/>
  </w:style>
  <w:style w:type="character" w:customStyle="1" w:styleId="WW8Num21z7">
    <w:name w:val="WW8Num21z7"/>
    <w:rsid w:val="000E1A66"/>
  </w:style>
  <w:style w:type="character" w:customStyle="1" w:styleId="WW8Num21z8">
    <w:name w:val="WW8Num21z8"/>
    <w:rsid w:val="000E1A66"/>
  </w:style>
  <w:style w:type="character" w:customStyle="1" w:styleId="WW8Num22z0">
    <w:name w:val="WW8Num22z0"/>
    <w:rsid w:val="000E1A66"/>
    <w:rPr>
      <w:rFonts w:ascii="Times New Roman" w:hAnsi="Times New Roman" w:cs="Times New Roman" w:hint="default"/>
      <w:color w:val="000000"/>
      <w:spacing w:val="4"/>
      <w:sz w:val="24"/>
      <w:szCs w:val="24"/>
    </w:rPr>
  </w:style>
  <w:style w:type="character" w:customStyle="1" w:styleId="WW8Num22z1">
    <w:name w:val="WW8Num22z1"/>
    <w:rsid w:val="000E1A66"/>
    <w:rPr>
      <w:rFonts w:ascii="Courier New" w:hAnsi="Courier New" w:cs="Courier New" w:hint="default"/>
    </w:rPr>
  </w:style>
  <w:style w:type="character" w:customStyle="1" w:styleId="WW8Num22z2">
    <w:name w:val="WW8Num22z2"/>
    <w:rsid w:val="000E1A66"/>
    <w:rPr>
      <w:rFonts w:ascii="Wingdings" w:hAnsi="Wingdings" w:cs="Wingdings" w:hint="default"/>
    </w:rPr>
  </w:style>
  <w:style w:type="character" w:customStyle="1" w:styleId="WW8Num22z3">
    <w:name w:val="WW8Num22z3"/>
    <w:rsid w:val="000E1A66"/>
    <w:rPr>
      <w:rFonts w:ascii="Symbol" w:hAnsi="Symbol" w:cs="Symbol" w:hint="default"/>
    </w:rPr>
  </w:style>
  <w:style w:type="character" w:customStyle="1" w:styleId="WW8Num22z4">
    <w:name w:val="WW8Num22z4"/>
    <w:rsid w:val="000E1A66"/>
  </w:style>
  <w:style w:type="character" w:customStyle="1" w:styleId="WW8Num22z5">
    <w:name w:val="WW8Num22z5"/>
    <w:rsid w:val="000E1A66"/>
  </w:style>
  <w:style w:type="character" w:customStyle="1" w:styleId="WW8Num22z6">
    <w:name w:val="WW8Num22z6"/>
    <w:rsid w:val="000E1A66"/>
  </w:style>
  <w:style w:type="character" w:customStyle="1" w:styleId="WW8Num22z7">
    <w:name w:val="WW8Num22z7"/>
    <w:rsid w:val="000E1A66"/>
  </w:style>
  <w:style w:type="character" w:customStyle="1" w:styleId="WW8Num22z8">
    <w:name w:val="WW8Num22z8"/>
    <w:rsid w:val="000E1A66"/>
  </w:style>
  <w:style w:type="character" w:customStyle="1" w:styleId="WW8Num23z0">
    <w:name w:val="WW8Num23z0"/>
    <w:rsid w:val="000E1A66"/>
    <w:rPr>
      <w:rFonts w:ascii="Times New Roman" w:hAnsi="Times New Roman" w:cs="Times New Roman" w:hint="default"/>
    </w:rPr>
  </w:style>
  <w:style w:type="character" w:customStyle="1" w:styleId="WW8Num23z1">
    <w:name w:val="WW8Num23z1"/>
    <w:rsid w:val="000E1A66"/>
    <w:rPr>
      <w:rFonts w:ascii="Courier New" w:hAnsi="Courier New" w:cs="Courier New" w:hint="default"/>
    </w:rPr>
  </w:style>
  <w:style w:type="character" w:customStyle="1" w:styleId="WW8Num23z2">
    <w:name w:val="WW8Num23z2"/>
    <w:rsid w:val="000E1A66"/>
    <w:rPr>
      <w:rFonts w:ascii="Wingdings" w:hAnsi="Wingdings" w:cs="Wingdings" w:hint="default"/>
    </w:rPr>
  </w:style>
  <w:style w:type="character" w:customStyle="1" w:styleId="WW8Num23z3">
    <w:name w:val="WW8Num23z3"/>
    <w:rsid w:val="000E1A66"/>
    <w:rPr>
      <w:rFonts w:ascii="Symbol" w:hAnsi="Symbol" w:cs="Symbol" w:hint="default"/>
    </w:rPr>
  </w:style>
  <w:style w:type="character" w:customStyle="1" w:styleId="WW8Num23z4">
    <w:name w:val="WW8Num23z4"/>
    <w:rsid w:val="000E1A66"/>
  </w:style>
  <w:style w:type="character" w:customStyle="1" w:styleId="WW8Num23z5">
    <w:name w:val="WW8Num23z5"/>
    <w:rsid w:val="000E1A66"/>
  </w:style>
  <w:style w:type="character" w:customStyle="1" w:styleId="WW8Num23z6">
    <w:name w:val="WW8Num23z6"/>
    <w:rsid w:val="000E1A66"/>
  </w:style>
  <w:style w:type="character" w:customStyle="1" w:styleId="WW8Num23z7">
    <w:name w:val="WW8Num23z7"/>
    <w:rsid w:val="000E1A66"/>
  </w:style>
  <w:style w:type="character" w:customStyle="1" w:styleId="WW8Num23z8">
    <w:name w:val="WW8Num23z8"/>
    <w:rsid w:val="000E1A66"/>
  </w:style>
  <w:style w:type="character" w:customStyle="1" w:styleId="WW8Num24z0">
    <w:name w:val="WW8Num24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4z1">
    <w:name w:val="WW8Num24z1"/>
    <w:rsid w:val="000E1A66"/>
    <w:rPr>
      <w:rFonts w:ascii="Courier New" w:hAnsi="Courier New" w:cs="Courier New" w:hint="default"/>
    </w:rPr>
  </w:style>
  <w:style w:type="character" w:customStyle="1" w:styleId="WW8Num24z2">
    <w:name w:val="WW8Num24z2"/>
    <w:rsid w:val="000E1A66"/>
    <w:rPr>
      <w:rFonts w:ascii="Wingdings" w:hAnsi="Wingdings" w:cs="Wingdings" w:hint="default"/>
    </w:rPr>
  </w:style>
  <w:style w:type="character" w:customStyle="1" w:styleId="WW8Num24z3">
    <w:name w:val="WW8Num24z3"/>
    <w:rsid w:val="000E1A66"/>
    <w:rPr>
      <w:rFonts w:ascii="Symbol" w:hAnsi="Symbol" w:cs="Symbol" w:hint="default"/>
    </w:rPr>
  </w:style>
  <w:style w:type="character" w:customStyle="1" w:styleId="WW8Num24z4">
    <w:name w:val="WW8Num24z4"/>
    <w:rsid w:val="000E1A66"/>
  </w:style>
  <w:style w:type="character" w:customStyle="1" w:styleId="WW8Num24z5">
    <w:name w:val="WW8Num24z5"/>
    <w:rsid w:val="000E1A66"/>
  </w:style>
  <w:style w:type="character" w:customStyle="1" w:styleId="WW8Num24z6">
    <w:name w:val="WW8Num24z6"/>
    <w:rsid w:val="000E1A66"/>
  </w:style>
  <w:style w:type="character" w:customStyle="1" w:styleId="WW8Num24z7">
    <w:name w:val="WW8Num24z7"/>
    <w:rsid w:val="000E1A66"/>
  </w:style>
  <w:style w:type="character" w:customStyle="1" w:styleId="WW8Num24z8">
    <w:name w:val="WW8Num24z8"/>
    <w:rsid w:val="000E1A66"/>
  </w:style>
  <w:style w:type="character" w:customStyle="1" w:styleId="WW8Num25z0">
    <w:name w:val="WW8Num25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5z1">
    <w:name w:val="WW8Num25z1"/>
    <w:rsid w:val="000E1A66"/>
    <w:rPr>
      <w:rFonts w:ascii="Courier New" w:hAnsi="Courier New" w:cs="Courier New" w:hint="default"/>
    </w:rPr>
  </w:style>
  <w:style w:type="character" w:customStyle="1" w:styleId="WW8Num25z2">
    <w:name w:val="WW8Num25z2"/>
    <w:rsid w:val="000E1A66"/>
    <w:rPr>
      <w:rFonts w:ascii="Wingdings" w:hAnsi="Wingdings" w:cs="Wingdings" w:hint="default"/>
    </w:rPr>
  </w:style>
  <w:style w:type="character" w:customStyle="1" w:styleId="WW8Num25z3">
    <w:name w:val="WW8Num25z3"/>
    <w:rsid w:val="000E1A66"/>
    <w:rPr>
      <w:rFonts w:ascii="Symbol" w:hAnsi="Symbol" w:cs="Symbol" w:hint="default"/>
    </w:rPr>
  </w:style>
  <w:style w:type="character" w:customStyle="1" w:styleId="WW8Num25z4">
    <w:name w:val="WW8Num25z4"/>
    <w:rsid w:val="000E1A66"/>
  </w:style>
  <w:style w:type="character" w:customStyle="1" w:styleId="WW8Num25z5">
    <w:name w:val="WW8Num25z5"/>
    <w:rsid w:val="000E1A66"/>
  </w:style>
  <w:style w:type="character" w:customStyle="1" w:styleId="WW8Num25z6">
    <w:name w:val="WW8Num25z6"/>
    <w:rsid w:val="000E1A66"/>
  </w:style>
  <w:style w:type="character" w:customStyle="1" w:styleId="WW8Num25z7">
    <w:name w:val="WW8Num25z7"/>
    <w:rsid w:val="000E1A66"/>
  </w:style>
  <w:style w:type="character" w:customStyle="1" w:styleId="WW8Num25z8">
    <w:name w:val="WW8Num25z8"/>
    <w:rsid w:val="000E1A66"/>
  </w:style>
  <w:style w:type="character" w:customStyle="1" w:styleId="WW8Num26z0">
    <w:name w:val="WW8Num26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6z1">
    <w:name w:val="WW8Num26z1"/>
    <w:rsid w:val="000E1A66"/>
    <w:rPr>
      <w:rFonts w:ascii="Courier New" w:hAnsi="Courier New" w:cs="Courier New" w:hint="default"/>
    </w:rPr>
  </w:style>
  <w:style w:type="character" w:customStyle="1" w:styleId="WW8Num26z2">
    <w:name w:val="WW8Num26z2"/>
    <w:rsid w:val="000E1A66"/>
    <w:rPr>
      <w:rFonts w:ascii="Wingdings" w:hAnsi="Wingdings" w:cs="Wingdings" w:hint="default"/>
    </w:rPr>
  </w:style>
  <w:style w:type="character" w:customStyle="1" w:styleId="WW8Num26z3">
    <w:name w:val="WW8Num26z3"/>
    <w:rsid w:val="000E1A66"/>
    <w:rPr>
      <w:rFonts w:ascii="Symbol" w:hAnsi="Symbol" w:cs="Symbol" w:hint="default"/>
    </w:rPr>
  </w:style>
  <w:style w:type="character" w:customStyle="1" w:styleId="WW8Num26z4">
    <w:name w:val="WW8Num26z4"/>
    <w:rsid w:val="000E1A66"/>
  </w:style>
  <w:style w:type="character" w:customStyle="1" w:styleId="WW8Num26z5">
    <w:name w:val="WW8Num26z5"/>
    <w:rsid w:val="000E1A66"/>
  </w:style>
  <w:style w:type="character" w:customStyle="1" w:styleId="WW8Num26z6">
    <w:name w:val="WW8Num26z6"/>
    <w:rsid w:val="000E1A66"/>
  </w:style>
  <w:style w:type="character" w:customStyle="1" w:styleId="WW8Num26z7">
    <w:name w:val="WW8Num26z7"/>
    <w:rsid w:val="000E1A66"/>
  </w:style>
  <w:style w:type="character" w:customStyle="1" w:styleId="WW8Num26z8">
    <w:name w:val="WW8Num26z8"/>
    <w:rsid w:val="000E1A66"/>
  </w:style>
  <w:style w:type="character" w:customStyle="1" w:styleId="WW8Num27z0">
    <w:name w:val="WW8Num27z0"/>
    <w:rsid w:val="000E1A66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WW8Num27z1">
    <w:name w:val="WW8Num27z1"/>
    <w:rsid w:val="000E1A66"/>
    <w:rPr>
      <w:rFonts w:ascii="Courier New" w:hAnsi="Courier New" w:cs="Courier New" w:hint="default"/>
    </w:rPr>
  </w:style>
  <w:style w:type="character" w:customStyle="1" w:styleId="WW8Num27z2">
    <w:name w:val="WW8Num27z2"/>
    <w:rsid w:val="000E1A66"/>
    <w:rPr>
      <w:rFonts w:ascii="Wingdings" w:hAnsi="Wingdings" w:cs="Wingdings" w:hint="default"/>
    </w:rPr>
  </w:style>
  <w:style w:type="character" w:customStyle="1" w:styleId="WW8Num27z3">
    <w:name w:val="WW8Num27z3"/>
    <w:rsid w:val="000E1A66"/>
    <w:rPr>
      <w:rFonts w:ascii="Symbol" w:hAnsi="Symbol" w:cs="Symbol" w:hint="default"/>
    </w:rPr>
  </w:style>
  <w:style w:type="character" w:customStyle="1" w:styleId="WW8Num27z4">
    <w:name w:val="WW8Num27z4"/>
    <w:rsid w:val="000E1A66"/>
  </w:style>
  <w:style w:type="character" w:customStyle="1" w:styleId="WW8Num27z5">
    <w:name w:val="WW8Num27z5"/>
    <w:rsid w:val="000E1A66"/>
  </w:style>
  <w:style w:type="character" w:customStyle="1" w:styleId="WW8Num27z6">
    <w:name w:val="WW8Num27z6"/>
    <w:rsid w:val="000E1A66"/>
  </w:style>
  <w:style w:type="character" w:customStyle="1" w:styleId="WW8Num27z7">
    <w:name w:val="WW8Num27z7"/>
    <w:rsid w:val="000E1A66"/>
  </w:style>
  <w:style w:type="character" w:customStyle="1" w:styleId="WW8Num27z8">
    <w:name w:val="WW8Num27z8"/>
    <w:rsid w:val="000E1A66"/>
  </w:style>
  <w:style w:type="character" w:customStyle="1" w:styleId="WW8Num28z0">
    <w:name w:val="WW8Num28z0"/>
    <w:rsid w:val="000E1A66"/>
    <w:rPr>
      <w:rFonts w:ascii="Times New Roman" w:hAnsi="Times New Roman" w:cs="Times New Roman" w:hint="default"/>
      <w:b/>
      <w:color w:val="000000"/>
      <w:sz w:val="24"/>
      <w:szCs w:val="24"/>
    </w:rPr>
  </w:style>
  <w:style w:type="character" w:customStyle="1" w:styleId="WW8Num28z1">
    <w:name w:val="WW8Num28z1"/>
    <w:rsid w:val="000E1A66"/>
    <w:rPr>
      <w:rFonts w:ascii="Courier New" w:hAnsi="Courier New" w:cs="Courier New" w:hint="default"/>
    </w:rPr>
  </w:style>
  <w:style w:type="character" w:customStyle="1" w:styleId="WW8Num28z2">
    <w:name w:val="WW8Num28z2"/>
    <w:rsid w:val="000E1A66"/>
    <w:rPr>
      <w:rFonts w:ascii="Wingdings" w:hAnsi="Wingdings" w:cs="Wingdings" w:hint="default"/>
    </w:rPr>
  </w:style>
  <w:style w:type="character" w:customStyle="1" w:styleId="WW8Num28z3">
    <w:name w:val="WW8Num28z3"/>
    <w:rsid w:val="000E1A66"/>
    <w:rPr>
      <w:rFonts w:ascii="Symbol" w:hAnsi="Symbol" w:cs="Symbol" w:hint="default"/>
    </w:rPr>
  </w:style>
  <w:style w:type="character" w:customStyle="1" w:styleId="WW8Num28z4">
    <w:name w:val="WW8Num28z4"/>
    <w:rsid w:val="000E1A66"/>
  </w:style>
  <w:style w:type="character" w:customStyle="1" w:styleId="WW8Num28z5">
    <w:name w:val="WW8Num28z5"/>
    <w:rsid w:val="000E1A66"/>
  </w:style>
  <w:style w:type="character" w:customStyle="1" w:styleId="WW8Num28z6">
    <w:name w:val="WW8Num28z6"/>
    <w:rsid w:val="000E1A66"/>
  </w:style>
  <w:style w:type="character" w:customStyle="1" w:styleId="WW8Num28z7">
    <w:name w:val="WW8Num28z7"/>
    <w:rsid w:val="000E1A66"/>
  </w:style>
  <w:style w:type="character" w:customStyle="1" w:styleId="WW8Num28z8">
    <w:name w:val="WW8Num28z8"/>
    <w:rsid w:val="000E1A66"/>
  </w:style>
  <w:style w:type="character" w:customStyle="1" w:styleId="WW8Num29z0">
    <w:name w:val="WW8Num29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9z1">
    <w:name w:val="WW8Num29z1"/>
    <w:rsid w:val="000E1A66"/>
    <w:rPr>
      <w:rFonts w:ascii="Courier New" w:hAnsi="Courier New" w:cs="Courier New" w:hint="default"/>
    </w:rPr>
  </w:style>
  <w:style w:type="character" w:customStyle="1" w:styleId="WW8Num29z2">
    <w:name w:val="WW8Num29z2"/>
    <w:rsid w:val="000E1A66"/>
    <w:rPr>
      <w:rFonts w:ascii="Wingdings" w:hAnsi="Wingdings" w:cs="Wingdings" w:hint="default"/>
    </w:rPr>
  </w:style>
  <w:style w:type="character" w:customStyle="1" w:styleId="WW8Num29z3">
    <w:name w:val="WW8Num29z3"/>
    <w:rsid w:val="000E1A66"/>
    <w:rPr>
      <w:rFonts w:ascii="Symbol" w:hAnsi="Symbol" w:cs="Symbol" w:hint="default"/>
    </w:rPr>
  </w:style>
  <w:style w:type="character" w:customStyle="1" w:styleId="WW8Num29z4">
    <w:name w:val="WW8Num29z4"/>
    <w:rsid w:val="000E1A66"/>
  </w:style>
  <w:style w:type="character" w:customStyle="1" w:styleId="WW8Num29z5">
    <w:name w:val="WW8Num29z5"/>
    <w:rsid w:val="000E1A66"/>
  </w:style>
  <w:style w:type="character" w:customStyle="1" w:styleId="WW8Num29z6">
    <w:name w:val="WW8Num29z6"/>
    <w:rsid w:val="000E1A66"/>
  </w:style>
  <w:style w:type="character" w:customStyle="1" w:styleId="WW8Num29z7">
    <w:name w:val="WW8Num29z7"/>
    <w:rsid w:val="000E1A66"/>
  </w:style>
  <w:style w:type="character" w:customStyle="1" w:styleId="WW8Num29z8">
    <w:name w:val="WW8Num29z8"/>
    <w:rsid w:val="000E1A66"/>
  </w:style>
  <w:style w:type="character" w:customStyle="1" w:styleId="WW8Num30z0">
    <w:name w:val="WW8Num30z0"/>
    <w:rsid w:val="000E1A6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0z1">
    <w:name w:val="WW8Num30z1"/>
    <w:rsid w:val="000E1A66"/>
    <w:rPr>
      <w:rFonts w:ascii="Courier New" w:hAnsi="Courier New" w:cs="Courier New" w:hint="default"/>
    </w:rPr>
  </w:style>
  <w:style w:type="character" w:customStyle="1" w:styleId="WW8Num30z2">
    <w:name w:val="WW8Num30z2"/>
    <w:rsid w:val="000E1A66"/>
    <w:rPr>
      <w:rFonts w:ascii="Wingdings" w:hAnsi="Wingdings" w:cs="Wingdings" w:hint="default"/>
    </w:rPr>
  </w:style>
  <w:style w:type="character" w:customStyle="1" w:styleId="WW8Num30z3">
    <w:name w:val="WW8Num30z3"/>
    <w:rsid w:val="000E1A66"/>
    <w:rPr>
      <w:rFonts w:ascii="Symbol" w:hAnsi="Symbol" w:cs="Symbol" w:hint="default"/>
    </w:rPr>
  </w:style>
  <w:style w:type="character" w:customStyle="1" w:styleId="WW8Num30z4">
    <w:name w:val="WW8Num30z4"/>
    <w:rsid w:val="000E1A66"/>
  </w:style>
  <w:style w:type="character" w:customStyle="1" w:styleId="WW8Num30z5">
    <w:name w:val="WW8Num30z5"/>
    <w:rsid w:val="000E1A66"/>
  </w:style>
  <w:style w:type="character" w:customStyle="1" w:styleId="WW8Num30z6">
    <w:name w:val="WW8Num30z6"/>
    <w:rsid w:val="000E1A66"/>
  </w:style>
  <w:style w:type="character" w:customStyle="1" w:styleId="WW8Num30z7">
    <w:name w:val="WW8Num30z7"/>
    <w:rsid w:val="000E1A66"/>
  </w:style>
  <w:style w:type="character" w:customStyle="1" w:styleId="WW8Num30z8">
    <w:name w:val="WW8Num30z8"/>
    <w:rsid w:val="000E1A66"/>
  </w:style>
  <w:style w:type="character" w:customStyle="1" w:styleId="WW8Num31z0">
    <w:name w:val="WW8Num31z0"/>
    <w:rsid w:val="000E1A66"/>
    <w:rPr>
      <w:rFonts w:eastAsia="Times New Roman" w:cs="Times New Roman"/>
      <w:b/>
      <w:bCs w:val="0"/>
      <w:i/>
      <w:iCs/>
      <w:color w:val="000000"/>
      <w:spacing w:val="2"/>
      <w:sz w:val="24"/>
      <w:szCs w:val="24"/>
    </w:rPr>
  </w:style>
  <w:style w:type="character" w:customStyle="1" w:styleId="WW8Num31z1">
    <w:name w:val="WW8Num31z1"/>
    <w:rsid w:val="000E1A66"/>
  </w:style>
  <w:style w:type="character" w:customStyle="1" w:styleId="WW8Num31z2">
    <w:name w:val="WW8Num31z2"/>
    <w:rsid w:val="000E1A66"/>
  </w:style>
  <w:style w:type="character" w:customStyle="1" w:styleId="WW8Num31z3">
    <w:name w:val="WW8Num31z3"/>
    <w:rsid w:val="000E1A66"/>
  </w:style>
  <w:style w:type="character" w:customStyle="1" w:styleId="WW8Num31z4">
    <w:name w:val="WW8Num31z4"/>
    <w:rsid w:val="000E1A66"/>
  </w:style>
  <w:style w:type="character" w:customStyle="1" w:styleId="WW8Num31z5">
    <w:name w:val="WW8Num31z5"/>
    <w:rsid w:val="000E1A66"/>
  </w:style>
  <w:style w:type="character" w:customStyle="1" w:styleId="WW8Num31z6">
    <w:name w:val="WW8Num31z6"/>
    <w:rsid w:val="000E1A66"/>
  </w:style>
  <w:style w:type="character" w:customStyle="1" w:styleId="WW8Num31z7">
    <w:name w:val="WW8Num31z7"/>
    <w:rsid w:val="000E1A66"/>
  </w:style>
  <w:style w:type="character" w:customStyle="1" w:styleId="WW8Num31z8">
    <w:name w:val="WW8Num31z8"/>
    <w:rsid w:val="000E1A66"/>
  </w:style>
  <w:style w:type="character" w:customStyle="1" w:styleId="WW8Num32z0">
    <w:name w:val="WW8Num32z0"/>
    <w:rsid w:val="000E1A66"/>
    <w:rPr>
      <w:b w:val="0"/>
      <w:bCs w:val="0"/>
    </w:rPr>
  </w:style>
  <w:style w:type="character" w:customStyle="1" w:styleId="WW8Num32z1">
    <w:name w:val="WW8Num32z1"/>
    <w:rsid w:val="000E1A66"/>
  </w:style>
  <w:style w:type="character" w:customStyle="1" w:styleId="WW8Num32z2">
    <w:name w:val="WW8Num32z2"/>
    <w:rsid w:val="000E1A66"/>
  </w:style>
  <w:style w:type="character" w:customStyle="1" w:styleId="WW8Num32z3">
    <w:name w:val="WW8Num32z3"/>
    <w:rsid w:val="000E1A66"/>
  </w:style>
  <w:style w:type="character" w:customStyle="1" w:styleId="WW8Num32z4">
    <w:name w:val="WW8Num32z4"/>
    <w:rsid w:val="000E1A66"/>
  </w:style>
  <w:style w:type="character" w:customStyle="1" w:styleId="WW8Num32z5">
    <w:name w:val="WW8Num32z5"/>
    <w:rsid w:val="000E1A66"/>
  </w:style>
  <w:style w:type="character" w:customStyle="1" w:styleId="WW8Num32z6">
    <w:name w:val="WW8Num32z6"/>
    <w:rsid w:val="000E1A66"/>
  </w:style>
  <w:style w:type="character" w:customStyle="1" w:styleId="WW8Num32z7">
    <w:name w:val="WW8Num32z7"/>
    <w:rsid w:val="000E1A66"/>
  </w:style>
  <w:style w:type="character" w:customStyle="1" w:styleId="WW8Num32z8">
    <w:name w:val="WW8Num32z8"/>
    <w:rsid w:val="000E1A66"/>
  </w:style>
  <w:style w:type="character" w:customStyle="1" w:styleId="WW8NumSt33z1">
    <w:name w:val="WW8NumSt33z1"/>
    <w:rsid w:val="000E1A66"/>
  </w:style>
  <w:style w:type="character" w:customStyle="1" w:styleId="WW8NumSt33z2">
    <w:name w:val="WW8NumSt33z2"/>
    <w:rsid w:val="000E1A66"/>
  </w:style>
  <w:style w:type="character" w:customStyle="1" w:styleId="WW8NumSt33z3">
    <w:name w:val="WW8NumSt33z3"/>
    <w:rsid w:val="000E1A66"/>
  </w:style>
  <w:style w:type="character" w:customStyle="1" w:styleId="WW8NumSt33z4">
    <w:name w:val="WW8NumSt33z4"/>
    <w:rsid w:val="000E1A66"/>
  </w:style>
  <w:style w:type="character" w:customStyle="1" w:styleId="WW8NumSt33z5">
    <w:name w:val="WW8NumSt33z5"/>
    <w:rsid w:val="000E1A66"/>
  </w:style>
  <w:style w:type="character" w:customStyle="1" w:styleId="WW8NumSt33z6">
    <w:name w:val="WW8NumSt33z6"/>
    <w:rsid w:val="000E1A66"/>
  </w:style>
  <w:style w:type="character" w:customStyle="1" w:styleId="WW8NumSt33z7">
    <w:name w:val="WW8NumSt33z7"/>
    <w:rsid w:val="000E1A66"/>
  </w:style>
  <w:style w:type="character" w:customStyle="1" w:styleId="WW8NumSt33z8">
    <w:name w:val="WW8NumSt33z8"/>
    <w:rsid w:val="000E1A66"/>
  </w:style>
  <w:style w:type="character" w:customStyle="1" w:styleId="Domylnaczcionkaakapitu5">
    <w:name w:val="Domyślna czcionka akapitu5"/>
    <w:rsid w:val="000E1A66"/>
  </w:style>
  <w:style w:type="character" w:customStyle="1" w:styleId="WW8Num2z1">
    <w:name w:val="WW8Num2z1"/>
    <w:rsid w:val="000E1A66"/>
  </w:style>
  <w:style w:type="character" w:customStyle="1" w:styleId="WW8Num2z2">
    <w:name w:val="WW8Num2z2"/>
    <w:rsid w:val="000E1A66"/>
  </w:style>
  <w:style w:type="character" w:customStyle="1" w:styleId="WW8Num2z3">
    <w:name w:val="WW8Num2z3"/>
    <w:rsid w:val="000E1A66"/>
  </w:style>
  <w:style w:type="character" w:customStyle="1" w:styleId="WW8Num2z4">
    <w:name w:val="WW8Num2z4"/>
    <w:rsid w:val="000E1A66"/>
  </w:style>
  <w:style w:type="character" w:customStyle="1" w:styleId="WW8Num2z5">
    <w:name w:val="WW8Num2z5"/>
    <w:rsid w:val="000E1A66"/>
  </w:style>
  <w:style w:type="character" w:customStyle="1" w:styleId="WW8Num2z6">
    <w:name w:val="WW8Num2z6"/>
    <w:rsid w:val="000E1A66"/>
  </w:style>
  <w:style w:type="character" w:customStyle="1" w:styleId="WW8Num2z7">
    <w:name w:val="WW8Num2z7"/>
    <w:rsid w:val="000E1A66"/>
  </w:style>
  <w:style w:type="character" w:customStyle="1" w:styleId="WW8Num2z8">
    <w:name w:val="WW8Num2z8"/>
    <w:rsid w:val="000E1A66"/>
  </w:style>
  <w:style w:type="character" w:customStyle="1" w:styleId="WW8Num3z1">
    <w:name w:val="WW8Num3z1"/>
    <w:rsid w:val="000E1A66"/>
  </w:style>
  <w:style w:type="character" w:customStyle="1" w:styleId="WW8Num3z2">
    <w:name w:val="WW8Num3z2"/>
    <w:rsid w:val="000E1A66"/>
  </w:style>
  <w:style w:type="character" w:customStyle="1" w:styleId="WW8Num3z3">
    <w:name w:val="WW8Num3z3"/>
    <w:rsid w:val="000E1A66"/>
  </w:style>
  <w:style w:type="character" w:customStyle="1" w:styleId="WW8Num3z4">
    <w:name w:val="WW8Num3z4"/>
    <w:rsid w:val="000E1A66"/>
  </w:style>
  <w:style w:type="character" w:customStyle="1" w:styleId="WW8Num3z5">
    <w:name w:val="WW8Num3z5"/>
    <w:rsid w:val="000E1A66"/>
  </w:style>
  <w:style w:type="character" w:customStyle="1" w:styleId="WW8Num3z6">
    <w:name w:val="WW8Num3z6"/>
    <w:rsid w:val="000E1A66"/>
  </w:style>
  <w:style w:type="character" w:customStyle="1" w:styleId="WW8Num3z7">
    <w:name w:val="WW8Num3z7"/>
    <w:rsid w:val="000E1A66"/>
  </w:style>
  <w:style w:type="character" w:customStyle="1" w:styleId="WW8Num3z8">
    <w:name w:val="WW8Num3z8"/>
    <w:rsid w:val="000E1A66"/>
  </w:style>
  <w:style w:type="character" w:customStyle="1" w:styleId="WW8Num33z0">
    <w:name w:val="WW8Num33z0"/>
    <w:rsid w:val="000E1A66"/>
    <w:rPr>
      <w:rFonts w:ascii="Times New Roman" w:hAnsi="Times New Roman" w:cs="Times New Roman" w:hint="default"/>
    </w:rPr>
  </w:style>
  <w:style w:type="character" w:customStyle="1" w:styleId="WW8Num33z1">
    <w:name w:val="WW8Num33z1"/>
    <w:rsid w:val="000E1A66"/>
  </w:style>
  <w:style w:type="character" w:customStyle="1" w:styleId="WW8Num33z2">
    <w:name w:val="WW8Num33z2"/>
    <w:rsid w:val="000E1A66"/>
  </w:style>
  <w:style w:type="character" w:customStyle="1" w:styleId="WW8Num33z3">
    <w:name w:val="WW8Num33z3"/>
    <w:rsid w:val="000E1A66"/>
  </w:style>
  <w:style w:type="character" w:customStyle="1" w:styleId="WW8Num33z4">
    <w:name w:val="WW8Num33z4"/>
    <w:rsid w:val="000E1A66"/>
  </w:style>
  <w:style w:type="character" w:customStyle="1" w:styleId="WW8Num33z5">
    <w:name w:val="WW8Num33z5"/>
    <w:rsid w:val="000E1A66"/>
  </w:style>
  <w:style w:type="character" w:customStyle="1" w:styleId="WW8Num33z6">
    <w:name w:val="WW8Num33z6"/>
    <w:rsid w:val="000E1A66"/>
  </w:style>
  <w:style w:type="character" w:customStyle="1" w:styleId="WW8Num33z7">
    <w:name w:val="WW8Num33z7"/>
    <w:rsid w:val="000E1A66"/>
  </w:style>
  <w:style w:type="character" w:customStyle="1" w:styleId="WW8Num33z8">
    <w:name w:val="WW8Num33z8"/>
    <w:rsid w:val="000E1A66"/>
  </w:style>
  <w:style w:type="character" w:customStyle="1" w:styleId="WW8Num34z0">
    <w:name w:val="WW8Num34z0"/>
    <w:rsid w:val="000E1A66"/>
    <w:rPr>
      <w:rFonts w:ascii="Times New Roman" w:hAnsi="Times New Roman" w:cs="Times New Roman" w:hint="default"/>
    </w:rPr>
  </w:style>
  <w:style w:type="character" w:customStyle="1" w:styleId="WW8Num34z1">
    <w:name w:val="WW8Num34z1"/>
    <w:rsid w:val="000E1A66"/>
  </w:style>
  <w:style w:type="character" w:customStyle="1" w:styleId="WW8Num34z2">
    <w:name w:val="WW8Num34z2"/>
    <w:rsid w:val="000E1A66"/>
  </w:style>
  <w:style w:type="character" w:customStyle="1" w:styleId="WW8Num34z3">
    <w:name w:val="WW8Num34z3"/>
    <w:rsid w:val="000E1A66"/>
  </w:style>
  <w:style w:type="character" w:customStyle="1" w:styleId="WW8Num34z4">
    <w:name w:val="WW8Num34z4"/>
    <w:rsid w:val="000E1A66"/>
  </w:style>
  <w:style w:type="character" w:customStyle="1" w:styleId="WW8Num34z5">
    <w:name w:val="WW8Num34z5"/>
    <w:rsid w:val="000E1A66"/>
  </w:style>
  <w:style w:type="character" w:customStyle="1" w:styleId="WW8Num34z6">
    <w:name w:val="WW8Num34z6"/>
    <w:rsid w:val="000E1A66"/>
  </w:style>
  <w:style w:type="character" w:customStyle="1" w:styleId="WW8Num34z7">
    <w:name w:val="WW8Num34z7"/>
    <w:rsid w:val="000E1A66"/>
  </w:style>
  <w:style w:type="character" w:customStyle="1" w:styleId="WW8Num34z8">
    <w:name w:val="WW8Num34z8"/>
    <w:rsid w:val="000E1A66"/>
  </w:style>
  <w:style w:type="character" w:customStyle="1" w:styleId="WW8Num35z0">
    <w:name w:val="WW8Num35z0"/>
    <w:rsid w:val="000E1A66"/>
    <w:rPr>
      <w:rFonts w:ascii="Times New Roman" w:hAnsi="Times New Roman" w:cs="Times New Roman" w:hint="default"/>
    </w:rPr>
  </w:style>
  <w:style w:type="character" w:customStyle="1" w:styleId="WW8Num35z1">
    <w:name w:val="WW8Num35z1"/>
    <w:rsid w:val="000E1A66"/>
    <w:rPr>
      <w:rFonts w:ascii="Courier New" w:hAnsi="Courier New" w:cs="Courier New" w:hint="default"/>
    </w:rPr>
  </w:style>
  <w:style w:type="character" w:customStyle="1" w:styleId="WW8Num35z2">
    <w:name w:val="WW8Num35z2"/>
    <w:rsid w:val="000E1A66"/>
    <w:rPr>
      <w:rFonts w:ascii="Wingdings" w:hAnsi="Wingdings" w:cs="Wingdings" w:hint="default"/>
    </w:rPr>
  </w:style>
  <w:style w:type="character" w:customStyle="1" w:styleId="WW8Num35z3">
    <w:name w:val="WW8Num35z3"/>
    <w:rsid w:val="000E1A66"/>
    <w:rPr>
      <w:rFonts w:ascii="Symbol" w:hAnsi="Symbol" w:cs="Symbol" w:hint="default"/>
    </w:rPr>
  </w:style>
  <w:style w:type="character" w:customStyle="1" w:styleId="WW8Num35z4">
    <w:name w:val="WW8Num35z4"/>
    <w:rsid w:val="000E1A66"/>
  </w:style>
  <w:style w:type="character" w:customStyle="1" w:styleId="WW8Num35z5">
    <w:name w:val="WW8Num35z5"/>
    <w:rsid w:val="000E1A66"/>
  </w:style>
  <w:style w:type="character" w:customStyle="1" w:styleId="WW8Num35z6">
    <w:name w:val="WW8Num35z6"/>
    <w:rsid w:val="000E1A66"/>
  </w:style>
  <w:style w:type="character" w:customStyle="1" w:styleId="WW8Num35z7">
    <w:name w:val="WW8Num35z7"/>
    <w:rsid w:val="000E1A66"/>
  </w:style>
  <w:style w:type="character" w:customStyle="1" w:styleId="WW8Num35z8">
    <w:name w:val="WW8Num35z8"/>
    <w:rsid w:val="000E1A66"/>
  </w:style>
  <w:style w:type="character" w:customStyle="1" w:styleId="WW8Num36z0">
    <w:name w:val="WW8Num36z0"/>
    <w:rsid w:val="000E1A66"/>
    <w:rPr>
      <w:rFonts w:ascii="Times New Roman" w:hAnsi="Times New Roman" w:cs="Times New Roman" w:hint="default"/>
    </w:rPr>
  </w:style>
  <w:style w:type="character" w:customStyle="1" w:styleId="WW8Num36z1">
    <w:name w:val="WW8Num36z1"/>
    <w:rsid w:val="000E1A66"/>
    <w:rPr>
      <w:rFonts w:ascii="Courier New" w:hAnsi="Courier New" w:cs="Courier New" w:hint="default"/>
    </w:rPr>
  </w:style>
  <w:style w:type="character" w:customStyle="1" w:styleId="WW8Num36z2">
    <w:name w:val="WW8Num36z2"/>
    <w:rsid w:val="000E1A66"/>
    <w:rPr>
      <w:rFonts w:ascii="Wingdings" w:hAnsi="Wingdings" w:cs="Wingdings" w:hint="default"/>
    </w:rPr>
  </w:style>
  <w:style w:type="character" w:customStyle="1" w:styleId="WW8Num36z3">
    <w:name w:val="WW8Num36z3"/>
    <w:rsid w:val="000E1A66"/>
    <w:rPr>
      <w:rFonts w:ascii="Symbol" w:hAnsi="Symbol" w:cs="Symbol" w:hint="default"/>
    </w:rPr>
  </w:style>
  <w:style w:type="character" w:customStyle="1" w:styleId="WW8Num36z4">
    <w:name w:val="WW8Num36z4"/>
    <w:rsid w:val="000E1A66"/>
  </w:style>
  <w:style w:type="character" w:customStyle="1" w:styleId="WW8Num36z5">
    <w:name w:val="WW8Num36z5"/>
    <w:rsid w:val="000E1A66"/>
  </w:style>
  <w:style w:type="character" w:customStyle="1" w:styleId="WW8Num36z6">
    <w:name w:val="WW8Num36z6"/>
    <w:rsid w:val="000E1A66"/>
  </w:style>
  <w:style w:type="character" w:customStyle="1" w:styleId="WW8Num36z7">
    <w:name w:val="WW8Num36z7"/>
    <w:rsid w:val="000E1A66"/>
  </w:style>
  <w:style w:type="character" w:customStyle="1" w:styleId="WW8Num36z8">
    <w:name w:val="WW8Num36z8"/>
    <w:rsid w:val="000E1A66"/>
  </w:style>
  <w:style w:type="character" w:customStyle="1" w:styleId="WW8Num37z0">
    <w:name w:val="WW8Num37z0"/>
    <w:rsid w:val="000E1A66"/>
    <w:rPr>
      <w:rFonts w:ascii="Symbol" w:hAnsi="Symbol" w:cs="StarSymbol" w:hint="default"/>
      <w:b/>
      <w:sz w:val="18"/>
      <w:szCs w:val="18"/>
    </w:rPr>
  </w:style>
  <w:style w:type="character" w:customStyle="1" w:styleId="WW8Num37z1">
    <w:name w:val="WW8Num37z1"/>
    <w:rsid w:val="000E1A66"/>
  </w:style>
  <w:style w:type="character" w:customStyle="1" w:styleId="WW8Num37z2">
    <w:name w:val="WW8Num37z2"/>
    <w:rsid w:val="000E1A66"/>
  </w:style>
  <w:style w:type="character" w:customStyle="1" w:styleId="WW8Num37z3">
    <w:name w:val="WW8Num37z3"/>
    <w:rsid w:val="000E1A66"/>
  </w:style>
  <w:style w:type="character" w:customStyle="1" w:styleId="WW8Num37z4">
    <w:name w:val="WW8Num37z4"/>
    <w:rsid w:val="000E1A66"/>
  </w:style>
  <w:style w:type="character" w:customStyle="1" w:styleId="WW8Num37z5">
    <w:name w:val="WW8Num37z5"/>
    <w:rsid w:val="000E1A66"/>
  </w:style>
  <w:style w:type="character" w:customStyle="1" w:styleId="WW8Num37z6">
    <w:name w:val="WW8Num37z6"/>
    <w:rsid w:val="000E1A66"/>
  </w:style>
  <w:style w:type="character" w:customStyle="1" w:styleId="WW8Num37z7">
    <w:name w:val="WW8Num37z7"/>
    <w:rsid w:val="000E1A66"/>
  </w:style>
  <w:style w:type="character" w:customStyle="1" w:styleId="WW8Num37z8">
    <w:name w:val="WW8Num37z8"/>
    <w:rsid w:val="000E1A66"/>
  </w:style>
  <w:style w:type="character" w:customStyle="1" w:styleId="WW8Num38z0">
    <w:name w:val="WW8Num38z0"/>
    <w:rsid w:val="000E1A66"/>
    <w:rPr>
      <w:rFonts w:ascii="Symbol" w:hAnsi="Symbol" w:cs="StarSymbol" w:hint="default"/>
      <w:b/>
      <w:sz w:val="18"/>
      <w:szCs w:val="18"/>
    </w:rPr>
  </w:style>
  <w:style w:type="character" w:customStyle="1" w:styleId="WW8Num38z1">
    <w:name w:val="WW8Num38z1"/>
    <w:rsid w:val="000E1A66"/>
  </w:style>
  <w:style w:type="character" w:customStyle="1" w:styleId="WW8Num38z2">
    <w:name w:val="WW8Num38z2"/>
    <w:rsid w:val="000E1A66"/>
  </w:style>
  <w:style w:type="character" w:customStyle="1" w:styleId="WW8Num38z3">
    <w:name w:val="WW8Num38z3"/>
    <w:rsid w:val="000E1A66"/>
  </w:style>
  <w:style w:type="character" w:customStyle="1" w:styleId="WW8Num38z4">
    <w:name w:val="WW8Num38z4"/>
    <w:rsid w:val="000E1A66"/>
  </w:style>
  <w:style w:type="character" w:customStyle="1" w:styleId="WW8Num38z5">
    <w:name w:val="WW8Num38z5"/>
    <w:rsid w:val="000E1A66"/>
  </w:style>
  <w:style w:type="character" w:customStyle="1" w:styleId="WW8Num38z6">
    <w:name w:val="WW8Num38z6"/>
    <w:rsid w:val="000E1A66"/>
  </w:style>
  <w:style w:type="character" w:customStyle="1" w:styleId="WW8Num38z7">
    <w:name w:val="WW8Num38z7"/>
    <w:rsid w:val="000E1A66"/>
  </w:style>
  <w:style w:type="character" w:customStyle="1" w:styleId="WW8Num38z8">
    <w:name w:val="WW8Num38z8"/>
    <w:rsid w:val="000E1A66"/>
  </w:style>
  <w:style w:type="character" w:customStyle="1" w:styleId="WW8Num39z0">
    <w:name w:val="WW8Num39z0"/>
    <w:rsid w:val="000E1A66"/>
    <w:rPr>
      <w:rFonts w:ascii="Symbol" w:hAnsi="Symbol" w:cs="StarSymbol" w:hint="default"/>
      <w:sz w:val="18"/>
      <w:szCs w:val="18"/>
    </w:rPr>
  </w:style>
  <w:style w:type="character" w:customStyle="1" w:styleId="WW8Num39z1">
    <w:name w:val="WW8Num39z1"/>
    <w:rsid w:val="000E1A66"/>
  </w:style>
  <w:style w:type="character" w:customStyle="1" w:styleId="WW8Num39z2">
    <w:name w:val="WW8Num39z2"/>
    <w:rsid w:val="000E1A66"/>
  </w:style>
  <w:style w:type="character" w:customStyle="1" w:styleId="WW8Num39z3">
    <w:name w:val="WW8Num39z3"/>
    <w:rsid w:val="000E1A66"/>
  </w:style>
  <w:style w:type="character" w:customStyle="1" w:styleId="WW8Num39z4">
    <w:name w:val="WW8Num39z4"/>
    <w:rsid w:val="000E1A66"/>
  </w:style>
  <w:style w:type="character" w:customStyle="1" w:styleId="WW8Num39z5">
    <w:name w:val="WW8Num39z5"/>
    <w:rsid w:val="000E1A66"/>
  </w:style>
  <w:style w:type="character" w:customStyle="1" w:styleId="WW8Num39z6">
    <w:name w:val="WW8Num39z6"/>
    <w:rsid w:val="000E1A66"/>
  </w:style>
  <w:style w:type="character" w:customStyle="1" w:styleId="WW8Num39z7">
    <w:name w:val="WW8Num39z7"/>
    <w:rsid w:val="000E1A66"/>
  </w:style>
  <w:style w:type="character" w:customStyle="1" w:styleId="WW8Num39z8">
    <w:name w:val="WW8Num39z8"/>
    <w:rsid w:val="000E1A66"/>
  </w:style>
  <w:style w:type="character" w:customStyle="1" w:styleId="WW8Num40z0">
    <w:name w:val="WW8Num40z0"/>
    <w:rsid w:val="000E1A66"/>
    <w:rPr>
      <w:rFonts w:ascii="Symbol" w:hAnsi="Symbol" w:cs="StarSymbol" w:hint="default"/>
      <w:b/>
      <w:sz w:val="18"/>
      <w:szCs w:val="18"/>
    </w:rPr>
  </w:style>
  <w:style w:type="character" w:customStyle="1" w:styleId="WW8Num40z1">
    <w:name w:val="WW8Num40z1"/>
    <w:rsid w:val="000E1A66"/>
    <w:rPr>
      <w:rFonts w:ascii="Courier New" w:hAnsi="Courier New" w:cs="Courier New" w:hint="default"/>
    </w:rPr>
  </w:style>
  <w:style w:type="character" w:customStyle="1" w:styleId="WW8Num40z2">
    <w:name w:val="WW8Num40z2"/>
    <w:rsid w:val="000E1A66"/>
    <w:rPr>
      <w:rFonts w:ascii="Wingdings" w:hAnsi="Wingdings" w:cs="Wingdings" w:hint="default"/>
    </w:rPr>
  </w:style>
  <w:style w:type="character" w:customStyle="1" w:styleId="WW8Num40z3">
    <w:name w:val="WW8Num40z3"/>
    <w:rsid w:val="000E1A66"/>
    <w:rPr>
      <w:rFonts w:ascii="Symbol" w:hAnsi="Symbol" w:cs="Symbol" w:hint="default"/>
    </w:rPr>
  </w:style>
  <w:style w:type="character" w:customStyle="1" w:styleId="WW8Num40z4">
    <w:name w:val="WW8Num40z4"/>
    <w:rsid w:val="000E1A66"/>
  </w:style>
  <w:style w:type="character" w:customStyle="1" w:styleId="WW8Num40z5">
    <w:name w:val="WW8Num40z5"/>
    <w:rsid w:val="000E1A66"/>
  </w:style>
  <w:style w:type="character" w:customStyle="1" w:styleId="WW8Num40z6">
    <w:name w:val="WW8Num40z6"/>
    <w:rsid w:val="000E1A66"/>
  </w:style>
  <w:style w:type="character" w:customStyle="1" w:styleId="WW8Num40z7">
    <w:name w:val="WW8Num40z7"/>
    <w:rsid w:val="000E1A66"/>
  </w:style>
  <w:style w:type="character" w:customStyle="1" w:styleId="WW8Num40z8">
    <w:name w:val="WW8Num40z8"/>
    <w:rsid w:val="000E1A66"/>
  </w:style>
  <w:style w:type="character" w:customStyle="1" w:styleId="WW8Num41z0">
    <w:name w:val="WW8Num41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41z1">
    <w:name w:val="WW8Num41z1"/>
    <w:rsid w:val="000E1A66"/>
  </w:style>
  <w:style w:type="character" w:customStyle="1" w:styleId="WW8Num41z2">
    <w:name w:val="WW8Num41z2"/>
    <w:rsid w:val="000E1A66"/>
  </w:style>
  <w:style w:type="character" w:customStyle="1" w:styleId="WW8Num41z3">
    <w:name w:val="WW8Num41z3"/>
    <w:rsid w:val="000E1A66"/>
  </w:style>
  <w:style w:type="character" w:customStyle="1" w:styleId="WW8Num41z4">
    <w:name w:val="WW8Num41z4"/>
    <w:rsid w:val="000E1A66"/>
  </w:style>
  <w:style w:type="character" w:customStyle="1" w:styleId="WW8Num41z5">
    <w:name w:val="WW8Num41z5"/>
    <w:rsid w:val="000E1A66"/>
  </w:style>
  <w:style w:type="character" w:customStyle="1" w:styleId="WW8Num41z6">
    <w:name w:val="WW8Num41z6"/>
    <w:rsid w:val="000E1A66"/>
  </w:style>
  <w:style w:type="character" w:customStyle="1" w:styleId="WW8Num41z7">
    <w:name w:val="WW8Num41z7"/>
    <w:rsid w:val="000E1A66"/>
  </w:style>
  <w:style w:type="character" w:customStyle="1" w:styleId="WW8Num41z8">
    <w:name w:val="WW8Num41z8"/>
    <w:rsid w:val="000E1A66"/>
  </w:style>
  <w:style w:type="character" w:customStyle="1" w:styleId="WW8Num42z0">
    <w:name w:val="WW8Num42z0"/>
    <w:rsid w:val="000E1A66"/>
    <w:rPr>
      <w:b/>
      <w:bCs w:val="0"/>
      <w:sz w:val="24"/>
      <w:szCs w:val="24"/>
    </w:rPr>
  </w:style>
  <w:style w:type="character" w:customStyle="1" w:styleId="WW8Num42z1">
    <w:name w:val="WW8Num42z1"/>
    <w:rsid w:val="000E1A66"/>
  </w:style>
  <w:style w:type="character" w:customStyle="1" w:styleId="WW8Num42z2">
    <w:name w:val="WW8Num42z2"/>
    <w:rsid w:val="000E1A66"/>
  </w:style>
  <w:style w:type="character" w:customStyle="1" w:styleId="WW8Num42z3">
    <w:name w:val="WW8Num42z3"/>
    <w:rsid w:val="000E1A66"/>
  </w:style>
  <w:style w:type="character" w:customStyle="1" w:styleId="WW8Num42z4">
    <w:name w:val="WW8Num42z4"/>
    <w:rsid w:val="000E1A66"/>
  </w:style>
  <w:style w:type="character" w:customStyle="1" w:styleId="WW8Num42z5">
    <w:name w:val="WW8Num42z5"/>
    <w:rsid w:val="000E1A66"/>
  </w:style>
  <w:style w:type="character" w:customStyle="1" w:styleId="WW8Num42z6">
    <w:name w:val="WW8Num42z6"/>
    <w:rsid w:val="000E1A66"/>
  </w:style>
  <w:style w:type="character" w:customStyle="1" w:styleId="WW8Num42z7">
    <w:name w:val="WW8Num42z7"/>
    <w:rsid w:val="000E1A66"/>
  </w:style>
  <w:style w:type="character" w:customStyle="1" w:styleId="WW8Num42z8">
    <w:name w:val="WW8Num42z8"/>
    <w:rsid w:val="000E1A66"/>
  </w:style>
  <w:style w:type="character" w:customStyle="1" w:styleId="Domylnaczcionkaakapitu4">
    <w:name w:val="Domyślna czcionka akapitu4"/>
    <w:rsid w:val="000E1A66"/>
  </w:style>
  <w:style w:type="character" w:customStyle="1" w:styleId="TekstprzypisudolnegoZnak1">
    <w:name w:val="Tekst przypisu dolnego Znak1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1">
    <w:name w:val="Tekst komentarza Znak1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1">
    <w:name w:val="Stopka Znak1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4"/>
    <w:uiPriority w:val="99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basedOn w:val="Domylnaczcionkaakapitu4"/>
    <w:rsid w:val="000E1A66"/>
    <w:rPr>
      <w:rFonts w:ascii="Tahoma" w:eastAsia="Times New Roman" w:hAnsi="Tahoma" w:cs="Tahoma"/>
      <w:sz w:val="16"/>
      <w:szCs w:val="16"/>
    </w:rPr>
  </w:style>
  <w:style w:type="character" w:customStyle="1" w:styleId="Absatz-Standardschriftart">
    <w:name w:val="Absatz-Standardschriftart"/>
    <w:rsid w:val="000E1A66"/>
  </w:style>
  <w:style w:type="character" w:customStyle="1" w:styleId="WW-Absatz-Standardschriftart">
    <w:name w:val="WW-Absatz-Standardschriftart"/>
    <w:rsid w:val="000E1A66"/>
  </w:style>
  <w:style w:type="character" w:customStyle="1" w:styleId="WW-Absatz-Standardschriftart1">
    <w:name w:val="WW-Absatz-Standardschriftart1"/>
    <w:rsid w:val="000E1A66"/>
  </w:style>
  <w:style w:type="character" w:customStyle="1" w:styleId="Domylnaczcionkaakapitu3">
    <w:name w:val="Domyślna czcionka akapitu3"/>
    <w:rsid w:val="000E1A66"/>
  </w:style>
  <w:style w:type="character" w:customStyle="1" w:styleId="WW-Absatz-Standardschriftart11">
    <w:name w:val="WW-Absatz-Standardschriftart11"/>
    <w:rsid w:val="000E1A66"/>
  </w:style>
  <w:style w:type="character" w:customStyle="1" w:styleId="WW-Absatz-Standardschriftart111">
    <w:name w:val="WW-Absatz-Standardschriftart111"/>
    <w:rsid w:val="000E1A66"/>
  </w:style>
  <w:style w:type="character" w:customStyle="1" w:styleId="WW-Absatz-Standardschriftart1111">
    <w:name w:val="WW-Absatz-Standardschriftart1111"/>
    <w:rsid w:val="000E1A66"/>
  </w:style>
  <w:style w:type="character" w:customStyle="1" w:styleId="WW-Absatz-Standardschriftart11111">
    <w:name w:val="WW-Absatz-Standardschriftart11111"/>
    <w:rsid w:val="000E1A66"/>
  </w:style>
  <w:style w:type="character" w:customStyle="1" w:styleId="WW-Absatz-Standardschriftart111111">
    <w:name w:val="WW-Absatz-Standardschriftart111111"/>
    <w:rsid w:val="000E1A66"/>
  </w:style>
  <w:style w:type="character" w:customStyle="1" w:styleId="WW-Absatz-Standardschriftart1111111">
    <w:name w:val="WW-Absatz-Standardschriftart1111111"/>
    <w:rsid w:val="000E1A66"/>
  </w:style>
  <w:style w:type="character" w:customStyle="1" w:styleId="WW-Absatz-Standardschriftart11111111">
    <w:name w:val="WW-Absatz-Standardschriftart11111111"/>
    <w:rsid w:val="000E1A66"/>
  </w:style>
  <w:style w:type="character" w:customStyle="1" w:styleId="WW-Absatz-Standardschriftart111111111">
    <w:name w:val="WW-Absatz-Standardschriftart111111111"/>
    <w:rsid w:val="000E1A66"/>
  </w:style>
  <w:style w:type="character" w:customStyle="1" w:styleId="WW-Absatz-Standardschriftart1111111111">
    <w:name w:val="WW-Absatz-Standardschriftart1111111111"/>
    <w:rsid w:val="000E1A66"/>
  </w:style>
  <w:style w:type="character" w:customStyle="1" w:styleId="WW8Num11z1">
    <w:name w:val="WW8Num11z1"/>
    <w:rsid w:val="000E1A66"/>
    <w:rPr>
      <w:rFonts w:ascii="Courier New" w:hAnsi="Courier New" w:cs="Courier New" w:hint="default"/>
    </w:rPr>
  </w:style>
  <w:style w:type="character" w:customStyle="1" w:styleId="WW8Num11z2">
    <w:name w:val="WW8Num11z2"/>
    <w:rsid w:val="000E1A66"/>
    <w:rPr>
      <w:rFonts w:ascii="Wingdings" w:hAnsi="Wingdings" w:cs="Wingdings" w:hint="default"/>
    </w:rPr>
  </w:style>
  <w:style w:type="character" w:customStyle="1" w:styleId="WW8Num11z3">
    <w:name w:val="WW8Num11z3"/>
    <w:rsid w:val="000E1A66"/>
    <w:rPr>
      <w:rFonts w:ascii="Symbol" w:hAnsi="Symbol" w:cs="Symbol" w:hint="default"/>
    </w:rPr>
  </w:style>
  <w:style w:type="character" w:customStyle="1" w:styleId="WW8Num12z1">
    <w:name w:val="WW8Num12z1"/>
    <w:rsid w:val="000E1A66"/>
    <w:rPr>
      <w:rFonts w:ascii="Courier New" w:hAnsi="Courier New" w:cs="Courier New" w:hint="default"/>
    </w:rPr>
  </w:style>
  <w:style w:type="character" w:customStyle="1" w:styleId="WW8Num12z2">
    <w:name w:val="WW8Num12z2"/>
    <w:rsid w:val="000E1A66"/>
    <w:rPr>
      <w:rFonts w:ascii="Wingdings" w:hAnsi="Wingdings" w:cs="Wingdings" w:hint="default"/>
    </w:rPr>
  </w:style>
  <w:style w:type="character" w:customStyle="1" w:styleId="WW8Num12z3">
    <w:name w:val="WW8Num12z3"/>
    <w:rsid w:val="000E1A66"/>
    <w:rPr>
      <w:rFonts w:ascii="Symbol" w:hAnsi="Symbol" w:cs="Symbol" w:hint="default"/>
    </w:rPr>
  </w:style>
  <w:style w:type="character" w:customStyle="1" w:styleId="WW8Num16z1">
    <w:name w:val="WW8Num16z1"/>
    <w:rsid w:val="000E1A66"/>
    <w:rPr>
      <w:rFonts w:ascii="Courier New" w:hAnsi="Courier New" w:cs="Courier New" w:hint="default"/>
    </w:rPr>
  </w:style>
  <w:style w:type="character" w:customStyle="1" w:styleId="WW8Num16z2">
    <w:name w:val="WW8Num16z2"/>
    <w:rsid w:val="000E1A66"/>
    <w:rPr>
      <w:rFonts w:ascii="Wingdings" w:hAnsi="Wingdings" w:cs="Wingdings" w:hint="default"/>
    </w:rPr>
  </w:style>
  <w:style w:type="character" w:customStyle="1" w:styleId="WW8Num16z3">
    <w:name w:val="WW8Num16z3"/>
    <w:rsid w:val="000E1A66"/>
    <w:rPr>
      <w:rFonts w:ascii="Symbol" w:hAnsi="Symbol" w:cs="Symbol" w:hint="default"/>
    </w:rPr>
  </w:style>
  <w:style w:type="character" w:customStyle="1" w:styleId="WW8Num17z1">
    <w:name w:val="WW8Num17z1"/>
    <w:rsid w:val="000E1A66"/>
    <w:rPr>
      <w:rFonts w:ascii="Courier New" w:hAnsi="Courier New" w:cs="Courier New" w:hint="default"/>
    </w:rPr>
  </w:style>
  <w:style w:type="character" w:customStyle="1" w:styleId="WW8Num17z2">
    <w:name w:val="WW8Num17z2"/>
    <w:rsid w:val="000E1A66"/>
    <w:rPr>
      <w:rFonts w:ascii="Wingdings" w:hAnsi="Wingdings" w:cs="Wingdings" w:hint="default"/>
    </w:rPr>
  </w:style>
  <w:style w:type="character" w:customStyle="1" w:styleId="WW8Num17z3">
    <w:name w:val="WW8Num17z3"/>
    <w:rsid w:val="000E1A66"/>
    <w:rPr>
      <w:rFonts w:ascii="Symbol" w:hAnsi="Symbol" w:cs="Symbol" w:hint="default"/>
    </w:rPr>
  </w:style>
  <w:style w:type="character" w:customStyle="1" w:styleId="Domylnaczcionkaakapitu2">
    <w:name w:val="Domyślna czcionka akapitu2"/>
    <w:rsid w:val="000E1A66"/>
  </w:style>
  <w:style w:type="character" w:customStyle="1" w:styleId="WW8NumSt1z0">
    <w:name w:val="WW8NumSt1z0"/>
    <w:rsid w:val="000E1A66"/>
    <w:rPr>
      <w:rFonts w:ascii="Times New Roman" w:hAnsi="Times New Roman" w:cs="Times New Roman" w:hint="default"/>
    </w:rPr>
  </w:style>
  <w:style w:type="character" w:customStyle="1" w:styleId="WW8NumSt3z0">
    <w:name w:val="WW8NumSt3z0"/>
    <w:rsid w:val="000E1A66"/>
    <w:rPr>
      <w:rFonts w:ascii="Times New Roman" w:hAnsi="Times New Roman" w:cs="Times New Roman" w:hint="default"/>
    </w:rPr>
  </w:style>
  <w:style w:type="character" w:customStyle="1" w:styleId="WW8NumSt4z0">
    <w:name w:val="WW8NumSt4z0"/>
    <w:rsid w:val="000E1A66"/>
    <w:rPr>
      <w:rFonts w:ascii="Times New Roman" w:hAnsi="Times New Roman" w:cs="Times New Roman" w:hint="default"/>
    </w:rPr>
  </w:style>
  <w:style w:type="character" w:customStyle="1" w:styleId="WW8NumSt5z0">
    <w:name w:val="WW8NumSt5z0"/>
    <w:rsid w:val="000E1A66"/>
    <w:rPr>
      <w:rFonts w:ascii="Times New Roman" w:hAnsi="Times New Roman" w:cs="Times New Roman" w:hint="default"/>
    </w:rPr>
  </w:style>
  <w:style w:type="character" w:customStyle="1" w:styleId="WW8NumSt6z0">
    <w:name w:val="WW8NumSt6z0"/>
    <w:rsid w:val="000E1A66"/>
    <w:rPr>
      <w:rFonts w:ascii="Times New Roman" w:hAnsi="Times New Roman" w:cs="Times New Roman" w:hint="default"/>
    </w:rPr>
  </w:style>
  <w:style w:type="character" w:customStyle="1" w:styleId="WW8NumSt7z0">
    <w:name w:val="WW8NumSt7z0"/>
    <w:rsid w:val="000E1A66"/>
    <w:rPr>
      <w:rFonts w:ascii="Times New Roman" w:hAnsi="Times New Roman" w:cs="Times New Roman" w:hint="default"/>
    </w:rPr>
  </w:style>
  <w:style w:type="character" w:customStyle="1" w:styleId="WW8NumSt8z0">
    <w:name w:val="WW8NumSt8z0"/>
    <w:rsid w:val="000E1A66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0E1A66"/>
  </w:style>
  <w:style w:type="character" w:customStyle="1" w:styleId="Odwoaniedokomentarza1">
    <w:name w:val="Odwołanie do komentarza1"/>
    <w:rsid w:val="000E1A66"/>
    <w:rPr>
      <w:sz w:val="16"/>
      <w:szCs w:val="16"/>
    </w:rPr>
  </w:style>
  <w:style w:type="character" w:customStyle="1" w:styleId="Znakiprzypiswkocowych">
    <w:name w:val="Znaki przypisów końcowych"/>
    <w:rsid w:val="000E1A66"/>
    <w:rPr>
      <w:vertAlign w:val="superscript"/>
    </w:rPr>
  </w:style>
  <w:style w:type="character" w:customStyle="1" w:styleId="Odwoaniedokomentarza2">
    <w:name w:val="Odwołanie do komentarza2"/>
    <w:rsid w:val="000E1A66"/>
    <w:rPr>
      <w:sz w:val="16"/>
      <w:szCs w:val="16"/>
    </w:rPr>
  </w:style>
  <w:style w:type="character" w:customStyle="1" w:styleId="Znakiprzypiswdolnych">
    <w:name w:val="Znaki przypisów dolnych"/>
    <w:rsid w:val="000E1A66"/>
    <w:rPr>
      <w:vertAlign w:val="superscript"/>
    </w:rPr>
  </w:style>
  <w:style w:type="character" w:customStyle="1" w:styleId="Symbolewypunktowania">
    <w:name w:val="Symbole wypunktowania"/>
    <w:rsid w:val="000E1A66"/>
    <w:rPr>
      <w:rFonts w:ascii="StarSymbol" w:eastAsia="StarSymbol" w:hAnsi="StarSymbol" w:cs="StarSymbol" w:hint="eastAsia"/>
      <w:sz w:val="18"/>
      <w:szCs w:val="18"/>
    </w:rPr>
  </w:style>
  <w:style w:type="character" w:customStyle="1" w:styleId="apple-converted-space">
    <w:name w:val="apple-converted-space"/>
    <w:basedOn w:val="Domylnaczcionkaakapitu3"/>
    <w:rsid w:val="000E1A66"/>
  </w:style>
  <w:style w:type="character" w:customStyle="1" w:styleId="Znakinumeracji">
    <w:name w:val="Znaki numeracji"/>
    <w:rsid w:val="000E1A66"/>
  </w:style>
  <w:style w:type="character" w:customStyle="1" w:styleId="TematkomentarzaZnak">
    <w:name w:val="Temat komentarza Znak"/>
    <w:basedOn w:val="TekstkomentarzaZnak"/>
    <w:rsid w:val="000E1A66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ogrubienie">
    <w:name w:val="Strong"/>
    <w:basedOn w:val="Domylnaczcionkaakapitu4"/>
    <w:qFormat/>
    <w:rsid w:val="000E1A66"/>
    <w:rPr>
      <w:b/>
      <w:bCs/>
    </w:rPr>
  </w:style>
  <w:style w:type="paragraph" w:customStyle="1" w:styleId="Nagwek5">
    <w:name w:val="Nagłówek5"/>
    <w:basedOn w:val="Normalny"/>
    <w:next w:val="Tekstpodstawowy"/>
    <w:rsid w:val="000E1A6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sid w:val="000E1A66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rsid w:val="000E1A66"/>
    <w:rPr>
      <w:rFonts w:ascii="Times New Roman" w:eastAsia="Times New Roman" w:hAnsi="Times New Roman"/>
      <w:lang w:eastAsia="ar-SA"/>
    </w:rPr>
  </w:style>
  <w:style w:type="paragraph" w:styleId="Lista">
    <w:name w:val="List"/>
    <w:basedOn w:val="Tekstpodstawowy"/>
    <w:rsid w:val="000E1A66"/>
    <w:rPr>
      <w:rFonts w:cs="Mangal"/>
    </w:rPr>
  </w:style>
  <w:style w:type="paragraph" w:customStyle="1" w:styleId="Podpis5">
    <w:name w:val="Podpis5"/>
    <w:basedOn w:val="Normalny"/>
    <w:rsid w:val="000E1A6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0E1A66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0E1A6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4">
    <w:name w:val="Podpis4"/>
    <w:basedOn w:val="Normalny"/>
    <w:rsid w:val="000E1A6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rzypisudolnego">
    <w:name w:val="footnote text"/>
    <w:basedOn w:val="Normalny"/>
    <w:link w:val="TekstprzypisudolnegoZnak2"/>
    <w:rsid w:val="000E1A66"/>
  </w:style>
  <w:style w:type="character" w:customStyle="1" w:styleId="TekstprzypisudolnegoZnak2">
    <w:name w:val="Tekst przypisu dolnego Znak2"/>
    <w:basedOn w:val="Domylnaczcionkaakapitu"/>
    <w:link w:val="Tekstprzypisudolnego"/>
    <w:rsid w:val="000E1A66"/>
    <w:rPr>
      <w:rFonts w:ascii="Times New Roman" w:eastAsia="Times New Roman" w:hAnsi="Times New Roman"/>
      <w:lang w:eastAsia="ar-SA"/>
    </w:rPr>
  </w:style>
  <w:style w:type="paragraph" w:customStyle="1" w:styleId="Tekstkomentarza3">
    <w:name w:val="Tekst komentarza3"/>
    <w:basedOn w:val="Normalny"/>
    <w:rsid w:val="000E1A66"/>
  </w:style>
  <w:style w:type="paragraph" w:styleId="Nagwek">
    <w:name w:val="header"/>
    <w:basedOn w:val="Normalny"/>
    <w:link w:val="NagwekZnak1"/>
    <w:rsid w:val="000E1A66"/>
  </w:style>
  <w:style w:type="character" w:customStyle="1" w:styleId="NagwekZnak1">
    <w:name w:val="Nagłówek Znak1"/>
    <w:basedOn w:val="Domylnaczcionkaakapitu"/>
    <w:link w:val="Nagwek"/>
    <w:rsid w:val="000E1A66"/>
    <w:rPr>
      <w:rFonts w:ascii="Times New Roman" w:eastAsia="Times New Roman" w:hAnsi="Times New Roman"/>
      <w:lang w:eastAsia="ar-SA"/>
    </w:rPr>
  </w:style>
  <w:style w:type="paragraph" w:styleId="Stopka">
    <w:name w:val="footer"/>
    <w:basedOn w:val="Normalny"/>
    <w:link w:val="StopkaZnak2"/>
    <w:uiPriority w:val="99"/>
    <w:rsid w:val="000E1A66"/>
  </w:style>
  <w:style w:type="character" w:customStyle="1" w:styleId="StopkaZnak2">
    <w:name w:val="Stopka Znak2"/>
    <w:basedOn w:val="Domylnaczcionkaakapitu"/>
    <w:link w:val="Stopka"/>
    <w:rsid w:val="000E1A66"/>
    <w:rPr>
      <w:rFonts w:ascii="Times New Roman" w:eastAsia="Times New Roman" w:hAnsi="Times New Roman"/>
      <w:lang w:eastAsia="ar-SA"/>
    </w:rPr>
  </w:style>
  <w:style w:type="paragraph" w:styleId="Tekstprzypisukocowego">
    <w:name w:val="endnote text"/>
    <w:basedOn w:val="Normalny"/>
    <w:link w:val="TekstprzypisukocowegoZnak1"/>
    <w:rsid w:val="000E1A66"/>
  </w:style>
  <w:style w:type="character" w:customStyle="1" w:styleId="TekstprzypisukocowegoZnak1">
    <w:name w:val="Tekst przypisu końcowego Znak1"/>
    <w:basedOn w:val="Domylnaczcionkaakapitu"/>
    <w:link w:val="Tekstprzypisukocowego"/>
    <w:rsid w:val="000E1A66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1"/>
    <w:rsid w:val="000E1A66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rsid w:val="000E1A66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0E1A66"/>
    <w:pPr>
      <w:ind w:left="720"/>
    </w:pPr>
  </w:style>
  <w:style w:type="paragraph" w:customStyle="1" w:styleId="Nagwek3">
    <w:name w:val="Nagłówek3"/>
    <w:basedOn w:val="Normalny"/>
    <w:next w:val="Tekstpodstawowy"/>
    <w:rsid w:val="000E1A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0E1A6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rsid w:val="000E1A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0E1A6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rsid w:val="000E1A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0E1A6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komentarza1">
    <w:name w:val="Tekst komentarza1"/>
    <w:basedOn w:val="Normalny"/>
    <w:rsid w:val="000E1A66"/>
  </w:style>
  <w:style w:type="paragraph" w:customStyle="1" w:styleId="Zawartotabeli">
    <w:name w:val="Zawartość tabeli"/>
    <w:basedOn w:val="Normalny"/>
    <w:rsid w:val="000E1A66"/>
    <w:pPr>
      <w:suppressLineNumbers/>
    </w:pPr>
  </w:style>
  <w:style w:type="paragraph" w:customStyle="1" w:styleId="Nagwektabeli">
    <w:name w:val="Nagłówek tabeli"/>
    <w:basedOn w:val="Zawartotabeli"/>
    <w:rsid w:val="000E1A6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E1A66"/>
  </w:style>
  <w:style w:type="paragraph" w:customStyle="1" w:styleId="Tekstkomentarza2">
    <w:name w:val="Tekst komentarza2"/>
    <w:basedOn w:val="Normalny"/>
    <w:rsid w:val="000E1A66"/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0E1A66"/>
  </w:style>
  <w:style w:type="character" w:customStyle="1" w:styleId="TekstkomentarzaZnak2">
    <w:name w:val="Tekst komentarza Znak2"/>
    <w:basedOn w:val="Domylnaczcionkaakapitu"/>
    <w:link w:val="Tekstkomentarza"/>
    <w:uiPriority w:val="99"/>
    <w:semiHidden/>
    <w:rsid w:val="000E1A66"/>
    <w:rPr>
      <w:rFonts w:ascii="Times New Roman" w:eastAsia="Times New Roman" w:hAnsi="Times New Roman"/>
      <w:lang w:eastAsia="ar-SA"/>
    </w:rPr>
  </w:style>
  <w:style w:type="paragraph" w:styleId="Tematkomentarza">
    <w:name w:val="annotation subject"/>
    <w:basedOn w:val="Tekstkomentarza3"/>
    <w:next w:val="Tekstkomentarza3"/>
    <w:link w:val="TematkomentarzaZnak1"/>
    <w:rsid w:val="000E1A66"/>
    <w:rPr>
      <w:b/>
      <w:bCs/>
    </w:rPr>
  </w:style>
  <w:style w:type="character" w:customStyle="1" w:styleId="TematkomentarzaZnak1">
    <w:name w:val="Temat komentarza Znak1"/>
    <w:basedOn w:val="TekstkomentarzaZnak2"/>
    <w:link w:val="Tematkomentarza"/>
    <w:rsid w:val="000E1A66"/>
    <w:rPr>
      <w:rFonts w:ascii="Times New Roman" w:eastAsia="Times New Roman" w:hAnsi="Times New Roman"/>
      <w:b/>
      <w:bCs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1A66"/>
    <w:rPr>
      <w:sz w:val="16"/>
      <w:szCs w:val="16"/>
    </w:rPr>
  </w:style>
  <w:style w:type="table" w:styleId="Tabela-Siatka">
    <w:name w:val="Table Grid"/>
    <w:basedOn w:val="Standardowy"/>
    <w:uiPriority w:val="59"/>
    <w:rsid w:val="00195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55E9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paragraph" w:styleId="Bezodstpw">
    <w:name w:val="No Spacing"/>
    <w:uiPriority w:val="1"/>
    <w:qFormat/>
    <w:rsid w:val="002B55E9"/>
    <w:pPr>
      <w:widowControl w:val="0"/>
      <w:suppressAutoHyphens/>
      <w:autoSpaceDE w:val="0"/>
      <w:autoSpaceDN w:val="0"/>
    </w:pPr>
    <w:rPr>
      <w:rFonts w:ascii="Times New Roman" w:eastAsia="Times New Roman" w:hAnsi="Times New Roman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2B55E9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1E471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471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6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AB0E7-A153-4F4D-B2B1-E9AFD10E3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20</Pages>
  <Words>2843</Words>
  <Characters>17061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Notatnik</dc:creator>
  <cp:lastModifiedBy>Marian Wisniewski</cp:lastModifiedBy>
  <cp:revision>3</cp:revision>
  <cp:lastPrinted>2022-02-15T10:17:00Z</cp:lastPrinted>
  <dcterms:created xsi:type="dcterms:W3CDTF">2022-03-07T07:02:00Z</dcterms:created>
  <dcterms:modified xsi:type="dcterms:W3CDTF">2022-03-07T07:07:00Z</dcterms:modified>
</cp:coreProperties>
</file>